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289" w:rsidRDefault="002B2289" w:rsidP="005B4FBF"/>
    <w:tbl>
      <w:tblPr>
        <w:tblW w:w="10023" w:type="dxa"/>
        <w:jc w:val="center"/>
        <w:tblLayout w:type="fixed"/>
        <w:tblCellMar>
          <w:left w:w="40" w:type="dxa"/>
          <w:right w:w="40" w:type="dxa"/>
        </w:tblCellMar>
        <w:tblLook w:val="0000"/>
      </w:tblPr>
      <w:tblGrid>
        <w:gridCol w:w="2177"/>
        <w:gridCol w:w="7846"/>
      </w:tblGrid>
      <w:tr w:rsidR="002B2289" w:rsidRPr="00B50709"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B50709"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802893" w:rsidRPr="00D7295B" w:rsidRDefault="00802893" w:rsidP="00802893">
            <w:pPr>
              <w:pStyle w:val="a8"/>
              <w:jc w:val="center"/>
              <w:rPr>
                <w:i/>
                <w:iCs/>
                <w:sz w:val="18"/>
                <w:szCs w:val="18"/>
              </w:rPr>
            </w:pPr>
            <w:r w:rsidRPr="00D7295B">
              <w:rPr>
                <w:sz w:val="18"/>
                <w:szCs w:val="18"/>
              </w:rPr>
              <w:t>Государственное бюджетное профессионального образовательное учреждение</w:t>
            </w:r>
          </w:p>
          <w:p w:rsidR="00802893" w:rsidRPr="00D7295B" w:rsidRDefault="00802893" w:rsidP="00802893">
            <w:pPr>
              <w:pStyle w:val="a8"/>
              <w:jc w:val="center"/>
              <w:rPr>
                <w:i/>
                <w:iCs/>
                <w:sz w:val="18"/>
                <w:szCs w:val="18"/>
              </w:rPr>
            </w:pPr>
            <w:r w:rsidRPr="00D7295B">
              <w:rPr>
                <w:sz w:val="18"/>
                <w:szCs w:val="18"/>
              </w:rPr>
              <w:t>Ростовской области</w:t>
            </w:r>
          </w:p>
          <w:p w:rsidR="002B2289" w:rsidRPr="00B50709" w:rsidRDefault="00802893" w:rsidP="00802893">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«Новочеркасскийколледж</w:t>
            </w:r>
            <w:r>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r w:rsidR="002B2289" w:rsidRPr="00B50709">
              <w:rPr>
                <w:rFonts w:ascii="Times New Roman" w:hAnsi="Times New Roman" w:cs="Times New Roman"/>
                <w:color w:val="000000"/>
                <w:spacing w:val="-2"/>
                <w:sz w:val="18"/>
                <w:szCs w:val="18"/>
              </w:rPr>
              <w:t>«Новочеркасскийколледжпромышленных технологий и управления»</w:t>
            </w:r>
          </w:p>
        </w:tc>
      </w:tr>
      <w:tr w:rsidR="002B2289" w:rsidRPr="00B50709"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3"/>
                <w:sz w:val="18"/>
                <w:szCs w:val="18"/>
              </w:rPr>
              <w:t>Стандарт организации</w:t>
            </w:r>
          </w:p>
        </w:tc>
      </w:tr>
      <w:tr w:rsidR="002B2289" w:rsidRPr="00B50709" w:rsidTr="002A4001">
        <w:trPr>
          <w:trHeight w:hRule="exact" w:val="580"/>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A4001">
            <w:pPr>
              <w:widowControl w:val="0"/>
              <w:autoSpaceDE w:val="0"/>
              <w:autoSpaceDN w:val="0"/>
              <w:adjustRightInd w:val="0"/>
              <w:spacing w:after="0" w:line="240" w:lineRule="auto"/>
              <w:rPr>
                <w:rFonts w:ascii="Times New Roman" w:hAnsi="Times New Roman" w:cs="Times New Roman"/>
                <w:b/>
                <w:iCs/>
                <w:sz w:val="18"/>
                <w:szCs w:val="18"/>
              </w:rPr>
            </w:pPr>
            <w:r w:rsidRPr="00B50709">
              <w:rPr>
                <w:rFonts w:ascii="Times New Roman" w:hAnsi="Times New Roman" w:cs="Times New Roman"/>
                <w:b/>
                <w:iCs/>
                <w:sz w:val="18"/>
                <w:szCs w:val="18"/>
              </w:rPr>
              <w:t>СМК СТО НКПТиУ</w:t>
            </w:r>
          </w:p>
          <w:p w:rsidR="002B2289" w:rsidRPr="00B50709" w:rsidRDefault="002A4001" w:rsidP="002A4001">
            <w:pPr>
              <w:widowControl w:val="0"/>
              <w:autoSpaceDE w:val="0"/>
              <w:autoSpaceDN w:val="0"/>
              <w:adjustRightInd w:val="0"/>
              <w:spacing w:after="0" w:line="240" w:lineRule="auto"/>
              <w:rPr>
                <w:rFonts w:ascii="Times New Roman" w:hAnsi="Times New Roman" w:cs="Times New Roman"/>
                <w:i/>
                <w:iCs/>
                <w:sz w:val="18"/>
                <w:szCs w:val="18"/>
              </w:rPr>
            </w:pPr>
            <w:r>
              <w:rPr>
                <w:rFonts w:ascii="Times New Roman" w:hAnsi="Times New Roman" w:cs="Times New Roman"/>
                <w:b/>
                <w:iCs/>
                <w:sz w:val="18"/>
                <w:szCs w:val="18"/>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A4001" w:rsidP="00295742">
            <w:pPr>
              <w:widowControl w:val="0"/>
              <w:shd w:val="clear" w:color="auto" w:fill="FFFFFF"/>
              <w:autoSpaceDE w:val="0"/>
              <w:autoSpaceDN w:val="0"/>
              <w:adjustRightInd w:val="0"/>
              <w:jc w:val="center"/>
              <w:rPr>
                <w:rFonts w:ascii="Times New Roman" w:hAnsi="Times New Roman" w:cs="Times New Roman"/>
                <w:spacing w:val="-3"/>
                <w:sz w:val="18"/>
                <w:szCs w:val="18"/>
              </w:rPr>
            </w:pPr>
            <w:r w:rsidRPr="002A4001">
              <w:rPr>
                <w:rFonts w:ascii="Times New Roman" w:hAnsi="Times New Roman" w:cs="Times New Roman"/>
                <w:color w:val="FF0000"/>
                <w:spacing w:val="-3"/>
                <w:sz w:val="20"/>
                <w:szCs w:val="20"/>
              </w:rPr>
              <w:t>Адаптированная</w:t>
            </w:r>
            <w:r w:rsidRPr="002A4001">
              <w:rPr>
                <w:rFonts w:ascii="Times New Roman" w:hAnsi="Times New Roman" w:cs="Times New Roman"/>
                <w:spacing w:val="-3"/>
                <w:sz w:val="18"/>
                <w:szCs w:val="18"/>
              </w:rPr>
              <w:t xml:space="preserve"> рабочая</w:t>
            </w:r>
            <w:r w:rsidR="002B2289" w:rsidRPr="00B50709">
              <w:rPr>
                <w:rFonts w:ascii="Times New Roman" w:hAnsi="Times New Roman" w:cs="Times New Roman"/>
                <w:spacing w:val="-3"/>
                <w:sz w:val="18"/>
                <w:szCs w:val="18"/>
              </w:rPr>
              <w:t xml:space="preserve"> программа учебной дисциплины </w:t>
            </w:r>
            <w:r w:rsidR="00CB5C9D">
              <w:rPr>
                <w:rFonts w:ascii="Times New Roman" w:hAnsi="Times New Roman" w:cs="Times New Roman"/>
                <w:spacing w:val="-3"/>
                <w:sz w:val="18"/>
                <w:szCs w:val="18"/>
              </w:rPr>
              <w:t>ОУД.08</w:t>
            </w:r>
            <w:r w:rsidR="002B2289" w:rsidRPr="00B50709">
              <w:rPr>
                <w:rFonts w:ascii="Times New Roman" w:hAnsi="Times New Roman" w:cs="Times New Roman"/>
                <w:spacing w:val="-3"/>
                <w:sz w:val="18"/>
                <w:szCs w:val="18"/>
              </w:rPr>
              <w:t>.Физика</w:t>
            </w: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color w:val="FF0000"/>
                <w:spacing w:val="-3"/>
                <w:sz w:val="18"/>
                <w:szCs w:val="18"/>
              </w:rPr>
            </w:pP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3"/>
                <w:sz w:val="18"/>
                <w:szCs w:val="18"/>
              </w:rPr>
              <w:t>п</w:t>
            </w:r>
          </w:p>
        </w:tc>
      </w:tr>
    </w:tbl>
    <w:p w:rsidR="007A0D87" w:rsidRDefault="007A0D87" w:rsidP="002B2289">
      <w:pPr>
        <w:rPr>
          <w:rFonts w:ascii="Times New Roman" w:hAnsi="Times New Roman" w:cs="Times New Roman"/>
          <w:sz w:val="28"/>
          <w:szCs w:val="28"/>
        </w:rPr>
      </w:pPr>
    </w:p>
    <w:p w:rsidR="002B2289" w:rsidRPr="0091318C" w:rsidRDefault="002B2289" w:rsidP="002B2289">
      <w:pPr>
        <w:rPr>
          <w:rFonts w:ascii="Times New Roman" w:hAnsi="Times New Roman" w:cs="Times New Roman"/>
          <w:sz w:val="28"/>
          <w:szCs w:val="28"/>
        </w:rPr>
      </w:pPr>
      <w:r w:rsidRPr="00B50709">
        <w:rPr>
          <w:rFonts w:ascii="Times New Roman" w:hAnsi="Times New Roman" w:cs="Times New Roman"/>
          <w:sz w:val="28"/>
          <w:szCs w:val="28"/>
        </w:rPr>
        <w:t>Рег.№ __   Экз.№ __</w:t>
      </w:r>
    </w:p>
    <w:tbl>
      <w:tblPr>
        <w:tblW w:w="0" w:type="auto"/>
        <w:tblLook w:val="01E0"/>
      </w:tblPr>
      <w:tblGrid>
        <w:gridCol w:w="5778"/>
        <w:gridCol w:w="3793"/>
      </w:tblGrid>
      <w:tr w:rsidR="002A4001" w:rsidRPr="00B50709" w:rsidTr="00295742">
        <w:tc>
          <w:tcPr>
            <w:tcW w:w="5778" w:type="dxa"/>
          </w:tcPr>
          <w:p w:rsidR="002A4001" w:rsidRPr="00B50709" w:rsidRDefault="002A4001" w:rsidP="002A4001">
            <w:pPr>
              <w:pStyle w:val="HTML"/>
              <w:spacing w:line="276" w:lineRule="auto"/>
              <w:rPr>
                <w:rFonts w:ascii="Times New Roman" w:hAnsi="Times New Roman" w:cs="Times New Roman"/>
                <w:sz w:val="24"/>
                <w:szCs w:val="24"/>
              </w:rPr>
            </w:pPr>
          </w:p>
        </w:tc>
        <w:tc>
          <w:tcPr>
            <w:tcW w:w="3793" w:type="dxa"/>
          </w:tcPr>
          <w:p w:rsidR="002A4001" w:rsidRPr="00FF5B12" w:rsidRDefault="002A4001" w:rsidP="002A4001">
            <w:pPr>
              <w:pStyle w:val="HTML"/>
              <w:jc w:val="center"/>
              <w:rPr>
                <w:rFonts w:ascii="Times New Roman" w:hAnsi="Times New Roman" w:cs="Times New Roman"/>
                <w:sz w:val="28"/>
                <w:szCs w:val="28"/>
              </w:rPr>
            </w:pPr>
            <w:r w:rsidRPr="00FF5B12">
              <w:rPr>
                <w:rFonts w:ascii="Times New Roman" w:hAnsi="Times New Roman" w:cs="Times New Roman"/>
                <w:sz w:val="28"/>
                <w:szCs w:val="28"/>
              </w:rPr>
              <w:t xml:space="preserve">        «УТВЕРЖДАЮ»</w:t>
            </w:r>
          </w:p>
          <w:p w:rsidR="002A4001" w:rsidRPr="00FF5B12" w:rsidRDefault="002A4001" w:rsidP="002A4001">
            <w:pPr>
              <w:pStyle w:val="HTML"/>
              <w:jc w:val="center"/>
              <w:rPr>
                <w:rFonts w:ascii="Times New Roman" w:hAnsi="Times New Roman" w:cs="Times New Roman"/>
                <w:sz w:val="28"/>
                <w:szCs w:val="28"/>
              </w:rPr>
            </w:pPr>
            <w:r w:rsidRPr="00FF5B12">
              <w:rPr>
                <w:rFonts w:ascii="Times New Roman" w:hAnsi="Times New Roman" w:cs="Times New Roman"/>
                <w:sz w:val="28"/>
                <w:szCs w:val="28"/>
              </w:rPr>
              <w:t xml:space="preserve">         Заместитель директора           по учебной работе</w:t>
            </w:r>
          </w:p>
          <w:p w:rsidR="002A4001" w:rsidRPr="00FF5B12" w:rsidRDefault="002A4001" w:rsidP="002A4001">
            <w:pPr>
              <w:pStyle w:val="HTML"/>
              <w:jc w:val="center"/>
              <w:rPr>
                <w:rFonts w:ascii="Times New Roman" w:hAnsi="Times New Roman" w:cs="Times New Roman"/>
                <w:sz w:val="28"/>
                <w:szCs w:val="28"/>
              </w:rPr>
            </w:pPr>
            <w:r w:rsidRPr="00FF5B12">
              <w:rPr>
                <w:rFonts w:ascii="Times New Roman" w:hAnsi="Times New Roman" w:cs="Times New Roman"/>
                <w:sz w:val="28"/>
                <w:szCs w:val="28"/>
              </w:rPr>
              <w:t xml:space="preserve">         _________ С. И. Токин</w:t>
            </w:r>
          </w:p>
          <w:p w:rsidR="002A4001" w:rsidRPr="00FF5B12" w:rsidRDefault="002A4001" w:rsidP="002A4001">
            <w:pPr>
              <w:pStyle w:val="HTML"/>
              <w:jc w:val="center"/>
              <w:rPr>
                <w:rFonts w:ascii="Times New Roman" w:hAnsi="Times New Roman" w:cs="Times New Roman"/>
                <w:sz w:val="28"/>
                <w:szCs w:val="28"/>
              </w:rPr>
            </w:pPr>
            <w:r w:rsidRPr="00FF5B12">
              <w:rPr>
                <w:rFonts w:ascii="Times New Roman" w:hAnsi="Times New Roman" w:cs="Times New Roman"/>
                <w:sz w:val="28"/>
                <w:szCs w:val="28"/>
              </w:rPr>
              <w:t>«</w:t>
            </w:r>
            <w:r>
              <w:rPr>
                <w:rFonts w:ascii="Times New Roman" w:hAnsi="Times New Roman" w:cs="Times New Roman"/>
                <w:sz w:val="28"/>
                <w:szCs w:val="28"/>
              </w:rPr>
              <w:t>31</w:t>
            </w:r>
            <w:r w:rsidRPr="00FF5B12">
              <w:rPr>
                <w:rFonts w:ascii="Times New Roman" w:hAnsi="Times New Roman" w:cs="Times New Roman"/>
                <w:sz w:val="28"/>
                <w:szCs w:val="28"/>
              </w:rPr>
              <w:t xml:space="preserve">» </w:t>
            </w:r>
            <w:r>
              <w:rPr>
                <w:rFonts w:ascii="Times New Roman" w:hAnsi="Times New Roman" w:cs="Times New Roman"/>
                <w:sz w:val="28"/>
                <w:szCs w:val="28"/>
              </w:rPr>
              <w:t>августа</w:t>
            </w:r>
            <w:r w:rsidRPr="00FF5B12">
              <w:rPr>
                <w:rFonts w:ascii="Times New Roman" w:hAnsi="Times New Roman" w:cs="Times New Roman"/>
                <w:sz w:val="28"/>
                <w:szCs w:val="28"/>
              </w:rPr>
              <w:t xml:space="preserve"> 20</w:t>
            </w:r>
            <w:r>
              <w:rPr>
                <w:rFonts w:ascii="Times New Roman" w:hAnsi="Times New Roman" w:cs="Times New Roman"/>
                <w:sz w:val="28"/>
                <w:szCs w:val="28"/>
              </w:rPr>
              <w:t>18</w:t>
            </w:r>
            <w:r w:rsidRPr="00FF5B12">
              <w:rPr>
                <w:rFonts w:ascii="Times New Roman" w:hAnsi="Times New Roman" w:cs="Times New Roman"/>
                <w:sz w:val="28"/>
                <w:szCs w:val="28"/>
              </w:rPr>
              <w:t xml:space="preserve">  г.</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sz w:val="28"/>
          <w:szCs w:val="28"/>
        </w:rPr>
      </w:pPr>
    </w:p>
    <w:p w:rsidR="002A4001" w:rsidRPr="00FC35F6" w:rsidRDefault="002A4001" w:rsidP="002A4001">
      <w:pPr>
        <w:tabs>
          <w:tab w:val="left" w:pos="2430"/>
        </w:tabs>
        <w:spacing w:after="0" w:line="240" w:lineRule="auto"/>
        <w:jc w:val="center"/>
        <w:rPr>
          <w:rFonts w:ascii="Times New Roman" w:eastAsia="Times New Roman" w:hAnsi="Times New Roman" w:cs="Times New Roman"/>
          <w:b/>
          <w:color w:val="000000" w:themeColor="text1"/>
          <w:sz w:val="28"/>
          <w:szCs w:val="28"/>
          <w:lang w:eastAsia="ru-RU"/>
        </w:rPr>
      </w:pPr>
      <w:r w:rsidRPr="00FC35F6">
        <w:rPr>
          <w:rFonts w:ascii="Times New Roman" w:eastAsia="Times New Roman" w:hAnsi="Times New Roman" w:cs="Times New Roman"/>
          <w:b/>
          <w:color w:val="000000" w:themeColor="text1"/>
          <w:sz w:val="28"/>
          <w:szCs w:val="28"/>
          <w:lang w:eastAsia="ru-RU"/>
        </w:rPr>
        <w:t>АДАПТИРОВАННАЯ РАБОЧАЯ ПРОГРАММА</w:t>
      </w:r>
    </w:p>
    <w:p w:rsidR="002A4001" w:rsidRPr="00FC35F6" w:rsidRDefault="002A4001" w:rsidP="002A4001">
      <w:pPr>
        <w:tabs>
          <w:tab w:val="left" w:pos="2430"/>
        </w:tabs>
        <w:spacing w:after="0" w:line="240" w:lineRule="auto"/>
        <w:jc w:val="center"/>
        <w:rPr>
          <w:rFonts w:ascii="Times New Roman" w:eastAsia="Calibri" w:hAnsi="Times New Roman" w:cs="Times New Roman"/>
          <w:b/>
          <w:color w:val="000000" w:themeColor="text1"/>
          <w:sz w:val="28"/>
          <w:szCs w:val="28"/>
          <w:lang w:eastAsia="ru-RU"/>
        </w:rPr>
      </w:pPr>
      <w:r w:rsidRPr="00FC35F6">
        <w:rPr>
          <w:rFonts w:ascii="Times New Roman" w:eastAsia="Calibri" w:hAnsi="Times New Roman" w:cs="Times New Roman"/>
          <w:b/>
          <w:color w:val="000000" w:themeColor="text1"/>
          <w:sz w:val="28"/>
          <w:szCs w:val="28"/>
          <w:lang w:eastAsia="ru-RU"/>
        </w:rPr>
        <w:t>общеобразовательной учебной дисциплины</w:t>
      </w:r>
    </w:p>
    <w:p w:rsidR="002A4001" w:rsidRPr="00FC35F6" w:rsidRDefault="00CB5C9D" w:rsidP="002A4001">
      <w:pPr>
        <w:tabs>
          <w:tab w:val="left" w:pos="2430"/>
        </w:tabs>
        <w:spacing w:after="0"/>
        <w:jc w:val="center"/>
        <w:rPr>
          <w:rFonts w:ascii="Times New Roman" w:eastAsia="Calibri" w:hAnsi="Times New Roman" w:cs="Times New Roman"/>
          <w:b/>
          <w:color w:val="000000" w:themeColor="text1"/>
          <w:sz w:val="28"/>
          <w:szCs w:val="28"/>
          <w:lang w:eastAsia="ru-RU"/>
        </w:rPr>
      </w:pPr>
      <w:r w:rsidRPr="00FC35F6">
        <w:rPr>
          <w:rFonts w:ascii="Times New Roman" w:hAnsi="Times New Roman" w:cs="Times New Roman"/>
          <w:b/>
          <w:color w:val="000000" w:themeColor="text1"/>
          <w:sz w:val="28"/>
          <w:szCs w:val="28"/>
        </w:rPr>
        <w:t>ОУД.08</w:t>
      </w:r>
      <w:r w:rsidR="002B2289" w:rsidRPr="00FC35F6">
        <w:rPr>
          <w:rFonts w:ascii="Times New Roman" w:hAnsi="Times New Roman" w:cs="Times New Roman"/>
          <w:b/>
          <w:color w:val="000000" w:themeColor="text1"/>
          <w:sz w:val="28"/>
          <w:szCs w:val="28"/>
        </w:rPr>
        <w:t xml:space="preserve"> Физика</w:t>
      </w:r>
    </w:p>
    <w:p w:rsidR="002A4001" w:rsidRPr="00FC35F6" w:rsidRDefault="002A4001" w:rsidP="002A4001">
      <w:pPr>
        <w:tabs>
          <w:tab w:val="left" w:pos="2430"/>
        </w:tabs>
        <w:spacing w:after="0"/>
        <w:jc w:val="center"/>
        <w:rPr>
          <w:rFonts w:ascii="Times New Roman" w:eastAsia="Times New Roman" w:hAnsi="Times New Roman" w:cs="Times New Roman"/>
          <w:color w:val="000000" w:themeColor="text1"/>
          <w:sz w:val="28"/>
          <w:szCs w:val="28"/>
          <w:lang w:eastAsia="ru-RU"/>
        </w:rPr>
      </w:pPr>
      <w:r w:rsidRPr="00FC35F6">
        <w:rPr>
          <w:rFonts w:ascii="Times New Roman" w:eastAsia="Calibri" w:hAnsi="Times New Roman" w:cs="Times New Roman"/>
          <w:b/>
          <w:color w:val="000000" w:themeColor="text1"/>
          <w:sz w:val="28"/>
          <w:szCs w:val="28"/>
          <w:lang w:eastAsia="ru-RU"/>
        </w:rPr>
        <w:t>специальности 23.02.01 Организация перевозок и управление на транспорте (по видам)</w:t>
      </w:r>
      <w:r w:rsidRPr="00FC35F6">
        <w:rPr>
          <w:rFonts w:ascii="Times New Roman" w:eastAsia="Times New Roman" w:hAnsi="Times New Roman" w:cs="Times New Roman"/>
          <w:b/>
          <w:color w:val="000000" w:themeColor="text1"/>
          <w:sz w:val="28"/>
          <w:szCs w:val="28"/>
          <w:lang w:eastAsia="ru-RU"/>
        </w:rPr>
        <w:t xml:space="preserve">для обучающихся с ограниченными возможностями здоровья с нарушениями слуха </w:t>
      </w:r>
    </w:p>
    <w:p w:rsidR="002B2289" w:rsidRPr="00B50709" w:rsidRDefault="002B2289" w:rsidP="002A4001">
      <w:pPr>
        <w:tabs>
          <w:tab w:val="left" w:pos="2430"/>
        </w:tabs>
        <w:jc w:val="center"/>
        <w:rPr>
          <w:rFonts w:ascii="Times New Roman" w:hAnsi="Times New Roman" w:cs="Times New Roman"/>
          <w:b/>
          <w:bCs/>
          <w:sz w:val="28"/>
          <w:szCs w:val="28"/>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2B2289" w:rsidRPr="00B50709" w:rsidTr="00295742">
        <w:tc>
          <w:tcPr>
            <w:tcW w:w="40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Система менеджмента качества</w:t>
            </w: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Версия № ___</w:t>
            </w:r>
          </w:p>
        </w:tc>
      </w:tr>
      <w:tr w:rsidR="002B2289" w:rsidRPr="00B50709" w:rsidTr="00295742">
        <w:tc>
          <w:tcPr>
            <w:tcW w:w="4052" w:type="dxa"/>
          </w:tcPr>
          <w:p w:rsidR="002B2289" w:rsidRPr="00B50709" w:rsidRDefault="002A4001" w:rsidP="00295742">
            <w:pPr>
              <w:contextualSpacing/>
              <w:jc w:val="both"/>
              <w:rPr>
                <w:rFonts w:ascii="Times New Roman" w:hAnsi="Times New Roman" w:cs="Times New Roman"/>
                <w:sz w:val="28"/>
                <w:szCs w:val="28"/>
              </w:rPr>
            </w:pPr>
            <w:r>
              <w:rPr>
                <w:rFonts w:ascii="Times New Roman" w:hAnsi="Times New Roman" w:cs="Times New Roman"/>
                <w:sz w:val="28"/>
                <w:szCs w:val="28"/>
              </w:rPr>
              <w:t>РП  -28-18</w:t>
            </w: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Введено с «__»________20__г.</w:t>
            </w:r>
          </w:p>
        </w:tc>
      </w:tr>
      <w:tr w:rsidR="002B2289" w:rsidRPr="00B50709" w:rsidTr="00295742">
        <w:tc>
          <w:tcPr>
            <w:tcW w:w="4052" w:type="dxa"/>
          </w:tcPr>
          <w:p w:rsidR="002B2289" w:rsidRPr="00B50709" w:rsidRDefault="002B2289" w:rsidP="00295742">
            <w:pPr>
              <w:contextualSpacing/>
              <w:jc w:val="both"/>
              <w:rPr>
                <w:rFonts w:ascii="Times New Roman" w:hAnsi="Times New Roman" w:cs="Times New Roman"/>
                <w:bCs/>
                <w:sz w:val="28"/>
                <w:szCs w:val="28"/>
              </w:rPr>
            </w:pP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Рекомендована к применению в учебном процессе  методическим советом НКПТиУ</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caps/>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i/>
          <w:sz w:val="28"/>
          <w:szCs w:val="28"/>
        </w:rPr>
      </w:pPr>
    </w:p>
    <w:p w:rsidR="002A4001" w:rsidRDefault="002A4001"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i/>
          <w:sz w:val="28"/>
          <w:szCs w:val="28"/>
        </w:rPr>
      </w:pPr>
    </w:p>
    <w:p w:rsidR="002A4001" w:rsidRPr="00B50709" w:rsidRDefault="002A4001"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i/>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r w:rsidRPr="00B50709">
        <w:rPr>
          <w:rFonts w:ascii="Times New Roman" w:hAnsi="Times New Roman" w:cs="Times New Roman"/>
          <w:sz w:val="28"/>
          <w:szCs w:val="28"/>
        </w:rPr>
        <w:t>201</w:t>
      </w:r>
      <w:r w:rsidR="002A4001">
        <w:rPr>
          <w:rFonts w:ascii="Times New Roman" w:hAnsi="Times New Roman" w:cs="Times New Roman"/>
          <w:sz w:val="28"/>
          <w:szCs w:val="28"/>
        </w:rPr>
        <w:t>8 г.</w:t>
      </w:r>
    </w:p>
    <w:p w:rsidR="0013335D" w:rsidRPr="0091318C" w:rsidRDefault="0013335D"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p>
    <w:tbl>
      <w:tblPr>
        <w:tblW w:w="10023" w:type="dxa"/>
        <w:jc w:val="center"/>
        <w:tblLayout w:type="fixed"/>
        <w:tblCellMar>
          <w:left w:w="40" w:type="dxa"/>
          <w:right w:w="40" w:type="dxa"/>
        </w:tblCellMar>
        <w:tblLook w:val="0000"/>
      </w:tblPr>
      <w:tblGrid>
        <w:gridCol w:w="2177"/>
        <w:gridCol w:w="7846"/>
      </w:tblGrid>
      <w:tr w:rsidR="002B2289" w:rsidRPr="0091318C"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noProof/>
                <w:sz w:val="18"/>
                <w:szCs w:val="18"/>
                <w:lang w:eastAsia="ru-RU"/>
              </w:rPr>
              <w:lastRenderedPageBreak/>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3"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91318C"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2B2289" w:rsidRPr="00D7295B" w:rsidRDefault="002B2289" w:rsidP="00D7295B">
            <w:pPr>
              <w:pStyle w:val="a8"/>
              <w:jc w:val="center"/>
              <w:rPr>
                <w:i/>
                <w:iCs/>
                <w:sz w:val="18"/>
                <w:szCs w:val="18"/>
              </w:rPr>
            </w:pPr>
            <w:r w:rsidRPr="00D7295B">
              <w:rPr>
                <w:sz w:val="18"/>
                <w:szCs w:val="18"/>
              </w:rPr>
              <w:t xml:space="preserve">Государственное бюджетное </w:t>
            </w:r>
            <w:r w:rsidR="00D7295B" w:rsidRPr="00D7295B">
              <w:rPr>
                <w:sz w:val="18"/>
                <w:szCs w:val="18"/>
              </w:rPr>
              <w:t xml:space="preserve">профессионального </w:t>
            </w:r>
            <w:r w:rsidRPr="00D7295B">
              <w:rPr>
                <w:sz w:val="18"/>
                <w:szCs w:val="18"/>
              </w:rPr>
              <w:t>образовательное учреждение</w:t>
            </w:r>
          </w:p>
          <w:p w:rsidR="002B2289" w:rsidRPr="00D7295B" w:rsidRDefault="002B2289" w:rsidP="00D7295B">
            <w:pPr>
              <w:pStyle w:val="a8"/>
              <w:jc w:val="center"/>
              <w:rPr>
                <w:i/>
                <w:iCs/>
                <w:sz w:val="18"/>
                <w:szCs w:val="18"/>
              </w:rPr>
            </w:pPr>
            <w:r w:rsidRPr="00D7295B">
              <w:rPr>
                <w:sz w:val="18"/>
                <w:szCs w:val="18"/>
              </w:rPr>
              <w:t>Ростовской области</w:t>
            </w:r>
          </w:p>
          <w:p w:rsidR="002B2289" w:rsidRPr="0091318C" w:rsidRDefault="002B2289" w:rsidP="00D7295B">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«Новочеркасскийколледж</w:t>
            </w:r>
            <w:r w:rsidR="00D7295B">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p>
        </w:tc>
      </w:tr>
      <w:tr w:rsidR="002B2289" w:rsidRPr="0091318C"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3"/>
                <w:sz w:val="18"/>
                <w:szCs w:val="18"/>
              </w:rPr>
              <w:t>Стандарт организации</w:t>
            </w:r>
          </w:p>
        </w:tc>
      </w:tr>
      <w:tr w:rsidR="002B2289" w:rsidRPr="0091318C" w:rsidTr="002A4001">
        <w:trPr>
          <w:trHeight w:hRule="exact" w:val="67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A4001">
            <w:pPr>
              <w:widowControl w:val="0"/>
              <w:autoSpaceDE w:val="0"/>
              <w:autoSpaceDN w:val="0"/>
              <w:adjustRightInd w:val="0"/>
              <w:spacing w:after="0"/>
              <w:rPr>
                <w:rFonts w:ascii="Times New Roman" w:hAnsi="Times New Roman" w:cs="Times New Roman"/>
                <w:b/>
                <w:iCs/>
                <w:sz w:val="18"/>
                <w:szCs w:val="18"/>
              </w:rPr>
            </w:pPr>
            <w:r w:rsidRPr="0091318C">
              <w:rPr>
                <w:rFonts w:ascii="Times New Roman" w:hAnsi="Times New Roman" w:cs="Times New Roman"/>
                <w:b/>
                <w:iCs/>
                <w:sz w:val="18"/>
                <w:szCs w:val="18"/>
              </w:rPr>
              <w:t>СМК СТО НКПТиУ</w:t>
            </w:r>
          </w:p>
          <w:p w:rsidR="002B2289" w:rsidRPr="0091318C" w:rsidRDefault="002B2289" w:rsidP="002A4001">
            <w:pPr>
              <w:widowControl w:val="0"/>
              <w:autoSpaceDE w:val="0"/>
              <w:autoSpaceDN w:val="0"/>
              <w:adjustRightInd w:val="0"/>
              <w:spacing w:after="0"/>
              <w:rPr>
                <w:rFonts w:ascii="Times New Roman" w:hAnsi="Times New Roman" w:cs="Times New Roman"/>
                <w:i/>
                <w:iCs/>
                <w:sz w:val="18"/>
                <w:szCs w:val="18"/>
              </w:rPr>
            </w:pPr>
            <w:r w:rsidRPr="0091318C">
              <w:rPr>
                <w:rFonts w:ascii="Times New Roman" w:hAnsi="Times New Roman" w:cs="Times New Roman"/>
                <w:b/>
                <w:iCs/>
                <w:sz w:val="18"/>
                <w:szCs w:val="18"/>
              </w:rPr>
              <w:t xml:space="preserve">РП </w:t>
            </w:r>
            <w:r w:rsidR="002A4001">
              <w:rPr>
                <w:rFonts w:ascii="Times New Roman" w:hAnsi="Times New Roman" w:cs="Times New Roman"/>
                <w:b/>
                <w:iCs/>
                <w:sz w:val="18"/>
                <w:szCs w:val="18"/>
              </w:rPr>
              <w:t xml:space="preserve">  - 28-18</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A4001" w:rsidP="00295742">
            <w:pPr>
              <w:widowControl w:val="0"/>
              <w:shd w:val="clear" w:color="auto" w:fill="FFFFFF"/>
              <w:autoSpaceDE w:val="0"/>
              <w:autoSpaceDN w:val="0"/>
              <w:adjustRightInd w:val="0"/>
              <w:jc w:val="center"/>
              <w:rPr>
                <w:rFonts w:ascii="Times New Roman" w:hAnsi="Times New Roman" w:cs="Times New Roman"/>
                <w:spacing w:val="-3"/>
                <w:sz w:val="18"/>
                <w:szCs w:val="18"/>
              </w:rPr>
            </w:pPr>
            <w:r w:rsidRPr="002A4001">
              <w:rPr>
                <w:rFonts w:ascii="Times New Roman" w:hAnsi="Times New Roman" w:cs="Times New Roman"/>
                <w:color w:val="FF0000"/>
                <w:spacing w:val="-3"/>
                <w:sz w:val="18"/>
                <w:szCs w:val="18"/>
              </w:rPr>
              <w:t xml:space="preserve">Адаптированная </w:t>
            </w:r>
            <w:r w:rsidRPr="002A4001">
              <w:rPr>
                <w:rFonts w:ascii="Times New Roman" w:hAnsi="Times New Roman" w:cs="Times New Roman"/>
                <w:spacing w:val="-3"/>
                <w:sz w:val="18"/>
                <w:szCs w:val="18"/>
              </w:rPr>
              <w:t xml:space="preserve">рабочая </w:t>
            </w:r>
            <w:r w:rsidR="002B2289" w:rsidRPr="002A4001">
              <w:rPr>
                <w:rFonts w:ascii="Times New Roman" w:hAnsi="Times New Roman" w:cs="Times New Roman"/>
                <w:spacing w:val="-3"/>
                <w:sz w:val="18"/>
                <w:szCs w:val="18"/>
              </w:rPr>
              <w:t>программа</w:t>
            </w:r>
            <w:r w:rsidR="002B2289" w:rsidRPr="0091318C">
              <w:rPr>
                <w:rFonts w:ascii="Times New Roman" w:hAnsi="Times New Roman" w:cs="Times New Roman"/>
                <w:spacing w:val="-3"/>
                <w:sz w:val="18"/>
                <w:szCs w:val="18"/>
              </w:rPr>
              <w:t xml:space="preserve"> учебной дисциплины </w:t>
            </w:r>
            <w:r w:rsidR="00D7295B">
              <w:rPr>
                <w:rFonts w:ascii="Times New Roman" w:hAnsi="Times New Roman" w:cs="Times New Roman"/>
                <w:spacing w:val="-3"/>
                <w:sz w:val="18"/>
                <w:szCs w:val="18"/>
              </w:rPr>
              <w:t>ОУД</w:t>
            </w:r>
            <w:r w:rsidR="002B2289" w:rsidRPr="0091318C">
              <w:rPr>
                <w:rFonts w:ascii="Times New Roman" w:hAnsi="Times New Roman" w:cs="Times New Roman"/>
                <w:spacing w:val="-3"/>
                <w:sz w:val="18"/>
                <w:szCs w:val="18"/>
              </w:rPr>
              <w:t>. 0</w:t>
            </w:r>
            <w:r w:rsidR="00D7295B">
              <w:rPr>
                <w:rFonts w:ascii="Times New Roman" w:hAnsi="Times New Roman" w:cs="Times New Roman"/>
                <w:spacing w:val="-3"/>
                <w:sz w:val="18"/>
                <w:szCs w:val="18"/>
              </w:rPr>
              <w:t>8</w:t>
            </w:r>
            <w:r w:rsidR="002B2289" w:rsidRPr="0091318C">
              <w:rPr>
                <w:rFonts w:ascii="Times New Roman" w:hAnsi="Times New Roman" w:cs="Times New Roman"/>
                <w:spacing w:val="-3"/>
                <w:sz w:val="18"/>
                <w:szCs w:val="18"/>
              </w:rPr>
              <w:t>. Физика</w:t>
            </w: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color w:val="FF0000"/>
                <w:spacing w:val="-3"/>
                <w:sz w:val="18"/>
                <w:szCs w:val="18"/>
              </w:rPr>
            </w:pP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color w:val="000000"/>
                <w:spacing w:val="-3"/>
                <w:sz w:val="18"/>
                <w:szCs w:val="18"/>
              </w:rPr>
            </w:pPr>
          </w:p>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3"/>
                <w:sz w:val="18"/>
                <w:szCs w:val="18"/>
              </w:rPr>
              <w:t>п</w:t>
            </w:r>
          </w:p>
        </w:tc>
      </w:tr>
    </w:tbl>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vertAlign w:val="superscript"/>
        </w:rPr>
      </w:pPr>
    </w:p>
    <w:tbl>
      <w:tblPr>
        <w:tblpPr w:leftFromText="180" w:rightFromText="180" w:vertAnchor="text" w:horzAnchor="margin" w:tblpXSpec="center" w:tblpY="298"/>
        <w:tblW w:w="0" w:type="auto"/>
        <w:tblLayout w:type="fixed"/>
        <w:tblLook w:val="0000"/>
      </w:tblPr>
      <w:tblGrid>
        <w:gridCol w:w="4644"/>
        <w:gridCol w:w="1460"/>
        <w:gridCol w:w="3467"/>
      </w:tblGrid>
      <w:tr w:rsidR="002A4001" w:rsidRPr="0091318C" w:rsidTr="002A4001">
        <w:trPr>
          <w:trHeight w:val="2411"/>
        </w:trPr>
        <w:tc>
          <w:tcPr>
            <w:tcW w:w="4644" w:type="dxa"/>
          </w:tcPr>
          <w:p w:rsidR="002A4001" w:rsidRPr="002A4001" w:rsidRDefault="002A4001" w:rsidP="002A4001">
            <w:pPr>
              <w:contextualSpacing/>
              <w:rPr>
                <w:rFonts w:ascii="Times New Roman" w:hAnsi="Times New Roman" w:cs="Times New Roman"/>
              </w:rPr>
            </w:pPr>
            <w:r w:rsidRPr="002A4001">
              <w:rPr>
                <w:rFonts w:ascii="Times New Roman" w:hAnsi="Times New Roman" w:cs="Times New Roman"/>
              </w:rPr>
              <w:t>Одобрено  на заседании цикловой комиссии общеобразовательных дисциплин и иностранных языков</w:t>
            </w:r>
          </w:p>
          <w:p w:rsidR="002A4001" w:rsidRPr="002A4001" w:rsidRDefault="002A4001" w:rsidP="002A4001">
            <w:pPr>
              <w:contextualSpacing/>
              <w:rPr>
                <w:rFonts w:ascii="Times New Roman" w:hAnsi="Times New Roman" w:cs="Times New Roman"/>
              </w:rPr>
            </w:pPr>
            <w:r w:rsidRPr="002A4001">
              <w:rPr>
                <w:rFonts w:ascii="Times New Roman" w:hAnsi="Times New Roman" w:cs="Times New Roman"/>
              </w:rPr>
              <w:t>ПРОТОКОЛ № 1</w:t>
            </w:r>
          </w:p>
          <w:p w:rsidR="002A4001" w:rsidRPr="002A4001" w:rsidRDefault="002A4001" w:rsidP="002A4001">
            <w:pPr>
              <w:contextualSpacing/>
              <w:rPr>
                <w:rFonts w:ascii="Times New Roman" w:hAnsi="Times New Roman" w:cs="Times New Roman"/>
              </w:rPr>
            </w:pPr>
            <w:r w:rsidRPr="002A4001">
              <w:rPr>
                <w:rFonts w:ascii="Times New Roman" w:hAnsi="Times New Roman" w:cs="Times New Roman"/>
              </w:rPr>
              <w:t>от «31» августа 2018 г.</w:t>
            </w:r>
          </w:p>
          <w:p w:rsidR="002A4001" w:rsidRPr="002A4001" w:rsidRDefault="002A4001" w:rsidP="002A4001">
            <w:pPr>
              <w:contextualSpacing/>
              <w:rPr>
                <w:rFonts w:ascii="Times New Roman" w:hAnsi="Times New Roman" w:cs="Times New Roman"/>
              </w:rPr>
            </w:pPr>
            <w:r w:rsidRPr="002A4001">
              <w:rPr>
                <w:rFonts w:ascii="Times New Roman" w:hAnsi="Times New Roman" w:cs="Times New Roman"/>
              </w:rPr>
              <w:t>Председатель</w:t>
            </w:r>
          </w:p>
          <w:p w:rsidR="002A4001" w:rsidRPr="002A4001" w:rsidRDefault="002A4001" w:rsidP="002A4001">
            <w:pPr>
              <w:contextualSpacing/>
              <w:rPr>
                <w:rFonts w:ascii="Times New Roman" w:hAnsi="Times New Roman" w:cs="Times New Roman"/>
                <w:highlight w:val="yellow"/>
              </w:rPr>
            </w:pPr>
            <w:r w:rsidRPr="002A4001">
              <w:rPr>
                <w:rFonts w:ascii="Times New Roman" w:hAnsi="Times New Roman" w:cs="Times New Roman"/>
              </w:rPr>
              <w:t>___________ В. Н. Деркач</w:t>
            </w:r>
          </w:p>
        </w:tc>
        <w:tc>
          <w:tcPr>
            <w:tcW w:w="1460" w:type="dxa"/>
          </w:tcPr>
          <w:p w:rsidR="002A4001" w:rsidRPr="0091318C" w:rsidRDefault="002A4001" w:rsidP="002A4001">
            <w:pPr>
              <w:contextualSpacing/>
              <w:rPr>
                <w:rFonts w:ascii="Times New Roman" w:hAnsi="Times New Roman" w:cs="Times New Roman"/>
                <w:sz w:val="28"/>
              </w:rPr>
            </w:pPr>
          </w:p>
        </w:tc>
        <w:tc>
          <w:tcPr>
            <w:tcW w:w="3467" w:type="dxa"/>
          </w:tcPr>
          <w:p w:rsidR="002A4001" w:rsidRPr="0091318C" w:rsidRDefault="002A4001" w:rsidP="002A4001">
            <w:pPr>
              <w:contextualSpacing/>
              <w:rPr>
                <w:rFonts w:ascii="Times New Roman" w:hAnsi="Times New Roman" w:cs="Times New Roman"/>
                <w:sz w:val="28"/>
              </w:rPr>
            </w:pPr>
          </w:p>
        </w:tc>
      </w:tr>
    </w:tbl>
    <w:p w:rsidR="002A4001" w:rsidRPr="00E30923" w:rsidRDefault="002A4001" w:rsidP="002A4001">
      <w:pPr>
        <w:autoSpaceDE w:val="0"/>
        <w:autoSpaceDN w:val="0"/>
        <w:adjustRightInd w:val="0"/>
        <w:jc w:val="both"/>
        <w:rPr>
          <w:rFonts w:ascii="Times New Roman" w:eastAsia="Calibri" w:hAnsi="Times New Roman" w:cs="Times New Roman"/>
          <w:color w:val="000000" w:themeColor="text1"/>
          <w:sz w:val="28"/>
          <w:szCs w:val="28"/>
          <w:lang w:eastAsia="ru-RU"/>
        </w:rPr>
      </w:pPr>
      <w:r w:rsidRPr="002A4001">
        <w:rPr>
          <w:rFonts w:ascii="Times New Roman" w:hAnsi="Times New Roman" w:cs="Times New Roman"/>
          <w:color w:val="FF0000"/>
          <w:sz w:val="28"/>
          <w:szCs w:val="28"/>
        </w:rPr>
        <w:t xml:space="preserve">Адаптированная </w:t>
      </w:r>
      <w:r w:rsidRPr="002A4001">
        <w:rPr>
          <w:rFonts w:ascii="Times New Roman" w:hAnsi="Times New Roman" w:cs="Times New Roman"/>
          <w:sz w:val="28"/>
          <w:szCs w:val="28"/>
        </w:rPr>
        <w:t>ра</w:t>
      </w:r>
      <w:r w:rsidR="002B2289" w:rsidRPr="002A4001">
        <w:rPr>
          <w:rFonts w:ascii="Times New Roman" w:hAnsi="Times New Roman" w:cs="Times New Roman"/>
          <w:sz w:val="28"/>
          <w:szCs w:val="28"/>
        </w:rPr>
        <w:t xml:space="preserve">бочая программа учебной дисциплины </w:t>
      </w:r>
      <w:r w:rsidR="002B2289" w:rsidRPr="002A4001">
        <w:rPr>
          <w:rFonts w:ascii="Times New Roman" w:hAnsi="Times New Roman" w:cs="Times New Roman"/>
          <w:spacing w:val="-3"/>
          <w:sz w:val="28"/>
          <w:szCs w:val="28"/>
        </w:rPr>
        <w:t xml:space="preserve">ПД. 03. Физика  </w:t>
      </w:r>
      <w:r w:rsidR="00BB3AD5" w:rsidRPr="002A4001">
        <w:rPr>
          <w:rFonts w:ascii="Times New Roman" w:hAnsi="Times New Roman" w:cs="Times New Roman"/>
          <w:sz w:val="28"/>
          <w:szCs w:val="28"/>
        </w:rPr>
        <w:t xml:space="preserve">разработана с учетом требований ФГОС среднего профессионального образования </w:t>
      </w:r>
      <w:r w:rsidR="002B2289" w:rsidRPr="002A4001">
        <w:rPr>
          <w:rFonts w:ascii="Times New Roman" w:hAnsi="Times New Roman" w:cs="Times New Roman"/>
          <w:sz w:val="28"/>
          <w:szCs w:val="28"/>
        </w:rPr>
        <w:t xml:space="preserve"> на основеПримерной программы</w:t>
      </w:r>
      <w:r w:rsidR="00BB3AD5" w:rsidRPr="002A4001">
        <w:rPr>
          <w:rFonts w:ascii="Times New Roman" w:hAnsi="Times New Roman" w:cs="Times New Roman"/>
          <w:sz w:val="28"/>
          <w:szCs w:val="28"/>
        </w:rPr>
        <w:t xml:space="preserve"> общеобразовательной</w:t>
      </w:r>
      <w:r w:rsidR="002B2289" w:rsidRPr="002A4001">
        <w:rPr>
          <w:rFonts w:ascii="Times New Roman" w:hAnsi="Times New Roman" w:cs="Times New Roman"/>
          <w:sz w:val="28"/>
          <w:szCs w:val="28"/>
        </w:rPr>
        <w:t xml:space="preserve"> учебной дисциплины </w:t>
      </w:r>
      <w:r w:rsidR="00D7295B" w:rsidRPr="002A4001">
        <w:rPr>
          <w:rFonts w:ascii="Times New Roman" w:hAnsi="Times New Roman" w:cs="Times New Roman"/>
          <w:sz w:val="28"/>
          <w:szCs w:val="28"/>
        </w:rPr>
        <w:t xml:space="preserve">ОУД.08 </w:t>
      </w:r>
      <w:r w:rsidR="00BB3AD5" w:rsidRPr="002A4001">
        <w:rPr>
          <w:rFonts w:ascii="Times New Roman" w:hAnsi="Times New Roman" w:cs="Times New Roman"/>
          <w:sz w:val="28"/>
          <w:szCs w:val="28"/>
        </w:rPr>
        <w:t>«</w:t>
      </w:r>
      <w:r w:rsidR="002B2289" w:rsidRPr="002A4001">
        <w:rPr>
          <w:rFonts w:ascii="Times New Roman" w:hAnsi="Times New Roman" w:cs="Times New Roman"/>
          <w:sz w:val="28"/>
          <w:szCs w:val="28"/>
        </w:rPr>
        <w:t>Физика</w:t>
      </w:r>
      <w:r w:rsidR="00BB3AD5" w:rsidRPr="002A4001">
        <w:rPr>
          <w:rFonts w:ascii="Times New Roman" w:hAnsi="Times New Roman" w:cs="Times New Roman"/>
          <w:sz w:val="28"/>
          <w:szCs w:val="28"/>
        </w:rPr>
        <w:t>»</w:t>
      </w:r>
      <w:r w:rsidR="00191DFB" w:rsidRPr="002A4001">
        <w:rPr>
          <w:rFonts w:ascii="Times New Roman" w:hAnsi="Times New Roman" w:cs="Times New Roman"/>
          <w:sz w:val="28"/>
          <w:szCs w:val="28"/>
        </w:rPr>
        <w:t xml:space="preserve"> для специальности23.02.01 Организация перевозок и управление на транспорте  (по видам</w:t>
      </w:r>
      <w:r w:rsidR="00191DFB" w:rsidRPr="00E30923">
        <w:rPr>
          <w:rFonts w:ascii="Times New Roman" w:hAnsi="Times New Roman" w:cs="Times New Roman"/>
          <w:color w:val="000000" w:themeColor="text1"/>
          <w:sz w:val="28"/>
          <w:szCs w:val="28"/>
        </w:rPr>
        <w:t>)</w:t>
      </w:r>
      <w:r w:rsidRPr="00E30923">
        <w:rPr>
          <w:rFonts w:ascii="Times New Roman" w:hAnsi="Times New Roman" w:cs="Times New Roman"/>
          <w:color w:val="000000" w:themeColor="text1"/>
          <w:sz w:val="28"/>
          <w:szCs w:val="28"/>
        </w:rPr>
        <w:t xml:space="preserve">, </w:t>
      </w:r>
      <w:r w:rsidRPr="00E30923">
        <w:rPr>
          <w:rFonts w:ascii="Times New Roman" w:eastAsia="Calibri" w:hAnsi="Times New Roman" w:cs="Times New Roman"/>
          <w:color w:val="000000" w:themeColor="text1"/>
          <w:sz w:val="28"/>
          <w:szCs w:val="28"/>
          <w:lang w:eastAsia="ru-RU"/>
        </w:rPr>
        <w:t>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2A4001"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 xml:space="preserve">Организация-разработчик: </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Разработчик:</w:t>
      </w:r>
    </w:p>
    <w:p w:rsidR="002B2289" w:rsidRPr="002A4001"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Затолокина Т.Ю.,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Рецензент:</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Терскова Е.Л., зав. отделением,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2A4001" w:rsidRDefault="002A4001"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2B2289" w:rsidRPr="0091318C" w:rsidRDefault="002B2289" w:rsidP="002A4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91318C">
        <w:rPr>
          <w:rFonts w:ascii="Times New Roman" w:hAnsi="Times New Roman" w:cs="Times New Roman"/>
          <w:bCs/>
          <w:sz w:val="28"/>
          <w:szCs w:val="28"/>
        </w:rPr>
        <w:lastRenderedPageBreak/>
        <w:t>Содержание</w:t>
      </w: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 xml:space="preserve">Паспорт </w:t>
      </w:r>
      <w:r w:rsidR="002A4001" w:rsidRPr="002A4001">
        <w:rPr>
          <w:rFonts w:ascii="Times New Roman" w:hAnsi="Times New Roman" w:cs="Times New Roman"/>
          <w:b w:val="0"/>
          <w:color w:val="FF0000"/>
        </w:rPr>
        <w:t>адаптированной</w:t>
      </w:r>
      <w:r w:rsidR="002A4001">
        <w:rPr>
          <w:rFonts w:ascii="Times New Roman" w:hAnsi="Times New Roman" w:cs="Times New Roman"/>
          <w:b w:val="0"/>
          <w:color w:val="auto"/>
        </w:rPr>
        <w:t xml:space="preserve"> рабочей </w:t>
      </w:r>
      <w:r w:rsidRPr="0091318C">
        <w:rPr>
          <w:rFonts w:ascii="Times New Roman" w:hAnsi="Times New Roman" w:cs="Times New Roman"/>
          <w:b w:val="0"/>
          <w:color w:val="auto"/>
        </w:rPr>
        <w:t>программы учеб</w:t>
      </w:r>
      <w:r w:rsidR="002A4001">
        <w:rPr>
          <w:rFonts w:ascii="Times New Roman" w:hAnsi="Times New Roman" w:cs="Times New Roman"/>
          <w:b w:val="0"/>
          <w:color w:val="auto"/>
        </w:rPr>
        <w:t xml:space="preserve">ной дисциплины       </w:t>
      </w:r>
      <w:r w:rsidRPr="0091318C">
        <w:rPr>
          <w:rFonts w:ascii="Times New Roman" w:hAnsi="Times New Roman" w:cs="Times New Roman"/>
          <w:b w:val="0"/>
          <w:color w:val="auto"/>
        </w:rPr>
        <w:t>4</w:t>
      </w: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 xml:space="preserve">Структура и содержание учебной дисциплины                                          </w:t>
      </w:r>
      <w:r w:rsidR="00A67079">
        <w:rPr>
          <w:rFonts w:ascii="Times New Roman" w:hAnsi="Times New Roman" w:cs="Times New Roman"/>
          <w:b w:val="0"/>
          <w:color w:val="auto"/>
        </w:rPr>
        <w:t>11</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Условия реализации программы учебной дисциплины                             </w:t>
      </w:r>
      <w:r w:rsidR="00A67079">
        <w:rPr>
          <w:rFonts w:ascii="Times New Roman" w:hAnsi="Times New Roman" w:cs="Times New Roman"/>
          <w:sz w:val="28"/>
          <w:szCs w:val="28"/>
        </w:rPr>
        <w:t>32</w:t>
      </w:r>
    </w:p>
    <w:p w:rsidR="002B2289"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Контроль и оценка результатов освоения учебной дисциплины              </w:t>
      </w:r>
      <w:r w:rsidR="00A67079">
        <w:rPr>
          <w:rFonts w:ascii="Times New Roman" w:hAnsi="Times New Roman" w:cs="Times New Roman"/>
          <w:sz w:val="28"/>
          <w:szCs w:val="28"/>
        </w:rPr>
        <w:t>35</w:t>
      </w:r>
    </w:p>
    <w:p w:rsidR="002A4001" w:rsidRPr="0091318C" w:rsidRDefault="002A4001" w:rsidP="002B2289">
      <w:pPr>
        <w:numPr>
          <w:ilvl w:val="0"/>
          <w:numId w:val="13"/>
        </w:numPr>
        <w:spacing w:after="0" w:line="360" w:lineRule="auto"/>
        <w:rPr>
          <w:rFonts w:ascii="Times New Roman" w:hAnsi="Times New Roman" w:cs="Times New Roman"/>
          <w:sz w:val="28"/>
          <w:szCs w:val="28"/>
        </w:rPr>
      </w:pPr>
      <w:r>
        <w:rPr>
          <w:rFonts w:ascii="Times New Roman" w:hAnsi="Times New Roman" w:cs="Times New Roman"/>
          <w:color w:val="FF0000"/>
          <w:sz w:val="28"/>
          <w:szCs w:val="28"/>
        </w:rPr>
        <w:t xml:space="preserve">Особенности организации учебного процесса для обучающихся с ограниченными возможностями здоровья с нарушениями слуха            </w:t>
      </w:r>
      <w:r w:rsidR="00A67079">
        <w:rPr>
          <w:rFonts w:ascii="Times New Roman" w:hAnsi="Times New Roman" w:cs="Times New Roman"/>
          <w:color w:val="FF0000"/>
          <w:sz w:val="28"/>
          <w:szCs w:val="28"/>
        </w:rPr>
        <w:t>39</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Рейтинг-план дисциплины                                                                            </w:t>
      </w:r>
      <w:r w:rsidR="00A67079">
        <w:rPr>
          <w:rFonts w:ascii="Times New Roman" w:hAnsi="Times New Roman" w:cs="Times New Roman"/>
          <w:sz w:val="28"/>
          <w:szCs w:val="28"/>
        </w:rPr>
        <w:t>40</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Модульно-рейтинговая карта дисциплины                                                 </w:t>
      </w:r>
      <w:r w:rsidR="00A67079">
        <w:rPr>
          <w:rFonts w:ascii="Times New Roman" w:hAnsi="Times New Roman" w:cs="Times New Roman"/>
          <w:sz w:val="28"/>
          <w:szCs w:val="28"/>
        </w:rPr>
        <w:t>42</w:t>
      </w:r>
      <w:bookmarkStart w:id="0" w:name="_GoBack"/>
      <w:bookmarkEnd w:id="0"/>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Содержание дисциплинарных модулей                                                       </w:t>
      </w:r>
      <w:r w:rsidR="00A67079">
        <w:rPr>
          <w:rFonts w:ascii="Times New Roman" w:hAnsi="Times New Roman" w:cs="Times New Roman"/>
          <w:sz w:val="28"/>
          <w:szCs w:val="28"/>
        </w:rPr>
        <w:t>46</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Рейтинг-карта студента                                                  </w:t>
      </w:r>
      <w:r w:rsidR="00A67079">
        <w:rPr>
          <w:rFonts w:ascii="Times New Roman" w:hAnsi="Times New Roman" w:cs="Times New Roman"/>
          <w:sz w:val="28"/>
          <w:szCs w:val="28"/>
        </w:rPr>
        <w:t>49</w:t>
      </w:r>
    </w:p>
    <w:p w:rsidR="002B2289" w:rsidRPr="0091318C" w:rsidRDefault="002B2289" w:rsidP="002B2289">
      <w:pPr>
        <w:spacing w:line="360" w:lineRule="auto"/>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6117B0" w:rsidRDefault="006117B0"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6117B0" w:rsidRDefault="002B2289" w:rsidP="006117B0">
      <w:pPr>
        <w:pStyle w:val="a8"/>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6117B0">
        <w:rPr>
          <w:b/>
          <w:caps/>
          <w:sz w:val="28"/>
          <w:szCs w:val="28"/>
        </w:rPr>
        <w:t xml:space="preserve">паспорт </w:t>
      </w:r>
      <w:r w:rsidR="002A4001">
        <w:rPr>
          <w:b/>
          <w:caps/>
          <w:color w:val="FF0000"/>
          <w:sz w:val="28"/>
          <w:szCs w:val="28"/>
        </w:rPr>
        <w:t xml:space="preserve">АДАПТИРОВАННОЙ </w:t>
      </w:r>
      <w:r w:rsidRPr="006117B0">
        <w:rPr>
          <w:b/>
          <w:caps/>
          <w:sz w:val="28"/>
          <w:szCs w:val="28"/>
        </w:rPr>
        <w:t>РАБОЧЕЙ  ПРОГРАММЫ УЧЕБНОЙ ДИСЦИПЛИНЫ «ФизикА»</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hAnsi="Times New Roman" w:cs="Times New Roman"/>
          <w:b/>
          <w:caps/>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91318C">
        <w:rPr>
          <w:rFonts w:ascii="Times New Roman" w:hAnsi="Times New Roman" w:cs="Times New Roman"/>
          <w:b/>
          <w:sz w:val="28"/>
          <w:szCs w:val="28"/>
        </w:rPr>
        <w:t>1.1. Область применения  программы</w:t>
      </w:r>
    </w:p>
    <w:p w:rsidR="002B2289" w:rsidRPr="002A4001" w:rsidRDefault="002A4001" w:rsidP="002A4001">
      <w:pPr>
        <w:spacing w:after="0" w:line="240" w:lineRule="auto"/>
        <w:ind w:firstLine="708"/>
        <w:jc w:val="both"/>
        <w:rPr>
          <w:rFonts w:ascii="Times New Roman" w:hAnsi="Times New Roman" w:cs="Times New Roman"/>
          <w:sz w:val="28"/>
          <w:szCs w:val="28"/>
        </w:rPr>
      </w:pPr>
      <w:r w:rsidRPr="002A4001">
        <w:rPr>
          <w:rFonts w:ascii="Times New Roman" w:hAnsi="Times New Roman" w:cs="Times New Roman"/>
          <w:color w:val="FF0000"/>
          <w:sz w:val="28"/>
          <w:szCs w:val="28"/>
        </w:rPr>
        <w:t>Адаптированная</w:t>
      </w:r>
      <w:r w:rsidRPr="002A4001">
        <w:rPr>
          <w:rFonts w:ascii="Times New Roman" w:hAnsi="Times New Roman" w:cs="Times New Roman"/>
          <w:sz w:val="28"/>
          <w:szCs w:val="28"/>
        </w:rPr>
        <w:t xml:space="preserve"> р</w:t>
      </w:r>
      <w:r w:rsidR="002B2289" w:rsidRPr="002A4001">
        <w:rPr>
          <w:rFonts w:ascii="Times New Roman" w:hAnsi="Times New Roman" w:cs="Times New Roman"/>
          <w:sz w:val="28"/>
          <w:szCs w:val="28"/>
        </w:rPr>
        <w:t xml:space="preserve">абочая программа учебной дисциплины «Физика» является частью основной профессиональной общеобразовательной  программы </w:t>
      </w:r>
      <w:r w:rsidR="002B2289" w:rsidRPr="002A4001">
        <w:rPr>
          <w:rFonts w:ascii="Times New Roman" w:hAnsi="Times New Roman" w:cs="Times New Roman"/>
          <w:color w:val="000000"/>
          <w:sz w:val="28"/>
          <w:szCs w:val="28"/>
        </w:rPr>
        <w:t>в соответствии с ФГОС по специальностям СПО</w:t>
      </w:r>
      <w:r w:rsidR="00191DFB" w:rsidRPr="002A4001">
        <w:rPr>
          <w:rFonts w:ascii="Times New Roman" w:hAnsi="Times New Roman" w:cs="Times New Roman"/>
          <w:sz w:val="28"/>
          <w:szCs w:val="28"/>
        </w:rPr>
        <w:t>23.02.01 Организация перевозок и управление на транспорте (по видам).</w:t>
      </w:r>
    </w:p>
    <w:p w:rsidR="00191DFB" w:rsidRPr="002A4001" w:rsidRDefault="002A4001" w:rsidP="002A4001">
      <w:pPr>
        <w:pStyle w:val="af1"/>
        <w:ind w:firstLine="708"/>
        <w:rPr>
          <w:sz w:val="28"/>
          <w:szCs w:val="28"/>
        </w:rPr>
      </w:pPr>
      <w:r w:rsidRPr="002A4001">
        <w:rPr>
          <w:color w:val="FF0000"/>
          <w:sz w:val="28"/>
          <w:szCs w:val="28"/>
        </w:rPr>
        <w:t>Адаптированная</w:t>
      </w:r>
      <w:r w:rsidRPr="002A4001">
        <w:rPr>
          <w:sz w:val="28"/>
          <w:szCs w:val="28"/>
        </w:rPr>
        <w:t xml:space="preserve"> р</w:t>
      </w:r>
      <w:r w:rsidR="002B2289" w:rsidRPr="002A4001">
        <w:rPr>
          <w:sz w:val="28"/>
          <w:szCs w:val="28"/>
        </w:rPr>
        <w:t xml:space="preserve">абочая программа </w:t>
      </w:r>
      <w:r w:rsidR="00191DFB" w:rsidRPr="002A4001">
        <w:rPr>
          <w:sz w:val="28"/>
          <w:szCs w:val="28"/>
        </w:rPr>
        <w:t xml:space="preserve">общеобразовательной </w:t>
      </w:r>
      <w:r w:rsidR="002B2289" w:rsidRPr="002A4001">
        <w:rPr>
          <w:sz w:val="28"/>
          <w:szCs w:val="28"/>
        </w:rPr>
        <w:t>учебной дисциплины</w:t>
      </w:r>
      <w:r w:rsidR="00521F72" w:rsidRPr="002A4001">
        <w:rPr>
          <w:sz w:val="28"/>
          <w:szCs w:val="28"/>
        </w:rPr>
        <w:t xml:space="preserve"> ОУД.08</w:t>
      </w:r>
      <w:r w:rsidR="002B2289" w:rsidRPr="002A4001">
        <w:rPr>
          <w:sz w:val="28"/>
          <w:szCs w:val="28"/>
        </w:rPr>
        <w:t xml:space="preserve"> «Физика»  </w:t>
      </w:r>
      <w:r w:rsidR="00B81EEB" w:rsidRPr="002A4001">
        <w:rPr>
          <w:sz w:val="28"/>
          <w:szCs w:val="28"/>
        </w:rPr>
        <w:t>с учетом Примернойосновной  образовательной  программы  среднего  общего  образования,одобренной решением федерального учебно-методического объединения пообщему образованию (протокол от 28 июня 2016 г. № 2/16-з) предназначена для изучения физики в профессиональных образовательных организациях СПО</w:t>
      </w:r>
    </w:p>
    <w:p w:rsidR="002A4001" w:rsidRPr="00FC35F6" w:rsidRDefault="002A4001" w:rsidP="002A4001">
      <w:pPr>
        <w:keepNext/>
        <w:keepLines/>
        <w:spacing w:after="0" w:line="240" w:lineRule="auto"/>
        <w:ind w:firstLine="720"/>
        <w:contextualSpacing/>
        <w:jc w:val="both"/>
        <w:rPr>
          <w:rFonts w:ascii="Times New Roman" w:eastAsia="Times New Roman" w:hAnsi="Times New Roman" w:cs="Times New Roman"/>
          <w:color w:val="000000" w:themeColor="text1"/>
          <w:sz w:val="28"/>
          <w:szCs w:val="28"/>
          <w:lang w:eastAsia="ru-RU"/>
        </w:rPr>
      </w:pPr>
      <w:r w:rsidRPr="00FC35F6">
        <w:rPr>
          <w:rFonts w:ascii="Times New Roman" w:eastAsia="Times New Roman" w:hAnsi="Times New Roman" w:cs="Times New Roman"/>
          <w:color w:val="000000" w:themeColor="text1"/>
          <w:sz w:val="28"/>
          <w:szCs w:val="28"/>
          <w:lang w:eastAsia="ru-RU"/>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(далее – лиц с ОВЗ).</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91318C">
        <w:rPr>
          <w:rFonts w:ascii="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91318C">
        <w:rPr>
          <w:rFonts w:ascii="Times New Roman" w:hAnsi="Times New Roman" w:cs="Times New Roman"/>
          <w:sz w:val="28"/>
          <w:szCs w:val="28"/>
        </w:rPr>
        <w:t>дисциплина входит в цикл естественно -научного профиля общеобразовательных дисциплин и является профессиональной дисциплиной.</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-Федеральным законом Российской Федерации от 29 декабря 2012 г. № 273-ФЗ «Об образовании в Российской Федерации» (в ред. от 03.07.2016, с изм. от 19.12.2016) (далее – Федеральный закон об образовании);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-приказом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p>
    <w:p w:rsidR="002B2289" w:rsidRPr="00540F92" w:rsidRDefault="00E15EEF" w:rsidP="00540F92">
      <w:pPr>
        <w:jc w:val="both"/>
        <w:rPr>
          <w:rFonts w:ascii="Times New Roman" w:hAnsi="Times New Roman" w:cs="Times New Roman"/>
          <w:sz w:val="28"/>
          <w:szCs w:val="28"/>
        </w:rPr>
      </w:pPr>
      <w:r w:rsidRPr="00540F92">
        <w:rPr>
          <w:rFonts w:ascii="Times New Roman" w:hAnsi="Times New Roman" w:cs="Times New Roman"/>
          <w:sz w:val="28"/>
          <w:szCs w:val="28"/>
        </w:rPr>
        <w:t xml:space="preserve">-Примерной основной образовательной программой среднего общего образования. //Одобрена решением федерального учебно-методического </w:t>
      </w:r>
      <w:r w:rsidRPr="00540F92">
        <w:rPr>
          <w:rFonts w:ascii="Times New Roman" w:hAnsi="Times New Roman" w:cs="Times New Roman"/>
          <w:sz w:val="28"/>
          <w:szCs w:val="28"/>
        </w:rPr>
        <w:lastRenderedPageBreak/>
        <w:t xml:space="preserve">объединения по общему образованию (протокол от 28 июня 2016 г. № 2/16-з) </w:t>
      </w:r>
      <w:r w:rsidR="002B2289" w:rsidRPr="00540F92">
        <w:rPr>
          <w:rFonts w:ascii="Times New Roman" w:hAnsi="Times New Roman" w:cs="Times New Roman"/>
          <w:sz w:val="28"/>
          <w:szCs w:val="28"/>
        </w:rPr>
        <w:t>«Физика» является дисциплиной, закладывающей базу для последующего изучения специальных дисциплин. Физика - общая наука о природе, дающая диалектно - материалистическое понимание окружающего мира. Человек, получивший среднее профессиональное образование, должен знать основы современной физики, которая имеет не только важное общеобразовательное, мировоззренческое, но и прикладное значение.</w:t>
      </w:r>
    </w:p>
    <w:p w:rsidR="002B2289" w:rsidRDefault="002B2289" w:rsidP="002B2289">
      <w:pPr>
        <w:pStyle w:val="c21"/>
        <w:spacing w:before="0" w:beforeAutospacing="0" w:after="0" w:afterAutospacing="0"/>
        <w:ind w:firstLine="710"/>
        <w:rPr>
          <w:rStyle w:val="c13"/>
          <w:color w:val="000000"/>
          <w:sz w:val="28"/>
          <w:szCs w:val="28"/>
        </w:rPr>
      </w:pPr>
      <w:r w:rsidRPr="00FB064D">
        <w:rPr>
          <w:rStyle w:val="c13"/>
          <w:color w:val="000000"/>
          <w:sz w:val="28"/>
          <w:szCs w:val="28"/>
        </w:rPr>
        <w:t>Учебная дисциплина «Физика» относится к естественнонаучному циклу общеобразовательных дисциплин среднего (полного) общего образования.</w:t>
      </w:r>
    </w:p>
    <w:p w:rsidR="00540F92" w:rsidRDefault="00540F92" w:rsidP="00540F92">
      <w:pPr>
        <w:pStyle w:val="a8"/>
        <w:rPr>
          <w:sz w:val="28"/>
          <w:szCs w:val="28"/>
        </w:rPr>
      </w:pPr>
      <w:r>
        <w:rPr>
          <w:sz w:val="28"/>
          <w:szCs w:val="28"/>
        </w:rPr>
        <w:t>-</w:t>
      </w:r>
      <w:r w:rsidRPr="00540F92">
        <w:rPr>
          <w:sz w:val="28"/>
          <w:szCs w:val="28"/>
        </w:rPr>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знанияпо физике для объяснения разнообразных физических явлений и свойств веществ; </w:t>
      </w:r>
    </w:p>
    <w:p w:rsidR="00540F92" w:rsidRDefault="00540F92" w:rsidP="00540F92">
      <w:pPr>
        <w:pStyle w:val="a8"/>
        <w:rPr>
          <w:sz w:val="28"/>
          <w:szCs w:val="28"/>
        </w:rPr>
      </w:pPr>
      <w:r>
        <w:rPr>
          <w:sz w:val="28"/>
          <w:szCs w:val="28"/>
        </w:rPr>
        <w:t>-</w:t>
      </w:r>
      <w:r w:rsidRPr="00540F92">
        <w:rPr>
          <w:sz w:val="28"/>
          <w:szCs w:val="28"/>
        </w:rPr>
        <w:t xml:space="preserve">практически использовать физические знания; </w:t>
      </w:r>
    </w:p>
    <w:p w:rsidR="00540F92" w:rsidRPr="00540F92" w:rsidRDefault="00540F92" w:rsidP="00540F92">
      <w:pPr>
        <w:pStyle w:val="a8"/>
        <w:rPr>
          <w:sz w:val="28"/>
          <w:szCs w:val="28"/>
        </w:rPr>
      </w:pPr>
      <w:r>
        <w:rPr>
          <w:sz w:val="28"/>
          <w:szCs w:val="28"/>
        </w:rPr>
        <w:t>-</w:t>
      </w:r>
      <w:r w:rsidRPr="00540F92">
        <w:rPr>
          <w:sz w:val="28"/>
          <w:szCs w:val="28"/>
        </w:rPr>
        <w:t>оценивать достоверностьестественно-научной информации;</w:t>
      </w:r>
    </w:p>
    <w:p w:rsidR="00540F92" w:rsidRPr="00540F92" w:rsidRDefault="00540F92" w:rsidP="00540F92">
      <w:pPr>
        <w:pStyle w:val="a8"/>
        <w:rPr>
          <w:sz w:val="28"/>
          <w:szCs w:val="28"/>
        </w:rPr>
      </w:pPr>
      <w:r>
        <w:rPr>
          <w:sz w:val="28"/>
          <w:szCs w:val="28"/>
        </w:rPr>
        <w:t>-</w:t>
      </w:r>
      <w:r w:rsidRPr="00540F92">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40F92" w:rsidRDefault="00540F92" w:rsidP="00540F92">
      <w:pPr>
        <w:pStyle w:val="a8"/>
        <w:rPr>
          <w:sz w:val="28"/>
          <w:szCs w:val="28"/>
        </w:rPr>
      </w:pPr>
      <w:r>
        <w:rPr>
          <w:sz w:val="28"/>
          <w:szCs w:val="28"/>
        </w:rPr>
        <w:t>-</w:t>
      </w:r>
      <w:r w:rsidRPr="00540F92">
        <w:rPr>
          <w:sz w:val="28"/>
          <w:szCs w:val="28"/>
        </w:rPr>
        <w:t>воспитание убежденности в возможности познания законов природы, использования достижений физики на благо развития человеческой цивилизации;</w:t>
      </w:r>
    </w:p>
    <w:p w:rsidR="00540F92" w:rsidRDefault="00540F92" w:rsidP="00540F92">
      <w:pPr>
        <w:pStyle w:val="a8"/>
        <w:rPr>
          <w:sz w:val="28"/>
          <w:szCs w:val="28"/>
        </w:rPr>
      </w:pPr>
      <w:r>
        <w:rPr>
          <w:sz w:val="28"/>
          <w:szCs w:val="28"/>
        </w:rPr>
        <w:t>-</w:t>
      </w:r>
      <w:r w:rsidRPr="00540F92">
        <w:rPr>
          <w:sz w:val="28"/>
          <w:szCs w:val="28"/>
        </w:rPr>
        <w:t xml:space="preserve"> необходимости сотрудничества в процессе совместного выполнения задач, уважительногоотношения к мнению оппонента при обсуждении проблем естественно-научногосодержания;</w:t>
      </w:r>
    </w:p>
    <w:p w:rsidR="00540F92" w:rsidRPr="00540F92" w:rsidRDefault="00540F92" w:rsidP="00540F92">
      <w:pPr>
        <w:pStyle w:val="a8"/>
        <w:rPr>
          <w:sz w:val="28"/>
          <w:szCs w:val="28"/>
        </w:rPr>
      </w:pPr>
      <w:r>
        <w:rPr>
          <w:sz w:val="28"/>
          <w:szCs w:val="28"/>
        </w:rPr>
        <w:t>-</w:t>
      </w:r>
      <w:r w:rsidRPr="00540F92">
        <w:rPr>
          <w:sz w:val="28"/>
          <w:szCs w:val="28"/>
        </w:rPr>
        <w:t xml:space="preserve"> готовности к морально-этической оценке использования научных</w:t>
      </w:r>
    </w:p>
    <w:p w:rsidR="00540F92" w:rsidRPr="00540F92" w:rsidRDefault="00540F92" w:rsidP="00540F92">
      <w:pPr>
        <w:pStyle w:val="a8"/>
        <w:rPr>
          <w:sz w:val="28"/>
          <w:szCs w:val="28"/>
        </w:rPr>
      </w:pPr>
      <w:r w:rsidRPr="00540F92">
        <w:rPr>
          <w:sz w:val="28"/>
          <w:szCs w:val="28"/>
        </w:rPr>
        <w:t>достижений, чувства ответственности за защиту окружающей среды;</w:t>
      </w:r>
    </w:p>
    <w:p w:rsidR="00540F92" w:rsidRPr="00540F92" w:rsidRDefault="00540F92" w:rsidP="00540F92">
      <w:pPr>
        <w:pStyle w:val="a8"/>
        <w:rPr>
          <w:sz w:val="28"/>
          <w:szCs w:val="28"/>
        </w:rPr>
      </w:pPr>
      <w:r>
        <w:rPr>
          <w:sz w:val="28"/>
          <w:szCs w:val="28"/>
        </w:rPr>
        <w:t>-</w:t>
      </w:r>
      <w:r w:rsidRPr="00540F92">
        <w:rPr>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возможностьприменения знаний при решении задач, возникающих в последующей профессиональной деятельности.</w:t>
      </w:r>
    </w:p>
    <w:p w:rsidR="00540F92" w:rsidRPr="00540F92" w:rsidRDefault="00540F92" w:rsidP="00540F92">
      <w:pPr>
        <w:ind w:firstLine="708"/>
        <w:rPr>
          <w:rFonts w:ascii="Times New Roman" w:hAnsi="Times New Roman" w:cs="Times New Roman"/>
          <w:sz w:val="28"/>
          <w:szCs w:val="28"/>
        </w:rPr>
      </w:pPr>
      <w:r w:rsidRPr="00540F92">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Учебная дисциплина «Физика» направлена на формирование следующих общих компетенций, включающих в себя способность: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lastRenderedPageBreak/>
        <w:t>ОК 1. Понимать сущность и социальную значимость своей будущей профессии, проявлять к ней устойчивый интерес.</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3. Принимать решения в стандартных и нестандартных ситуациях и нести за них ответственность.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5. 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6. Работать в коллективе и команде, эффективно общаться с коллегами, руководством, потребителями.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7. Брать на себя ответственность за работу членов команды (подчиненных), результат выполнения заданий.</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B2289" w:rsidRDefault="002B2289" w:rsidP="002B2289">
      <w:pPr>
        <w:pStyle w:val="c21"/>
        <w:spacing w:before="0" w:beforeAutospacing="0" w:after="0" w:afterAutospacing="0"/>
        <w:jc w:val="both"/>
        <w:rPr>
          <w:rStyle w:val="c13"/>
          <w:color w:val="000000"/>
          <w:sz w:val="28"/>
          <w:szCs w:val="28"/>
        </w:rPr>
      </w:pPr>
      <w:r w:rsidRPr="00FB064D">
        <w:rPr>
          <w:rStyle w:val="c13"/>
          <w:color w:val="000000"/>
          <w:sz w:val="28"/>
          <w:szCs w:val="28"/>
        </w:rPr>
        <w:t>ОК 9. Ориентироваться в условиях частой смены технологий в профессиональной деятельности.</w:t>
      </w:r>
    </w:p>
    <w:p w:rsidR="00521F72" w:rsidRPr="00FB064D" w:rsidRDefault="00521F72" w:rsidP="002B2289">
      <w:pPr>
        <w:pStyle w:val="c21"/>
        <w:spacing w:before="0" w:beforeAutospacing="0" w:after="0" w:afterAutospacing="0"/>
        <w:jc w:val="both"/>
        <w:rPr>
          <w:color w:val="000000"/>
        </w:rPr>
      </w:pPr>
    </w:p>
    <w:p w:rsidR="00521F72" w:rsidRDefault="00521F72" w:rsidP="00521F72">
      <w:pPr>
        <w:pStyle w:val="af1"/>
      </w:pPr>
      <w:r w:rsidRPr="007348A9">
        <w:t>РЕЗУЛЬТАТЫ ОСВОЕНИЯ УЧЕБНОЙ ДИСЦИПЛИНЫ</w:t>
      </w:r>
    </w:p>
    <w:p w:rsidR="00521F72" w:rsidRPr="007348A9" w:rsidRDefault="00521F72" w:rsidP="00521F72">
      <w:pPr>
        <w:pStyle w:val="af1"/>
      </w:pPr>
    </w:p>
    <w:p w:rsidR="00521F72" w:rsidRPr="00521F72" w:rsidRDefault="00521F72" w:rsidP="00521F72">
      <w:pPr>
        <w:pStyle w:val="af1"/>
        <w:ind w:firstLine="708"/>
        <w:rPr>
          <w:sz w:val="28"/>
          <w:szCs w:val="28"/>
        </w:rPr>
      </w:pPr>
      <w:r w:rsidRPr="00521F72">
        <w:rPr>
          <w:sz w:val="28"/>
          <w:szCs w:val="28"/>
        </w:rPr>
        <w:t>Освоение содержания учебной дисциплины «Физика» обеспечивает</w:t>
      </w:r>
    </w:p>
    <w:p w:rsidR="00521F72" w:rsidRPr="00521F72" w:rsidRDefault="00521F72" w:rsidP="00521F72">
      <w:pPr>
        <w:pStyle w:val="af1"/>
        <w:rPr>
          <w:sz w:val="28"/>
          <w:szCs w:val="28"/>
        </w:rPr>
      </w:pPr>
      <w:r w:rsidRPr="00521F72">
        <w:rPr>
          <w:sz w:val="28"/>
          <w:szCs w:val="28"/>
        </w:rPr>
        <w:t>достижение студентами следующих результатов:</w:t>
      </w:r>
    </w:p>
    <w:p w:rsidR="00575A7B" w:rsidRDefault="002B2289" w:rsidP="00575A7B">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освоение знаний</w:t>
      </w:r>
      <w:r w:rsidRPr="00575A7B">
        <w:rPr>
          <w:rStyle w:val="apple-converted-space"/>
          <w:rFonts w:ascii="Times New Roman" w:hAnsi="Times New Roman" w:cs="Times New Roman"/>
          <w:b/>
          <w:bCs/>
          <w:color w:val="000000"/>
          <w:sz w:val="28"/>
          <w:szCs w:val="28"/>
        </w:rPr>
        <w:t> </w:t>
      </w:r>
      <w:r w:rsidR="00575A7B" w:rsidRPr="00575A7B">
        <w:rPr>
          <w:rFonts w:ascii="Times New Roman" w:hAnsi="Times New Roman" w:cs="Times New Roman"/>
          <w:sz w:val="28"/>
          <w:szCs w:val="28"/>
        </w:rPr>
        <w:t xml:space="preserve"> о фундаментальных физических законах и принципах, ле</w:t>
      </w:r>
      <w:r w:rsidR="00575A7B" w:rsidRPr="00575A7B">
        <w:rPr>
          <w:sz w:val="28"/>
          <w:szCs w:val="28"/>
        </w:rPr>
        <w:t>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r w:rsidR="00575A7B">
        <w:rPr>
          <w:sz w:val="28"/>
          <w:szCs w:val="28"/>
        </w:rPr>
        <w:t>:</w:t>
      </w:r>
    </w:p>
    <w:p w:rsidR="00575A7B" w:rsidRPr="00575A7B" w:rsidRDefault="00575A7B" w:rsidP="00575A7B">
      <w:pPr>
        <w:numPr>
          <w:ilvl w:val="0"/>
          <w:numId w:val="7"/>
        </w:numPr>
        <w:spacing w:after="0" w:line="360" w:lineRule="atLeast"/>
        <w:ind w:left="0" w:firstLine="900"/>
        <w:jc w:val="both"/>
        <w:rPr>
          <w:rFonts w:ascii="Times New Roman" w:hAnsi="Times New Roman" w:cs="Times New Roman"/>
          <w:color w:val="000000"/>
        </w:rPr>
      </w:pPr>
      <w:r w:rsidRPr="00575A7B">
        <w:rPr>
          <w:rFonts w:ascii="Times New Roman" w:hAnsi="Times New Roman" w:cs="Times New Roman"/>
          <w:b/>
          <w:sz w:val="28"/>
          <w:szCs w:val="28"/>
        </w:rPr>
        <w:t xml:space="preserve">овладение </w:t>
      </w:r>
      <w:r w:rsidRPr="00575A7B">
        <w:rPr>
          <w:rFonts w:ascii="Times New Roman" w:hAnsi="Times New Roman" w:cs="Times New Roman"/>
          <w:sz w:val="28"/>
          <w:szCs w:val="28"/>
        </w:rPr>
        <w:t>умениями практического использования знаний по физике: проводить наблюдения, планировать и выполнять эксперименты, выдвигать гипотезы и строить модели, объяснять разнообразные физические явления и свойства веществ;</w:t>
      </w:r>
    </w:p>
    <w:p w:rsidR="00521F72" w:rsidRPr="00521F72" w:rsidRDefault="002B2289" w:rsidP="00521F72">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развитие</w:t>
      </w:r>
      <w:r w:rsidRPr="00575A7B">
        <w:rPr>
          <w:rStyle w:val="apple-converted-space"/>
          <w:rFonts w:ascii="Times New Roman" w:hAnsi="Times New Roman" w:cs="Times New Roman"/>
          <w:b/>
          <w:bCs/>
          <w:color w:val="000000"/>
          <w:sz w:val="28"/>
          <w:szCs w:val="28"/>
        </w:rPr>
        <w:t> </w:t>
      </w:r>
      <w:r w:rsidRPr="00575A7B">
        <w:rPr>
          <w:rStyle w:val="c13"/>
          <w:rFonts w:ascii="Times New Roman" w:hAnsi="Times New Roman" w:cs="Times New Roman"/>
          <w:color w:val="000000"/>
          <w:sz w:val="28"/>
          <w:szCs w:val="28"/>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21F72" w:rsidRPr="00575A7B" w:rsidRDefault="00521F72" w:rsidP="00521F72">
      <w:pPr>
        <w:numPr>
          <w:ilvl w:val="0"/>
          <w:numId w:val="7"/>
        </w:numPr>
        <w:spacing w:after="0" w:line="360" w:lineRule="atLeast"/>
        <w:ind w:left="0" w:firstLine="900"/>
        <w:jc w:val="both"/>
        <w:rPr>
          <w:rFonts w:ascii="Times New Roman" w:hAnsi="Times New Roman" w:cs="Times New Roman"/>
          <w:color w:val="000000"/>
        </w:rPr>
      </w:pPr>
      <w:r>
        <w:rPr>
          <w:rStyle w:val="c5"/>
          <w:rFonts w:ascii="Times New Roman" w:hAnsi="Times New Roman" w:cs="Times New Roman"/>
          <w:b/>
          <w:bCs/>
          <w:color w:val="000000"/>
          <w:sz w:val="28"/>
          <w:szCs w:val="28"/>
        </w:rPr>
        <w:t>сформированность</w:t>
      </w:r>
      <w:r w:rsidRPr="00521F72">
        <w:rPr>
          <w:rFonts w:ascii="Times New Roman" w:hAnsi="Times New Roman" w:cs="Times New Roman"/>
          <w:sz w:val="28"/>
          <w:szCs w:val="28"/>
        </w:rPr>
        <w:t>собственной  позиции  по  отношению к физической информации, получаемой из разных источников</w:t>
      </w:r>
      <w:r>
        <w:rPr>
          <w:rFonts w:ascii="Times New Roman" w:hAnsi="Times New Roman" w:cs="Times New Roman"/>
          <w:sz w:val="28"/>
          <w:szCs w:val="28"/>
        </w:rPr>
        <w:t>;</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t>воспитание</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 xml:space="preserve">убежденности в возможности познания законов природы; использования достижений физики на благо развития человеческой </w:t>
      </w:r>
      <w:r w:rsidRPr="00FB064D">
        <w:rPr>
          <w:rStyle w:val="c13"/>
          <w:rFonts w:ascii="Times New Roman" w:hAnsi="Times New Roman" w:cs="Times New Roman"/>
          <w:color w:val="000000"/>
          <w:sz w:val="28"/>
          <w:szCs w:val="28"/>
        </w:rPr>
        <w:lastRenderedPageBreak/>
        <w:t>цивилизации; необходимости сотрудничества в процессе совместного выполнения задач, готовности к морально-этической оценке использования научных достижений, чувства ответственности за защиту окружающей среды;</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t>использование приобретенных знаний и умений</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В результате изучения физики на профильном уровне обучающийся</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должен уметь:</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У1:</w:t>
      </w:r>
      <w:r w:rsidRPr="00FB064D">
        <w:rPr>
          <w:rStyle w:val="apple-converted-space"/>
          <w:b/>
          <w:bCs/>
          <w:color w:val="000000"/>
          <w:sz w:val="28"/>
          <w:szCs w:val="28"/>
        </w:rPr>
        <w:t> </w:t>
      </w:r>
      <w:r w:rsidRPr="00FB064D">
        <w:rPr>
          <w:rStyle w:val="c13"/>
          <w:color w:val="000000"/>
          <w:sz w:val="28"/>
          <w:szCs w:val="28"/>
        </w:rPr>
        <w:t>уверенно пользоваться физической терминологией и символикой;</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У2:</w:t>
      </w:r>
      <w:r w:rsidRPr="00FB064D">
        <w:rPr>
          <w:rStyle w:val="c13"/>
          <w:color w:val="000000"/>
          <w:sz w:val="28"/>
          <w:szCs w:val="28"/>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У3:</w:t>
      </w:r>
      <w:r w:rsidRPr="00FB064D">
        <w:rPr>
          <w:rStyle w:val="c13"/>
          <w:color w:val="000000"/>
          <w:sz w:val="28"/>
          <w:szCs w:val="28"/>
        </w:rPr>
        <w:t> сформировать умение решать физические задачи;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У4:</w:t>
      </w:r>
      <w:r w:rsidRPr="00FB064D">
        <w:rPr>
          <w:rStyle w:val="c13"/>
          <w:color w:val="000000"/>
          <w:sz w:val="28"/>
          <w:szCs w:val="28"/>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 сформировать собственную позицию по отношению к физической информации, получаемой из разных источников;</w:t>
      </w:r>
    </w:p>
    <w:p w:rsidR="002B2289" w:rsidRPr="00FB064D" w:rsidRDefault="002B2289" w:rsidP="002B2289">
      <w:pPr>
        <w:pStyle w:val="c21"/>
        <w:spacing w:before="0" w:beforeAutospacing="0" w:after="0" w:afterAutospacing="0"/>
        <w:ind w:left="1080" w:hanging="370"/>
        <w:jc w:val="both"/>
        <w:rPr>
          <w:color w:val="000000"/>
        </w:rPr>
      </w:pPr>
      <w:r w:rsidRPr="00FB064D">
        <w:rPr>
          <w:rStyle w:val="c5"/>
          <w:b/>
          <w:bCs/>
          <w:color w:val="000000"/>
          <w:sz w:val="28"/>
          <w:szCs w:val="28"/>
        </w:rPr>
        <w:t>должен знать:</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З1: смысл физических понятий:</w:t>
      </w:r>
      <w:r w:rsidRPr="00FB064D">
        <w:rPr>
          <w:rStyle w:val="c13"/>
          <w:color w:val="000000"/>
          <w:sz w:val="28"/>
          <w:szCs w:val="28"/>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З2: смысл физических величин:</w:t>
      </w:r>
      <w:r w:rsidRPr="00FB064D">
        <w:rPr>
          <w:rStyle w:val="c13"/>
          <w:color w:val="000000"/>
          <w:sz w:val="28"/>
          <w:szCs w:val="28"/>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З3: смысл физических законов:</w:t>
      </w:r>
      <w:r w:rsidRPr="00FB064D">
        <w:rPr>
          <w:rStyle w:val="c13"/>
          <w:color w:val="000000"/>
          <w:sz w:val="28"/>
          <w:szCs w:val="28"/>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З4:</w:t>
      </w:r>
      <w:r w:rsidRPr="00FB064D">
        <w:rPr>
          <w:rStyle w:val="c13"/>
          <w:color w:val="000000"/>
          <w:sz w:val="28"/>
          <w:szCs w:val="28"/>
        </w:rPr>
        <w:t> роль физики в современной научной картине мира.</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Знание физических величин и физических законов необходимо при изучении математики, химии, биологии, ОБЖ, общетехнических и специальных дисциплин по специальности 230701 «Прикладная информатика</w:t>
      </w:r>
      <w:r w:rsidRPr="00FB064D">
        <w:rPr>
          <w:rStyle w:val="c7"/>
          <w:color w:val="000000"/>
          <w:sz w:val="28"/>
          <w:szCs w:val="28"/>
        </w:rPr>
        <w:t>».</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В результате освоения дисциплины обучающийся должен овладеть общеучебными компетенциями по 4 блокам: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lastRenderedPageBreak/>
        <w:t>самоорганизация -</w:t>
      </w:r>
      <w:r w:rsidRPr="00FB064D">
        <w:rPr>
          <w:rStyle w:val="apple-converted-space"/>
          <w:b/>
          <w:bCs/>
          <w:color w:val="000000"/>
          <w:sz w:val="28"/>
          <w:szCs w:val="28"/>
        </w:rPr>
        <w:t> </w:t>
      </w:r>
      <w:r w:rsidRPr="00FB064D">
        <w:rPr>
          <w:rStyle w:val="c13"/>
          <w:color w:val="000000"/>
          <w:sz w:val="28"/>
          <w:szCs w:val="28"/>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самообучение -</w:t>
      </w:r>
      <w:r w:rsidRPr="00FB064D">
        <w:rPr>
          <w:rStyle w:val="apple-converted-space"/>
          <w:b/>
          <w:bCs/>
          <w:color w:val="000000"/>
          <w:sz w:val="28"/>
          <w:szCs w:val="28"/>
        </w:rPr>
        <w:t> </w:t>
      </w:r>
      <w:r w:rsidRPr="00FB064D">
        <w:rPr>
          <w:rStyle w:val="c13"/>
          <w:color w:val="000000"/>
          <w:sz w:val="28"/>
          <w:szCs w:val="28"/>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информационный блок -</w:t>
      </w:r>
      <w:r w:rsidRPr="00FB064D">
        <w:rPr>
          <w:rStyle w:val="apple-converted-space"/>
          <w:b/>
          <w:bCs/>
          <w:color w:val="000000"/>
          <w:sz w:val="28"/>
          <w:szCs w:val="28"/>
        </w:rPr>
        <w:t> </w:t>
      </w:r>
      <w:r w:rsidRPr="00FB064D">
        <w:rPr>
          <w:rStyle w:val="c13"/>
          <w:color w:val="000000"/>
          <w:sz w:val="28"/>
          <w:szCs w:val="28"/>
        </w:rPr>
        <w:t>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коммуникативный блок –</w:t>
      </w:r>
      <w:r w:rsidRPr="00FB064D">
        <w:rPr>
          <w:rStyle w:val="apple-converted-space"/>
          <w:b/>
          <w:bCs/>
          <w:color w:val="000000"/>
          <w:sz w:val="28"/>
          <w:szCs w:val="28"/>
        </w:rPr>
        <w:t> </w:t>
      </w:r>
      <w:r w:rsidRPr="00FB064D">
        <w:rPr>
          <w:rStyle w:val="c13"/>
          <w:color w:val="000000"/>
          <w:sz w:val="28"/>
          <w:szCs w:val="28"/>
        </w:rPr>
        <w:t>быть способным эффективно работать в коллективе и команде, брать на себя ответственность за результат выполнения заданий.</w:t>
      </w:r>
    </w:p>
    <w:p w:rsidR="002B2289" w:rsidRPr="00FB064D" w:rsidRDefault="002B2289" w:rsidP="002B2289">
      <w:pPr>
        <w:pStyle w:val="c21"/>
        <w:spacing w:before="0" w:beforeAutospacing="0" w:after="0" w:afterAutospacing="0"/>
        <w:ind w:firstLine="708"/>
        <w:jc w:val="both"/>
        <w:rPr>
          <w:color w:val="000000"/>
        </w:rPr>
      </w:pPr>
      <w:r w:rsidRPr="00FB064D">
        <w:rPr>
          <w:rStyle w:val="c5"/>
          <w:b/>
          <w:bCs/>
          <w:color w:val="000000"/>
          <w:sz w:val="28"/>
          <w:szCs w:val="28"/>
        </w:rPr>
        <w:t xml:space="preserve"> Профильная составляющая (направленность) общеобразовательной дисциплины.</w:t>
      </w:r>
    </w:p>
    <w:p w:rsidR="0013335D" w:rsidRDefault="002B2289" w:rsidP="00802893">
      <w:pPr>
        <w:ind w:firstLine="708"/>
        <w:jc w:val="both"/>
        <w:rPr>
          <w:rFonts w:ascii="Times New Roman" w:hAnsi="Times New Roman" w:cs="Times New Roman"/>
          <w:sz w:val="28"/>
          <w:szCs w:val="28"/>
        </w:rPr>
      </w:pPr>
      <w:r w:rsidRPr="0013335D">
        <w:rPr>
          <w:rStyle w:val="c13"/>
          <w:rFonts w:ascii="Times New Roman" w:hAnsi="Times New Roman" w:cs="Times New Roman"/>
          <w:color w:val="000000"/>
          <w:sz w:val="28"/>
          <w:szCs w:val="28"/>
        </w:rPr>
        <w:t>В программе по физике профильную составляющую представляет  раздел «</w:t>
      </w:r>
      <w:r w:rsidR="0013335D" w:rsidRPr="0013335D">
        <w:rPr>
          <w:rStyle w:val="c13"/>
          <w:rFonts w:ascii="Times New Roman" w:hAnsi="Times New Roman" w:cs="Times New Roman"/>
          <w:color w:val="000000"/>
          <w:sz w:val="28"/>
          <w:szCs w:val="28"/>
        </w:rPr>
        <w:t>Кинемат</w:t>
      </w:r>
      <w:r w:rsidRPr="0013335D">
        <w:rPr>
          <w:rStyle w:val="c13"/>
          <w:rFonts w:ascii="Times New Roman" w:hAnsi="Times New Roman" w:cs="Times New Roman"/>
          <w:color w:val="000000"/>
          <w:sz w:val="28"/>
          <w:szCs w:val="28"/>
        </w:rPr>
        <w:t xml:space="preserve">ика», «Электродинамика» так как специалист </w:t>
      </w:r>
      <w:r w:rsidR="0013335D" w:rsidRPr="0013335D">
        <w:rPr>
          <w:rFonts w:ascii="Times New Roman" w:hAnsi="Times New Roman" w:cs="Times New Roman"/>
          <w:sz w:val="28"/>
          <w:szCs w:val="28"/>
        </w:rPr>
        <w:t>по логистике составляет диаграммы и карты передвижения транспортных средств,</w:t>
      </w:r>
      <w:r w:rsidRPr="0013335D">
        <w:rPr>
          <w:rStyle w:val="c13"/>
          <w:rFonts w:ascii="Times New Roman" w:hAnsi="Times New Roman" w:cs="Times New Roman"/>
          <w:color w:val="000000"/>
          <w:sz w:val="28"/>
          <w:szCs w:val="28"/>
        </w:rPr>
        <w:t xml:space="preserve">работает с электронным </w:t>
      </w:r>
      <w:r w:rsidR="0013335D" w:rsidRPr="0013335D">
        <w:rPr>
          <w:rStyle w:val="c13"/>
          <w:rFonts w:ascii="Times New Roman" w:hAnsi="Times New Roman" w:cs="Times New Roman"/>
          <w:color w:val="000000"/>
          <w:sz w:val="28"/>
          <w:szCs w:val="28"/>
        </w:rPr>
        <w:t>измерительным</w:t>
      </w:r>
      <w:r w:rsidRPr="0013335D">
        <w:rPr>
          <w:rStyle w:val="c13"/>
          <w:rFonts w:ascii="Times New Roman" w:hAnsi="Times New Roman" w:cs="Times New Roman"/>
          <w:color w:val="000000"/>
          <w:sz w:val="28"/>
          <w:szCs w:val="28"/>
        </w:rPr>
        <w:t xml:space="preserve"> оборудованием.</w:t>
      </w:r>
      <w:r w:rsidR="0013335D" w:rsidRPr="0013335D">
        <w:rPr>
          <w:rFonts w:ascii="Times New Roman" w:hAnsi="Times New Roman" w:cs="Times New Roman"/>
          <w:sz w:val="28"/>
          <w:szCs w:val="28"/>
        </w:rPr>
        <w:t xml:space="preserve"> 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 Многие положения, развиваемые физикой, рассматриваются как основа создания и использования информационных и коммуникационных технологий (ИКТ) —одного из наиболее значимых технологических достижений современной цивилизации.</w:t>
      </w:r>
    </w:p>
    <w:p w:rsidR="0013335D" w:rsidRPr="0013335D" w:rsidRDefault="0013335D" w:rsidP="00802893">
      <w:pPr>
        <w:ind w:firstLine="708"/>
        <w:jc w:val="both"/>
        <w:rPr>
          <w:rFonts w:ascii="Times New Roman" w:hAnsi="Times New Roman" w:cs="Times New Roman"/>
          <w:sz w:val="28"/>
          <w:szCs w:val="28"/>
        </w:rPr>
      </w:pPr>
      <w:r>
        <w:rPr>
          <w:rFonts w:ascii="Times New Roman" w:hAnsi="Times New Roman" w:cs="Times New Roman"/>
          <w:sz w:val="28"/>
          <w:szCs w:val="28"/>
        </w:rPr>
        <w:t xml:space="preserve">У студентов специальности 23.02.01Организация перевозок </w:t>
      </w:r>
      <w:r>
        <w:rPr>
          <w:sz w:val="28"/>
          <w:szCs w:val="28"/>
        </w:rPr>
        <w:t>и управление на транспорте</w:t>
      </w:r>
      <w:r>
        <w:rPr>
          <w:rFonts w:ascii="Times New Roman" w:hAnsi="Times New Roman" w:cs="Times New Roman"/>
          <w:sz w:val="28"/>
          <w:szCs w:val="28"/>
        </w:rPr>
        <w:t xml:space="preserve">  (по видам) </w:t>
      </w:r>
      <w:r w:rsidRPr="0013335D">
        <w:rPr>
          <w:rFonts w:ascii="Times New Roman" w:hAnsi="Times New Roman" w:cs="Times New Roman"/>
          <w:sz w:val="28"/>
          <w:szCs w:val="28"/>
        </w:rPr>
        <w:t>физик</w:t>
      </w:r>
      <w:r>
        <w:rPr>
          <w:rFonts w:ascii="Times New Roman" w:hAnsi="Times New Roman" w:cs="Times New Roman"/>
          <w:sz w:val="28"/>
          <w:szCs w:val="28"/>
        </w:rPr>
        <w:t>а</w:t>
      </w:r>
      <w:r w:rsidRPr="0013335D">
        <w:rPr>
          <w:rFonts w:ascii="Times New Roman" w:hAnsi="Times New Roman" w:cs="Times New Roman"/>
          <w:sz w:val="28"/>
          <w:szCs w:val="28"/>
        </w:rPr>
        <w:t xml:space="preserve"> формируются многие виды деятельности, которые имеют метапредметный характер. К ним</w:t>
      </w:r>
      <w:r>
        <w:rPr>
          <w:rFonts w:ascii="Times New Roman" w:hAnsi="Times New Roman" w:cs="Times New Roman"/>
          <w:sz w:val="28"/>
          <w:szCs w:val="28"/>
        </w:rPr>
        <w:t>,</w:t>
      </w:r>
      <w:r w:rsidRPr="0013335D">
        <w:rPr>
          <w:rFonts w:ascii="Times New Roman" w:hAnsi="Times New Roman" w:cs="Times New Roman"/>
          <w:sz w:val="28"/>
          <w:szCs w:val="28"/>
        </w:rPr>
        <w:t xml:space="preserve"> в первую очередь</w:t>
      </w:r>
      <w:r>
        <w:rPr>
          <w:rFonts w:ascii="Times New Roman" w:hAnsi="Times New Roman" w:cs="Times New Roman"/>
          <w:sz w:val="28"/>
          <w:szCs w:val="28"/>
        </w:rPr>
        <w:t>,</w:t>
      </w:r>
      <w:r w:rsidRPr="0013335D">
        <w:rPr>
          <w:rFonts w:ascii="Times New Roman" w:hAnsi="Times New Roman" w:cs="Times New Roman"/>
          <w:sz w:val="28"/>
          <w:szCs w:val="28"/>
        </w:rPr>
        <w:t xml:space="preserve">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2B2289" w:rsidRPr="00EC176E" w:rsidRDefault="002B2289" w:rsidP="00802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FB064D">
        <w:rPr>
          <w:rStyle w:val="c13"/>
          <w:rFonts w:ascii="Times New Roman" w:hAnsi="Times New Roman" w:cs="Times New Roman"/>
          <w:color w:val="000000"/>
          <w:sz w:val="28"/>
          <w:szCs w:val="28"/>
        </w:rPr>
        <w:t xml:space="preserve"> В профильную составляющую входит профессионально направленное содержание, необходимое для формирования у обучающихся профессиональных компетенций (в</w:t>
      </w:r>
      <w:r w:rsidRPr="00FB064D">
        <w:rPr>
          <w:rStyle w:val="c13"/>
          <w:rFonts w:ascii="Times New Roman" w:hAnsi="Times New Roman" w:cs="Times New Roman"/>
          <w:color w:val="FF0000"/>
          <w:sz w:val="28"/>
          <w:szCs w:val="28"/>
        </w:rPr>
        <w:t> </w:t>
      </w:r>
      <w:r w:rsidRPr="00FB064D">
        <w:rPr>
          <w:rStyle w:val="c13"/>
          <w:rFonts w:ascii="Times New Roman" w:hAnsi="Times New Roman" w:cs="Times New Roman"/>
          <w:color w:val="000000"/>
          <w:sz w:val="28"/>
          <w:szCs w:val="28"/>
        </w:rPr>
        <w:t>тексте оно выделено курсивом).</w:t>
      </w:r>
    </w:p>
    <w:p w:rsidR="002B2289" w:rsidRPr="00FB064D" w:rsidRDefault="002B2289" w:rsidP="002B2289">
      <w:pPr>
        <w:pStyle w:val="c21"/>
        <w:spacing w:before="0" w:beforeAutospacing="0" w:after="0" w:afterAutospacing="0"/>
        <w:ind w:left="720"/>
        <w:jc w:val="both"/>
        <w:rPr>
          <w:color w:val="000000"/>
        </w:rPr>
      </w:pPr>
      <w:r w:rsidRPr="00FB064D">
        <w:rPr>
          <w:rStyle w:val="c13"/>
          <w:color w:val="000000"/>
          <w:sz w:val="28"/>
          <w:szCs w:val="28"/>
        </w:rPr>
        <w:t>Профильное изучение дисциплины осуществляется:</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lastRenderedPageBreak/>
        <w:t>путем отбора дидактических единиц программы по физике, знание которых будет необходимо при освоении ППССЗ ФГОС и в будущей профессиональной деятельности;</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перераспределением часов лабораторных работ в раздел</w:t>
      </w:r>
      <w:r>
        <w:rPr>
          <w:rStyle w:val="c13"/>
          <w:rFonts w:ascii="Times New Roman" w:hAnsi="Times New Roman" w:cs="Times New Roman"/>
          <w:color w:val="000000"/>
          <w:sz w:val="28"/>
          <w:szCs w:val="28"/>
        </w:rPr>
        <w:t xml:space="preserve">ы </w:t>
      </w:r>
      <w:r w:rsidRPr="00FB064D">
        <w:rPr>
          <w:rStyle w:val="c13"/>
          <w:rFonts w:ascii="Times New Roman" w:hAnsi="Times New Roman" w:cs="Times New Roman"/>
          <w:color w:val="000000"/>
          <w:sz w:val="28"/>
          <w:szCs w:val="28"/>
        </w:rPr>
        <w:t>«</w:t>
      </w:r>
      <w:r>
        <w:rPr>
          <w:rStyle w:val="c13"/>
          <w:color w:val="000000"/>
          <w:sz w:val="28"/>
          <w:szCs w:val="28"/>
        </w:rPr>
        <w:t>Терм</w:t>
      </w:r>
      <w:r w:rsidRPr="00FB064D">
        <w:rPr>
          <w:rStyle w:val="c13"/>
          <w:rFonts w:ascii="Times New Roman" w:hAnsi="Times New Roman" w:cs="Times New Roman"/>
          <w:color w:val="000000"/>
          <w:sz w:val="28"/>
          <w:szCs w:val="28"/>
        </w:rPr>
        <w:t>одинамика», «Электродинамика» без изменения общего количества часов;</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осуществлением межпредметных связей дисциплины с общетехническими и специальными дисциплинами ППССЗ ФГОС;</w:t>
      </w:r>
    </w:p>
    <w:p w:rsidR="002B2289" w:rsidRPr="0013335D" w:rsidRDefault="002B2289" w:rsidP="002B2289">
      <w:pPr>
        <w:numPr>
          <w:ilvl w:val="0"/>
          <w:numId w:val="8"/>
        </w:numPr>
        <w:spacing w:after="0" w:line="360" w:lineRule="atLeast"/>
        <w:ind w:left="0" w:firstLine="900"/>
        <w:jc w:val="both"/>
        <w:rPr>
          <w:rStyle w:val="c13"/>
          <w:rFonts w:ascii="Times New Roman" w:hAnsi="Times New Roman" w:cs="Times New Roman"/>
          <w:color w:val="000000"/>
        </w:rPr>
      </w:pPr>
      <w:r w:rsidRPr="00FB064D">
        <w:rPr>
          <w:rStyle w:val="c13"/>
          <w:rFonts w:ascii="Times New Roman" w:hAnsi="Times New Roman" w:cs="Times New Roman"/>
          <w:color w:val="000000"/>
          <w:sz w:val="28"/>
          <w:szCs w:val="28"/>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w:t>
      </w:r>
    </w:p>
    <w:p w:rsidR="0013335D" w:rsidRPr="00802893" w:rsidRDefault="0013335D" w:rsidP="00802893">
      <w:pPr>
        <w:ind w:firstLine="708"/>
        <w:jc w:val="both"/>
        <w:rPr>
          <w:rFonts w:ascii="Times New Roman" w:hAnsi="Times New Roman" w:cs="Times New Roman"/>
          <w:sz w:val="28"/>
          <w:szCs w:val="28"/>
        </w:rPr>
      </w:pPr>
      <w:r w:rsidRPr="0013335D">
        <w:rPr>
          <w:rFonts w:ascii="Times New Roman" w:hAnsi="Times New Roman" w:cs="Times New Roman"/>
          <w:sz w:val="28"/>
          <w:szCs w:val="28"/>
        </w:rPr>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 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 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w:t>
      </w:r>
    </w:p>
    <w:p w:rsidR="002B2289" w:rsidRPr="00802893" w:rsidRDefault="002B2289" w:rsidP="002B2289">
      <w:pPr>
        <w:pStyle w:val="ac"/>
        <w:rPr>
          <w:b/>
          <w:sz w:val="28"/>
          <w:szCs w:val="28"/>
        </w:rPr>
      </w:pPr>
      <w:r w:rsidRPr="003D38D7">
        <w:rPr>
          <w:b/>
          <w:sz w:val="28"/>
          <w:szCs w:val="28"/>
        </w:rPr>
        <w:t>1.3. Цели и задачи учебной дисциплины – требования к результатам освоения учебной дисциплины:</w:t>
      </w:r>
    </w:p>
    <w:p w:rsidR="002B2289" w:rsidRDefault="002B2289" w:rsidP="002B2289">
      <w:pPr>
        <w:pStyle w:val="ac"/>
        <w:rPr>
          <w:sz w:val="28"/>
          <w:szCs w:val="28"/>
        </w:rPr>
      </w:pPr>
      <w:r w:rsidRPr="00C941EF">
        <w:rPr>
          <w:sz w:val="28"/>
          <w:szCs w:val="28"/>
        </w:rPr>
        <w:t xml:space="preserve">- </w:t>
      </w:r>
      <w:r w:rsidRPr="00C941EF">
        <w:rPr>
          <w:b/>
          <w:sz w:val="28"/>
          <w:szCs w:val="28"/>
        </w:rPr>
        <w:t xml:space="preserve">формирование представления </w:t>
      </w:r>
      <w:r w:rsidRPr="00C941EF">
        <w:rPr>
          <w:sz w:val="28"/>
          <w:szCs w:val="28"/>
        </w:rPr>
        <w:t xml:space="preserve">о </w:t>
      </w:r>
      <w:r>
        <w:rPr>
          <w:sz w:val="28"/>
          <w:szCs w:val="28"/>
        </w:rPr>
        <w:t>физических законах, понятиях и явлениях, раскрывающих физическую картину мира;</w:t>
      </w:r>
    </w:p>
    <w:p w:rsidR="002B2289" w:rsidRPr="00C941EF" w:rsidRDefault="002B2289" w:rsidP="002B2289">
      <w:pPr>
        <w:pStyle w:val="ac"/>
        <w:rPr>
          <w:sz w:val="28"/>
          <w:szCs w:val="28"/>
        </w:rPr>
      </w:pPr>
      <w:r w:rsidRPr="00C941EF">
        <w:rPr>
          <w:sz w:val="28"/>
          <w:szCs w:val="28"/>
        </w:rPr>
        <w:t xml:space="preserve"> - </w:t>
      </w:r>
      <w:r w:rsidRPr="00C941EF">
        <w:rPr>
          <w:b/>
          <w:sz w:val="28"/>
          <w:szCs w:val="28"/>
        </w:rPr>
        <w:t xml:space="preserve">развитие </w:t>
      </w:r>
      <w:r w:rsidRPr="00C941EF">
        <w:rPr>
          <w:sz w:val="28"/>
          <w:szCs w:val="28"/>
        </w:rPr>
        <w:t xml:space="preserve">обобщенных представлений, как в теории, так и в области практических применений </w:t>
      </w:r>
      <w:r>
        <w:rPr>
          <w:sz w:val="28"/>
          <w:szCs w:val="28"/>
        </w:rPr>
        <w:t>знаний</w:t>
      </w:r>
      <w:r w:rsidRPr="00C941EF">
        <w:rPr>
          <w:sz w:val="28"/>
          <w:szCs w:val="28"/>
        </w:rPr>
        <w:t>,  умений необходимых  для будущей профессиональной деятельности, для продолжения образования и самообразования;</w:t>
      </w:r>
    </w:p>
    <w:p w:rsidR="002B2289" w:rsidRPr="00EC176E" w:rsidRDefault="002B2289" w:rsidP="002B2289">
      <w:pPr>
        <w:pStyle w:val="ac"/>
        <w:rPr>
          <w:color w:val="FF0000"/>
          <w:sz w:val="28"/>
          <w:szCs w:val="28"/>
        </w:rPr>
      </w:pPr>
      <w:r w:rsidRPr="00C941EF">
        <w:rPr>
          <w:sz w:val="28"/>
          <w:szCs w:val="28"/>
        </w:rPr>
        <w:t xml:space="preserve">- </w:t>
      </w:r>
      <w:r w:rsidRPr="004328E8">
        <w:rPr>
          <w:b/>
          <w:sz w:val="28"/>
          <w:szCs w:val="28"/>
        </w:rPr>
        <w:t xml:space="preserve">овладение </w:t>
      </w:r>
      <w:r w:rsidRPr="003028E8">
        <w:rPr>
          <w:sz w:val="28"/>
          <w:szCs w:val="28"/>
        </w:rPr>
        <w:t xml:space="preserve">умениями </w:t>
      </w:r>
      <w:r>
        <w:rPr>
          <w:sz w:val="28"/>
          <w:szCs w:val="28"/>
        </w:rPr>
        <w:t xml:space="preserve">практического использования знаний по физике: </w:t>
      </w:r>
      <w:r w:rsidRPr="003028E8">
        <w:rPr>
          <w:sz w:val="28"/>
          <w:szCs w:val="28"/>
        </w:rPr>
        <w:t>проводить наблюдения, планировать и выполнять эксперименты, выдвигать гипотезы и строить модели</w:t>
      </w:r>
      <w:r>
        <w:rPr>
          <w:sz w:val="28"/>
          <w:szCs w:val="28"/>
        </w:rPr>
        <w:t xml:space="preserve">, объяснять разнообразные физические явления и </w:t>
      </w:r>
      <w:r w:rsidRPr="00EC176E">
        <w:rPr>
          <w:sz w:val="28"/>
          <w:szCs w:val="28"/>
        </w:rPr>
        <w:t>свойства веществ.</w:t>
      </w:r>
    </w:p>
    <w:p w:rsidR="002B2289" w:rsidRPr="00EC176E" w:rsidRDefault="002B2289" w:rsidP="002B2289">
      <w:pPr>
        <w:jc w:val="both"/>
        <w:rPr>
          <w:rFonts w:ascii="Times New Roman" w:hAnsi="Times New Roman" w:cs="Times New Roman"/>
          <w:sz w:val="28"/>
          <w:szCs w:val="28"/>
        </w:rPr>
      </w:pPr>
      <w:r w:rsidRPr="00EC176E">
        <w:rPr>
          <w:rFonts w:ascii="Times New Roman" w:hAnsi="Times New Roman" w:cs="Times New Roman"/>
          <w:sz w:val="28"/>
          <w:szCs w:val="28"/>
        </w:rPr>
        <w:lastRenderedPageBreak/>
        <w:t xml:space="preserve">- </w:t>
      </w:r>
      <w:r w:rsidRPr="00EC176E">
        <w:rPr>
          <w:rFonts w:ascii="Times New Roman" w:hAnsi="Times New Roman" w:cs="Times New Roman"/>
          <w:b/>
          <w:sz w:val="28"/>
          <w:szCs w:val="28"/>
        </w:rPr>
        <w:t>воспитание</w:t>
      </w:r>
      <w:r w:rsidRPr="00EC176E">
        <w:rPr>
          <w:rFonts w:ascii="Times New Roman" w:hAnsi="Times New Roman" w:cs="Times New Roman"/>
          <w:sz w:val="28"/>
          <w:szCs w:val="28"/>
        </w:rPr>
        <w:t xml:space="preserve"> технической культуры личности, понимания значимости знаний по физики для научно-технического прогресса, отношения к полученным знаниям как основе будущей профессиональной деятельности.</w:t>
      </w:r>
    </w:p>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уметь:</w:t>
      </w:r>
    </w:p>
    <w:p w:rsidR="002B2289" w:rsidRPr="0091318C" w:rsidRDefault="002B2289" w:rsidP="002B2289">
      <w:pPr>
        <w:pStyle w:val="a8"/>
        <w:numPr>
          <w:ilvl w:val="0"/>
          <w:numId w:val="10"/>
        </w:numPr>
        <w:tabs>
          <w:tab w:val="left" w:pos="142"/>
          <w:tab w:val="num" w:pos="284"/>
        </w:tabs>
        <w:suppressAutoHyphens/>
        <w:ind w:left="0" w:firstLine="0"/>
        <w:jc w:val="both"/>
        <w:rPr>
          <w:sz w:val="28"/>
          <w:szCs w:val="28"/>
        </w:rPr>
      </w:pPr>
      <w:r w:rsidRPr="0091318C">
        <w:rPr>
          <w:sz w:val="28"/>
          <w:szCs w:val="28"/>
        </w:rPr>
        <w:t>проводить наблюдения, планировать и выполнять эксперименты;</w:t>
      </w:r>
    </w:p>
    <w:p w:rsidR="002B2289" w:rsidRPr="0091318C" w:rsidRDefault="002B2289" w:rsidP="002B2289">
      <w:pPr>
        <w:pStyle w:val="a8"/>
        <w:tabs>
          <w:tab w:val="left" w:pos="0"/>
        </w:tabs>
        <w:suppressAutoHyphens/>
        <w:ind w:left="0"/>
        <w:jc w:val="both"/>
        <w:rPr>
          <w:sz w:val="28"/>
          <w:szCs w:val="28"/>
        </w:rPr>
      </w:pPr>
      <w:r w:rsidRPr="0091318C">
        <w:rPr>
          <w:sz w:val="28"/>
          <w:szCs w:val="28"/>
        </w:rPr>
        <w:t xml:space="preserve">- применять полученные знания по физике для объяснения разнообразных физических явлений и свойств веществ; </w:t>
      </w:r>
    </w:p>
    <w:p w:rsidR="002B2289" w:rsidRPr="0091318C" w:rsidRDefault="002B2289" w:rsidP="002B2289">
      <w:pPr>
        <w:widowControl w:val="0"/>
        <w:numPr>
          <w:ilvl w:val="0"/>
          <w:numId w:val="10"/>
        </w:numPr>
        <w:tabs>
          <w:tab w:val="num" w:pos="0"/>
          <w:tab w:val="num" w:pos="142"/>
          <w:tab w:val="num" w:pos="284"/>
        </w:tabs>
        <w:suppressAutoHyphens/>
        <w:autoSpaceDE w:val="0"/>
        <w:autoSpaceDN w:val="0"/>
        <w:adjustRightInd w:val="0"/>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 использовать </w:t>
      </w:r>
      <w:r w:rsidRPr="0091318C">
        <w:rPr>
          <w:rFonts w:ascii="Times New Roman" w:hAnsi="Times New Roman" w:cs="Times New Roman"/>
          <w:sz w:val="28"/>
        </w:rPr>
        <w:t>приобретенные знания и уме</w:t>
      </w:r>
      <w:r w:rsidRPr="0091318C">
        <w:rPr>
          <w:rFonts w:ascii="Times New Roman" w:hAnsi="Times New Roman" w:cs="Times New Roman"/>
          <w:sz w:val="28"/>
        </w:rPr>
        <w:softHyphen/>
        <w:t>ния в практической деятельности и повседнев</w:t>
      </w:r>
      <w:r w:rsidRPr="0091318C">
        <w:rPr>
          <w:rFonts w:ascii="Times New Roman" w:hAnsi="Times New Roman" w:cs="Times New Roman"/>
          <w:sz w:val="28"/>
        </w:rPr>
        <w:softHyphen/>
        <w:t>ной жизни: для обеспечения безопасности  жизнеде</w:t>
      </w:r>
      <w:r w:rsidRPr="0091318C">
        <w:rPr>
          <w:rFonts w:ascii="Times New Roman" w:hAnsi="Times New Roman" w:cs="Times New Roman"/>
          <w:sz w:val="28"/>
        </w:rPr>
        <w:softHyphen/>
        <w:t>ятельности в процессе использования транспортных средств, бытовых электроприборов,  оценки влияния на ор</w:t>
      </w:r>
      <w:r w:rsidRPr="0091318C">
        <w:rPr>
          <w:rFonts w:ascii="Times New Roman" w:hAnsi="Times New Roman" w:cs="Times New Roman"/>
          <w:sz w:val="28"/>
        </w:rPr>
        <w:softHyphen/>
        <w:t>ганизм человека и другие организмы загрязнения  окружающей среды; рационального природопользования и защиты окружающей среды;</w:t>
      </w:r>
    </w:p>
    <w:p w:rsidR="002B2289" w:rsidRPr="0091318C" w:rsidRDefault="002B2289" w:rsidP="002B2289">
      <w:pPr>
        <w:widowControl w:val="0"/>
        <w:numPr>
          <w:ilvl w:val="0"/>
          <w:numId w:val="10"/>
        </w:numPr>
        <w:autoSpaceDE w:val="0"/>
        <w:autoSpaceDN w:val="0"/>
        <w:adjustRightInd w:val="0"/>
        <w:ind w:left="0" w:firstLine="0"/>
        <w:jc w:val="both"/>
        <w:rPr>
          <w:rFonts w:ascii="Times New Roman" w:hAnsi="Times New Roman" w:cs="Times New Roman"/>
          <w:sz w:val="28"/>
        </w:rPr>
      </w:pPr>
      <w:r w:rsidRPr="0091318C">
        <w:rPr>
          <w:rFonts w:ascii="Times New Roman" w:hAnsi="Times New Roman" w:cs="Times New Roman"/>
          <w:sz w:val="28"/>
        </w:rPr>
        <w:t>воспринимать  и  на  основе  полученных знаний самостоятельно оценивать информа</w:t>
      </w:r>
      <w:r w:rsidRPr="0091318C">
        <w:rPr>
          <w:rFonts w:ascii="Times New Roman" w:hAnsi="Times New Roman" w:cs="Times New Roman"/>
          <w:sz w:val="28"/>
        </w:rPr>
        <w:softHyphen/>
        <w:t>цию, содержащуюся в сообщениях СМИ, Интернете, научно-популярных статьях;</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знать:</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фундаментальные физические законы </w:t>
      </w:r>
      <w:r w:rsidRPr="0091318C">
        <w:rPr>
          <w:rFonts w:ascii="Times New Roman" w:hAnsi="Times New Roman" w:cs="Times New Roman"/>
          <w:color w:val="000000"/>
          <w:sz w:val="28"/>
          <w:szCs w:val="28"/>
        </w:rPr>
        <w:t xml:space="preserve">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r w:rsidRPr="0091318C">
        <w:rPr>
          <w:rFonts w:ascii="Times New Roman" w:hAnsi="Times New Roman" w:cs="Times New Roman"/>
          <w:sz w:val="28"/>
          <w:szCs w:val="28"/>
        </w:rPr>
        <w:t xml:space="preserve">и принципы, лежащие в основе современной физической картины мира; </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наиболее важные открытия в области физики, оказавшие определяющее влияние на развитие техники и технологии; методы научного познания природы;</w:t>
      </w:r>
    </w:p>
    <w:p w:rsidR="002B2289" w:rsidRPr="0091318C" w:rsidRDefault="002B2289" w:rsidP="002B2289">
      <w:pPr>
        <w:pStyle w:val="a8"/>
        <w:numPr>
          <w:ilvl w:val="0"/>
          <w:numId w:val="9"/>
        </w:numPr>
        <w:shd w:val="clear" w:color="auto" w:fill="FFFFFF"/>
        <w:spacing w:after="300"/>
        <w:rPr>
          <w:color w:val="000000"/>
          <w:sz w:val="28"/>
          <w:szCs w:val="28"/>
        </w:rPr>
      </w:pPr>
      <w:r w:rsidRPr="0091318C">
        <w:rPr>
          <w:color w:val="000000"/>
          <w:sz w:val="28"/>
          <w:szCs w:val="28"/>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2B2289" w:rsidRPr="0091318C" w:rsidRDefault="002B2289" w:rsidP="00A67079">
      <w:pPr>
        <w:pStyle w:val="a8"/>
        <w:numPr>
          <w:ilvl w:val="0"/>
          <w:numId w:val="9"/>
        </w:numPr>
        <w:shd w:val="clear" w:color="auto" w:fill="FFFFFF"/>
        <w:rPr>
          <w:color w:val="000000"/>
          <w:sz w:val="28"/>
          <w:szCs w:val="28"/>
        </w:rPr>
      </w:pPr>
      <w:r w:rsidRPr="0091318C">
        <w:rPr>
          <w:color w:val="000000"/>
          <w:sz w:val="28"/>
          <w:szCs w:val="28"/>
        </w:rPr>
        <w:t>вклад российских и зарубежных ученых, оказавших наибольшее влияние на развитие физики.</w:t>
      </w:r>
    </w:p>
    <w:p w:rsidR="002B2289" w:rsidRPr="002A4001" w:rsidRDefault="002B228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91318C">
        <w:rPr>
          <w:rFonts w:ascii="Times New Roman" w:hAnsi="Times New Roman" w:cs="Times New Roman"/>
          <w:b/>
          <w:sz w:val="28"/>
          <w:szCs w:val="28"/>
        </w:rPr>
        <w:t>1.4. Рекомендуемое количество часов на освоение примерной программы учебной дисциплины:</w:t>
      </w:r>
    </w:p>
    <w:p w:rsidR="002B2289" w:rsidRPr="0091318C" w:rsidRDefault="002B228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1318C">
        <w:rPr>
          <w:rFonts w:ascii="Times New Roman" w:hAnsi="Times New Roman" w:cs="Times New Roman"/>
          <w:sz w:val="28"/>
          <w:szCs w:val="28"/>
        </w:rPr>
        <w:t xml:space="preserve">максимальной учебной нагрузки обучающегося </w:t>
      </w:r>
      <w:r w:rsidR="00CB5C9D">
        <w:rPr>
          <w:rFonts w:ascii="Times New Roman" w:hAnsi="Times New Roman" w:cs="Times New Roman"/>
          <w:sz w:val="28"/>
          <w:szCs w:val="28"/>
        </w:rPr>
        <w:t>231</w:t>
      </w:r>
      <w:r w:rsidRPr="0091318C">
        <w:rPr>
          <w:rFonts w:ascii="Times New Roman" w:hAnsi="Times New Roman" w:cs="Times New Roman"/>
          <w:sz w:val="28"/>
          <w:szCs w:val="28"/>
        </w:rPr>
        <w:t xml:space="preserve"> часов,</w:t>
      </w:r>
    </w:p>
    <w:p w:rsidR="002B2289" w:rsidRPr="0091318C" w:rsidRDefault="002B228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1318C">
        <w:rPr>
          <w:rFonts w:ascii="Times New Roman" w:hAnsi="Times New Roman" w:cs="Times New Roman"/>
          <w:sz w:val="28"/>
          <w:szCs w:val="28"/>
        </w:rPr>
        <w:t xml:space="preserve"> в том числе:</w:t>
      </w:r>
    </w:p>
    <w:p w:rsidR="002B2289" w:rsidRPr="0091318C" w:rsidRDefault="002B228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1318C">
        <w:rPr>
          <w:rFonts w:ascii="Times New Roman" w:hAnsi="Times New Roman" w:cs="Times New Roman"/>
          <w:sz w:val="28"/>
          <w:szCs w:val="28"/>
        </w:rPr>
        <w:t xml:space="preserve">обязательной аудиторной учебной нагрузки обучающегося </w:t>
      </w:r>
      <w:r w:rsidR="00CB5C9D">
        <w:rPr>
          <w:rFonts w:ascii="Times New Roman" w:hAnsi="Times New Roman" w:cs="Times New Roman"/>
          <w:sz w:val="28"/>
          <w:szCs w:val="28"/>
        </w:rPr>
        <w:t>154</w:t>
      </w:r>
      <w:r w:rsidRPr="0091318C">
        <w:rPr>
          <w:rFonts w:ascii="Times New Roman" w:hAnsi="Times New Roman" w:cs="Times New Roman"/>
          <w:sz w:val="28"/>
          <w:szCs w:val="28"/>
        </w:rPr>
        <w:t xml:space="preserve"> часа;</w:t>
      </w:r>
    </w:p>
    <w:p w:rsidR="002B2289" w:rsidRPr="00A67079" w:rsidRDefault="002B228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1318C">
        <w:rPr>
          <w:rFonts w:ascii="Times New Roman" w:hAnsi="Times New Roman" w:cs="Times New Roman"/>
          <w:sz w:val="28"/>
          <w:szCs w:val="28"/>
        </w:rPr>
        <w:t xml:space="preserve">самостоятельной работы обучающегося  </w:t>
      </w:r>
      <w:r w:rsidR="00CB5C9D">
        <w:rPr>
          <w:rFonts w:ascii="Times New Roman" w:hAnsi="Times New Roman" w:cs="Times New Roman"/>
          <w:sz w:val="28"/>
          <w:szCs w:val="28"/>
        </w:rPr>
        <w:t>77</w:t>
      </w:r>
      <w:r w:rsidRPr="0091318C">
        <w:rPr>
          <w:rFonts w:ascii="Times New Roman" w:hAnsi="Times New Roman" w:cs="Times New Roman"/>
          <w:sz w:val="28"/>
          <w:szCs w:val="28"/>
        </w:rPr>
        <w:t xml:space="preserve">  часов.</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b/>
          <w:sz w:val="28"/>
          <w:szCs w:val="28"/>
        </w:rPr>
        <w:lastRenderedPageBreak/>
        <w:t>2. СТРУКТУРА И СОДЕРЖАНИЕ УЧЕБНОЙ ДИСЦИПЛИНЫ</w:t>
      </w: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u w:val="single"/>
        </w:rPr>
      </w:pPr>
      <w:r w:rsidRPr="0091318C">
        <w:rPr>
          <w:rFonts w:ascii="Times New Roman" w:hAnsi="Times New Roman" w:cs="Times New Roman"/>
          <w:b/>
          <w:sz w:val="28"/>
          <w:szCs w:val="28"/>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2B2289" w:rsidRPr="00280BA6" w:rsidTr="00295742">
        <w:trPr>
          <w:trHeight w:val="460"/>
        </w:trPr>
        <w:tc>
          <w:tcPr>
            <w:tcW w:w="7904" w:type="dxa"/>
            <w:shd w:val="clear" w:color="auto" w:fill="auto"/>
          </w:tcPr>
          <w:p w:rsidR="002B2289" w:rsidRDefault="002B2289" w:rsidP="00295742">
            <w:pPr>
              <w:pStyle w:val="af1"/>
              <w:jc w:val="center"/>
              <w:rPr>
                <w:b/>
              </w:rPr>
            </w:pPr>
          </w:p>
          <w:p w:rsidR="002B2289" w:rsidRDefault="002B2289" w:rsidP="00295742">
            <w:pPr>
              <w:pStyle w:val="af1"/>
              <w:jc w:val="center"/>
              <w:rPr>
                <w:b/>
              </w:rPr>
            </w:pPr>
            <w:r w:rsidRPr="00280BA6">
              <w:rPr>
                <w:b/>
              </w:rPr>
              <w:t>Вид учебной работы</w:t>
            </w:r>
          </w:p>
          <w:p w:rsidR="002B2289" w:rsidRPr="00280BA6" w:rsidRDefault="002B2289" w:rsidP="00295742">
            <w:pPr>
              <w:pStyle w:val="af1"/>
              <w:jc w:val="center"/>
              <w:rPr>
                <w:b/>
              </w:rPr>
            </w:pPr>
          </w:p>
        </w:tc>
        <w:tc>
          <w:tcPr>
            <w:tcW w:w="1800" w:type="dxa"/>
            <w:shd w:val="clear" w:color="auto" w:fill="auto"/>
          </w:tcPr>
          <w:p w:rsidR="002B2289" w:rsidRDefault="002B2289" w:rsidP="00295742">
            <w:pPr>
              <w:pStyle w:val="af1"/>
              <w:jc w:val="center"/>
              <w:rPr>
                <w:b/>
                <w:i/>
                <w:iCs/>
              </w:rPr>
            </w:pPr>
          </w:p>
          <w:p w:rsidR="002B2289" w:rsidRPr="00280BA6" w:rsidRDefault="002B2289" w:rsidP="00295742">
            <w:pPr>
              <w:pStyle w:val="af1"/>
              <w:jc w:val="center"/>
              <w:rPr>
                <w:b/>
                <w:i/>
                <w:iCs/>
              </w:rPr>
            </w:pPr>
            <w:r w:rsidRPr="00280BA6">
              <w:rPr>
                <w:b/>
                <w:i/>
                <w:iCs/>
              </w:rPr>
              <w:t>Объем часов</w:t>
            </w:r>
          </w:p>
        </w:tc>
      </w:tr>
      <w:tr w:rsidR="002B2289" w:rsidRPr="00280BA6" w:rsidTr="00295742">
        <w:trPr>
          <w:trHeight w:val="285"/>
        </w:trPr>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Максимальная учебная нагрузка (всего)</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234</w:t>
            </w:r>
          </w:p>
        </w:tc>
      </w:tr>
      <w:tr w:rsidR="002B2289" w:rsidRPr="00280BA6" w:rsidTr="00295742">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 xml:space="preserve">Обязательная аудиторная учебная нагрузка (всего) </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154</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в том числе:</w:t>
            </w:r>
          </w:p>
          <w:p w:rsidR="002B2289" w:rsidRPr="00280BA6" w:rsidRDefault="002B2289" w:rsidP="00295742">
            <w:pPr>
              <w:pStyle w:val="af1"/>
            </w:pPr>
            <w:r w:rsidRPr="00280BA6">
              <w:t xml:space="preserve">       теоретических занятий</w:t>
            </w:r>
          </w:p>
          <w:p w:rsidR="002B2289" w:rsidRPr="00280BA6" w:rsidRDefault="002B2289" w:rsidP="00295742">
            <w:pPr>
              <w:pStyle w:val="af1"/>
            </w:pPr>
            <w:r w:rsidRPr="00280BA6">
              <w:t xml:space="preserve">       практические занятия</w:t>
            </w:r>
          </w:p>
          <w:p w:rsidR="002B2289" w:rsidRPr="00280BA6" w:rsidRDefault="002B2289" w:rsidP="00295742">
            <w:pPr>
              <w:pStyle w:val="af1"/>
            </w:pPr>
            <w:r w:rsidRPr="00280BA6">
              <w:t xml:space="preserve">       лабораторные работы</w:t>
            </w:r>
          </w:p>
          <w:p w:rsidR="002B2289" w:rsidRDefault="002B2289" w:rsidP="00295742">
            <w:pPr>
              <w:pStyle w:val="af1"/>
            </w:pPr>
            <w:r w:rsidRPr="00280BA6">
              <w:t xml:space="preserve">       контрольные работы</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802893" w:rsidRDefault="00802893" w:rsidP="00295742">
            <w:pPr>
              <w:pStyle w:val="af1"/>
              <w:rPr>
                <w:iCs/>
              </w:rPr>
            </w:pPr>
          </w:p>
          <w:p w:rsidR="002B2289" w:rsidRPr="00280BA6" w:rsidRDefault="005B3A3F" w:rsidP="00295742">
            <w:pPr>
              <w:pStyle w:val="af1"/>
              <w:rPr>
                <w:iCs/>
              </w:rPr>
            </w:pPr>
            <w:r>
              <w:rPr>
                <w:iCs/>
              </w:rPr>
              <w:t>76</w:t>
            </w:r>
          </w:p>
          <w:p w:rsidR="002B2289" w:rsidRPr="00280BA6" w:rsidRDefault="00CB5C9D" w:rsidP="00295742">
            <w:pPr>
              <w:pStyle w:val="af1"/>
              <w:rPr>
                <w:iCs/>
              </w:rPr>
            </w:pPr>
            <w:r>
              <w:rPr>
                <w:iCs/>
              </w:rPr>
              <w:t>4</w:t>
            </w:r>
            <w:r w:rsidR="005B3A3F">
              <w:rPr>
                <w:iCs/>
              </w:rPr>
              <w:t>2</w:t>
            </w:r>
          </w:p>
          <w:p w:rsidR="002B2289" w:rsidRPr="00280BA6" w:rsidRDefault="005B3A3F" w:rsidP="00295742">
            <w:pPr>
              <w:pStyle w:val="af1"/>
              <w:rPr>
                <w:iCs/>
              </w:rPr>
            </w:pPr>
            <w:r>
              <w:rPr>
                <w:iCs/>
              </w:rPr>
              <w:t>32</w:t>
            </w:r>
          </w:p>
          <w:p w:rsidR="002B2289" w:rsidRPr="00280BA6" w:rsidRDefault="002B2289" w:rsidP="00295742">
            <w:pPr>
              <w:pStyle w:val="af1"/>
              <w:rPr>
                <w:iCs/>
              </w:rPr>
            </w:pPr>
            <w:r w:rsidRPr="00280BA6">
              <w:rPr>
                <w:iCs/>
              </w:rPr>
              <w:t>4</w:t>
            </w:r>
          </w:p>
        </w:tc>
      </w:tr>
      <w:tr w:rsidR="002B2289" w:rsidRPr="00280BA6" w:rsidTr="00295742">
        <w:tc>
          <w:tcPr>
            <w:tcW w:w="7904" w:type="dxa"/>
            <w:shd w:val="clear" w:color="auto" w:fill="auto"/>
          </w:tcPr>
          <w:p w:rsidR="002B2289" w:rsidRPr="00280BA6" w:rsidRDefault="002B2289" w:rsidP="00295742">
            <w:pPr>
              <w:pStyle w:val="af1"/>
              <w:rPr>
                <w:b/>
              </w:rPr>
            </w:pPr>
            <w:r w:rsidRPr="00280BA6">
              <w:rPr>
                <w:b/>
              </w:rPr>
              <w:t>Самостоятельная работа обучающегося (всего)</w:t>
            </w:r>
          </w:p>
        </w:tc>
        <w:tc>
          <w:tcPr>
            <w:tcW w:w="1800" w:type="dxa"/>
            <w:shd w:val="clear" w:color="auto" w:fill="auto"/>
          </w:tcPr>
          <w:p w:rsidR="002B2289" w:rsidRPr="00280BA6" w:rsidRDefault="00CB5C9D" w:rsidP="00295742">
            <w:pPr>
              <w:pStyle w:val="af1"/>
              <w:rPr>
                <w:b/>
                <w:i/>
                <w:iCs/>
              </w:rPr>
            </w:pPr>
            <w:r>
              <w:rPr>
                <w:b/>
                <w:i/>
                <w:iCs/>
              </w:rPr>
              <w:t>77</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 xml:space="preserve">в том числе: </w:t>
            </w:r>
          </w:p>
          <w:p w:rsidR="002B2289" w:rsidRPr="00280BA6" w:rsidRDefault="002B2289" w:rsidP="00295742">
            <w:pPr>
              <w:pStyle w:val="af1"/>
            </w:pPr>
            <w:r w:rsidRPr="00280BA6">
              <w:t>- подготовка к аудиторным занятиям;</w:t>
            </w:r>
          </w:p>
          <w:p w:rsidR="002B2289" w:rsidRPr="00280BA6" w:rsidRDefault="002B2289" w:rsidP="00295742">
            <w:pPr>
              <w:pStyle w:val="af1"/>
            </w:pPr>
            <w:r w:rsidRPr="00280BA6">
              <w:t>-подготовка ко всем видам контрольных испытаний;</w:t>
            </w:r>
          </w:p>
          <w:p w:rsidR="002B2289" w:rsidRPr="00280BA6" w:rsidRDefault="002B2289" w:rsidP="00295742">
            <w:pPr>
              <w:pStyle w:val="af1"/>
            </w:pPr>
            <w:r w:rsidRPr="00280BA6">
              <w:t>- исследование конкретной темы и оформление результатов в виде реферата, доклада;</w:t>
            </w:r>
          </w:p>
          <w:p w:rsidR="002B2289" w:rsidRPr="00280BA6" w:rsidRDefault="002B2289" w:rsidP="00295742">
            <w:pPr>
              <w:pStyle w:val="af1"/>
            </w:pPr>
            <w:r w:rsidRPr="00280BA6">
              <w:t>- работа с текстом из учебника, дополнительной литературой;</w:t>
            </w:r>
          </w:p>
          <w:p w:rsidR="002B2289" w:rsidRPr="00280BA6" w:rsidRDefault="002B2289" w:rsidP="00295742">
            <w:pPr>
              <w:pStyle w:val="af1"/>
            </w:pPr>
            <w:r w:rsidRPr="00280BA6">
              <w:t>- решение практических задач, выполнение тестовых заданий по темам;</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CB5C9D" w:rsidRDefault="00CB5C9D" w:rsidP="00295742">
            <w:pPr>
              <w:pStyle w:val="af1"/>
              <w:rPr>
                <w:i/>
                <w:iCs/>
              </w:rPr>
            </w:pPr>
          </w:p>
          <w:p w:rsidR="002B2289" w:rsidRPr="00280BA6" w:rsidRDefault="002B2289" w:rsidP="00295742">
            <w:pPr>
              <w:pStyle w:val="af1"/>
              <w:rPr>
                <w:i/>
                <w:iCs/>
              </w:rPr>
            </w:pPr>
            <w:r w:rsidRPr="00280BA6">
              <w:rPr>
                <w:i/>
                <w:iCs/>
              </w:rPr>
              <w:t>1</w:t>
            </w:r>
            <w:r w:rsidR="00CB5C9D">
              <w:rPr>
                <w:i/>
                <w:iCs/>
              </w:rPr>
              <w:t>8</w:t>
            </w:r>
          </w:p>
          <w:p w:rsidR="002B2289" w:rsidRPr="00280BA6" w:rsidRDefault="00CB5C9D" w:rsidP="00295742">
            <w:pPr>
              <w:pStyle w:val="af1"/>
              <w:rPr>
                <w:i/>
                <w:iCs/>
              </w:rPr>
            </w:pPr>
            <w:r>
              <w:rPr>
                <w:i/>
                <w:iCs/>
              </w:rPr>
              <w:t>17</w:t>
            </w:r>
          </w:p>
          <w:p w:rsidR="002B2289" w:rsidRPr="00280BA6" w:rsidRDefault="002B2289" w:rsidP="00295742">
            <w:pPr>
              <w:pStyle w:val="af1"/>
              <w:rPr>
                <w:i/>
                <w:iCs/>
              </w:rPr>
            </w:pPr>
            <w:r w:rsidRPr="00280BA6">
              <w:rPr>
                <w:i/>
                <w:iCs/>
              </w:rPr>
              <w:t>1</w:t>
            </w:r>
            <w:r w:rsidR="00CB5C9D">
              <w:rPr>
                <w:i/>
                <w:iCs/>
              </w:rPr>
              <w:t>4</w:t>
            </w:r>
          </w:p>
          <w:p w:rsidR="002B2289" w:rsidRPr="00280BA6" w:rsidRDefault="002B2289" w:rsidP="00295742">
            <w:pPr>
              <w:pStyle w:val="af1"/>
              <w:rPr>
                <w:i/>
                <w:iCs/>
              </w:rPr>
            </w:pPr>
          </w:p>
          <w:p w:rsidR="002B2289" w:rsidRPr="00280BA6" w:rsidRDefault="002B2289" w:rsidP="00295742">
            <w:pPr>
              <w:pStyle w:val="af1"/>
              <w:rPr>
                <w:i/>
                <w:iCs/>
              </w:rPr>
            </w:pPr>
            <w:r w:rsidRPr="00280BA6">
              <w:rPr>
                <w:i/>
                <w:iCs/>
              </w:rPr>
              <w:t>10</w:t>
            </w:r>
          </w:p>
          <w:p w:rsidR="002B2289" w:rsidRPr="00280BA6" w:rsidRDefault="00CB5C9D" w:rsidP="00295742">
            <w:pPr>
              <w:pStyle w:val="af1"/>
              <w:rPr>
                <w:i/>
                <w:iCs/>
              </w:rPr>
            </w:pPr>
            <w:r>
              <w:rPr>
                <w:i/>
                <w:iCs/>
              </w:rPr>
              <w:t>18</w:t>
            </w:r>
          </w:p>
        </w:tc>
      </w:tr>
      <w:tr w:rsidR="002B2289" w:rsidRPr="00280BA6" w:rsidTr="00295742">
        <w:tc>
          <w:tcPr>
            <w:tcW w:w="7904" w:type="dxa"/>
            <w:shd w:val="clear" w:color="auto" w:fill="auto"/>
          </w:tcPr>
          <w:p w:rsidR="002B2289" w:rsidRDefault="002B2289" w:rsidP="00295742">
            <w:pPr>
              <w:pStyle w:val="af1"/>
              <w:rPr>
                <w:b/>
                <w:iCs/>
              </w:rPr>
            </w:pPr>
          </w:p>
          <w:p w:rsidR="002B2289" w:rsidRPr="00280BA6" w:rsidRDefault="002B2289" w:rsidP="00295742">
            <w:pPr>
              <w:pStyle w:val="af1"/>
              <w:rPr>
                <w:iCs/>
              </w:rPr>
            </w:pPr>
            <w:r w:rsidRPr="00280BA6">
              <w:rPr>
                <w:b/>
                <w:iCs/>
              </w:rPr>
              <w:t xml:space="preserve">Итоговая аттестация </w:t>
            </w:r>
            <w:r w:rsidRPr="00280BA6">
              <w:rPr>
                <w:iCs/>
              </w:rPr>
              <w:t>в форме экзамена</w:t>
            </w:r>
          </w:p>
          <w:p w:rsidR="002B2289" w:rsidRPr="00280BA6" w:rsidRDefault="002B2289" w:rsidP="00295742">
            <w:pPr>
              <w:pStyle w:val="af1"/>
              <w:rPr>
                <w:i/>
                <w:iCs/>
              </w:rPr>
            </w:pPr>
          </w:p>
        </w:tc>
        <w:tc>
          <w:tcPr>
            <w:tcW w:w="1800" w:type="dxa"/>
          </w:tcPr>
          <w:p w:rsidR="002B2289" w:rsidRPr="00280BA6" w:rsidRDefault="002B2289" w:rsidP="00295742">
            <w:pPr>
              <w:pStyle w:val="af1"/>
              <w:rPr>
                <w:i/>
                <w:iCs/>
              </w:rPr>
            </w:pPr>
          </w:p>
        </w:tc>
      </w:tr>
    </w:tbl>
    <w:p w:rsidR="00A67079" w:rsidRDefault="00A6707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280BA6">
        <w:rPr>
          <w:rFonts w:ascii="Times New Roman" w:hAnsi="Times New Roman" w:cs="Times New Roman"/>
          <w:b/>
          <w:sz w:val="28"/>
          <w:szCs w:val="28"/>
        </w:rPr>
        <w:t>2.2. Тематический план</w:t>
      </w:r>
    </w:p>
    <w:tbl>
      <w:tblPr>
        <w:tblStyle w:val="af2"/>
        <w:tblW w:w="8755" w:type="dxa"/>
        <w:tblLayout w:type="fixed"/>
        <w:tblLook w:val="04A0"/>
      </w:tblPr>
      <w:tblGrid>
        <w:gridCol w:w="6771"/>
        <w:gridCol w:w="1984"/>
      </w:tblGrid>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Аудиторные занятия. Содержание обучения.</w:t>
            </w: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c>
          <w:tcPr>
            <w:tcW w:w="1984"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Количество часов</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Механика</w:t>
            </w:r>
          </w:p>
        </w:tc>
        <w:tc>
          <w:tcPr>
            <w:tcW w:w="1984" w:type="dxa"/>
          </w:tcPr>
          <w:p w:rsidR="005B3A3F" w:rsidRPr="0044125F" w:rsidRDefault="005B3A3F" w:rsidP="005B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Молекулярная физика. Термодинамика.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18</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Электродинамика.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52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Колебания и волны.</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24</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Оптика.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Основы специальной теории относительности</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Элементы квантовой физики.</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Эволюция Вселенной</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8</w:t>
            </w:r>
          </w:p>
        </w:tc>
      </w:tr>
      <w:tr w:rsidR="005B3A3F" w:rsidTr="005B3A3F">
        <w:tc>
          <w:tcPr>
            <w:tcW w:w="6771"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44125F">
              <w:rPr>
                <w:rFonts w:ascii="Times New Roman" w:hAnsi="Times New Roman" w:cs="Times New Roman"/>
                <w:b/>
                <w:sz w:val="24"/>
                <w:szCs w:val="24"/>
              </w:rPr>
              <w:t xml:space="preserve">Итого </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154</w:t>
            </w:r>
          </w:p>
        </w:tc>
      </w:tr>
      <w:tr w:rsidR="005B3A3F" w:rsidTr="005B3A3F">
        <w:tc>
          <w:tcPr>
            <w:tcW w:w="6771" w:type="dxa"/>
            <w:tcBorders>
              <w:righ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Внеаудиторная самостоятельная работа</w:t>
            </w:r>
          </w:p>
        </w:tc>
        <w:tc>
          <w:tcPr>
            <w:tcW w:w="1984" w:type="dxa"/>
            <w:tcBorders>
              <w:lef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r>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C176E">
              <w:rPr>
                <w:rFonts w:ascii="Times New Roman" w:hAnsi="Times New Roman" w:cs="Times New Roman"/>
                <w:sz w:val="28"/>
                <w:szCs w:val="28"/>
              </w:rPr>
              <w:t>Подготовка устных выступлений по заданным темам, эссе, докладов, рефератов, индивидуального проекта с использованием информационных технологий и др.</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p w:rsidR="005B3A3F" w:rsidRPr="0044125F" w:rsidRDefault="005B3A3F" w:rsidP="0089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77</w:t>
            </w:r>
          </w:p>
        </w:tc>
      </w:tr>
      <w:tr w:rsidR="005B3A3F" w:rsidTr="005B3A3F">
        <w:tc>
          <w:tcPr>
            <w:tcW w:w="8755" w:type="dxa"/>
            <w:gridSpan w:val="2"/>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8"/>
                <w:szCs w:val="28"/>
              </w:rPr>
            </w:pPr>
            <w:r w:rsidRPr="00EC176E">
              <w:rPr>
                <w:rFonts w:ascii="Times New Roman" w:hAnsi="Times New Roman" w:cs="Times New Roman"/>
                <w:b/>
                <w:i/>
                <w:sz w:val="28"/>
                <w:szCs w:val="28"/>
              </w:rPr>
              <w:t>Промежуточная аттестация в форме экзамена</w:t>
            </w:r>
          </w:p>
        </w:tc>
      </w:tr>
      <w:tr w:rsidR="005B3A3F" w:rsidTr="005B3A3F">
        <w:tc>
          <w:tcPr>
            <w:tcW w:w="6771"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t xml:space="preserve">Всего </w:t>
            </w:r>
          </w:p>
        </w:tc>
        <w:tc>
          <w:tcPr>
            <w:tcW w:w="1984"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231</w:t>
            </w:r>
          </w:p>
        </w:tc>
      </w:tr>
    </w:tbl>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sectPr w:rsidR="002B2289" w:rsidRPr="00280BA6" w:rsidSect="00295742">
          <w:footerReference w:type="even" r:id="rId9"/>
          <w:footerReference w:type="default" r:id="rId10"/>
          <w:pgSz w:w="11906" w:h="16838"/>
          <w:pgMar w:top="1134" w:right="850" w:bottom="1134" w:left="1701" w:header="708" w:footer="708" w:gutter="0"/>
          <w:cols w:space="720"/>
        </w:sectPr>
      </w:pPr>
    </w:p>
    <w:p w:rsidR="002B2289" w:rsidRPr="00EC316D"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caps/>
          <w:color w:val="auto"/>
        </w:rPr>
      </w:pPr>
      <w:r w:rsidRPr="00587D54">
        <w:rPr>
          <w:color w:val="auto"/>
        </w:rPr>
        <w:lastRenderedPageBreak/>
        <w:t>2.2. Тематический план и содержание учебной дисциплины«Физика»</w:t>
      </w:r>
    </w:p>
    <w:tbl>
      <w:tblPr>
        <w:tblW w:w="13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1"/>
        <w:gridCol w:w="10"/>
        <w:gridCol w:w="54"/>
        <w:gridCol w:w="136"/>
        <w:gridCol w:w="947"/>
        <w:gridCol w:w="25"/>
        <w:gridCol w:w="602"/>
        <w:gridCol w:w="71"/>
        <w:gridCol w:w="6486"/>
        <w:gridCol w:w="811"/>
        <w:gridCol w:w="1077"/>
        <w:gridCol w:w="1873"/>
      </w:tblGrid>
      <w:tr w:rsidR="00A67079" w:rsidRPr="00A67079" w:rsidTr="00C20E27">
        <w:trPr>
          <w:trHeight w:val="906"/>
        </w:trPr>
        <w:tc>
          <w:tcPr>
            <w:tcW w:w="1771"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Наименование разделов и тем</w:t>
            </w: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A67079">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Объем часов</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0"/>
                <w:szCs w:val="20"/>
              </w:rPr>
            </w:pPr>
            <w:r w:rsidRPr="00A67079">
              <w:rPr>
                <w:rFonts w:ascii="Times New Roman" w:hAnsi="Times New Roman" w:cs="Times New Roman"/>
                <w:b/>
                <w:bCs/>
                <w:color w:val="FF0000"/>
                <w:sz w:val="20"/>
                <w:szCs w:val="20"/>
              </w:rPr>
              <w:t>Уровень освоения</w:t>
            </w: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
                <w:bCs/>
                <w:color w:val="FF0000"/>
                <w:sz w:val="20"/>
                <w:szCs w:val="20"/>
              </w:rPr>
            </w:pPr>
            <w:r w:rsidRPr="00A67079">
              <w:rPr>
                <w:rFonts w:ascii="Times New Roman" w:hAnsi="Times New Roman" w:cs="Times New Roman"/>
                <w:b/>
                <w:bCs/>
                <w:color w:val="FF0000"/>
                <w:sz w:val="20"/>
                <w:szCs w:val="20"/>
              </w:rPr>
              <w:t xml:space="preserve">Примечание </w:t>
            </w:r>
            <w:r w:rsidRPr="00A67079">
              <w:rPr>
                <w:rFonts w:ascii="Times New Roman" w:hAnsi="Times New Roman" w:cs="Times New Roman"/>
                <w:b/>
                <w:bCs/>
                <w:color w:val="FF0000"/>
                <w:sz w:val="20"/>
                <w:szCs w:val="20"/>
              </w:rPr>
              <w:br/>
              <w:t xml:space="preserve">(для обучающихся </w:t>
            </w:r>
            <w:r w:rsidRPr="00A67079">
              <w:rPr>
                <w:rFonts w:ascii="Times New Roman" w:hAnsi="Times New Roman" w:cs="Times New Roman"/>
                <w:b/>
                <w:bCs/>
                <w:color w:val="FF0000"/>
                <w:sz w:val="20"/>
                <w:szCs w:val="20"/>
              </w:rPr>
              <w:br/>
              <w:t>с ОВЗ и инвалидов)</w:t>
            </w:r>
          </w:p>
        </w:tc>
      </w:tr>
      <w:tr w:rsidR="00A67079" w:rsidRPr="00A67079" w:rsidTr="00C20E27">
        <w:trPr>
          <w:trHeight w:val="20"/>
        </w:trPr>
        <w:tc>
          <w:tcPr>
            <w:tcW w:w="1771"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w:t>
            </w: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3</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r w:rsidRPr="00A67079">
              <w:rPr>
                <w:rFonts w:ascii="Times New Roman" w:hAnsi="Times New Roman" w:cs="Times New Roman"/>
                <w:b/>
                <w:bCs/>
                <w:color w:val="FF0000"/>
                <w:sz w:val="20"/>
                <w:szCs w:val="20"/>
              </w:rPr>
              <w:t>4</w:t>
            </w: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r>
      <w:tr w:rsidR="00A67079" w:rsidRPr="00A67079" w:rsidTr="00C20E27">
        <w:trPr>
          <w:trHeight w:val="54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i/>
                <w:sz w:val="28"/>
                <w:szCs w:val="28"/>
              </w:rPr>
              <w:t>Календарный модуль 1</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145ч</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r>
      <w:tr w:rsidR="00A67079" w:rsidRPr="00A67079" w:rsidTr="00C20E27">
        <w:trPr>
          <w:trHeight w:val="20"/>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Дисциплинарный модуль 1.  Механика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22ч</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180"/>
        </w:trPr>
        <w:tc>
          <w:tcPr>
            <w:tcW w:w="1835"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Введение.</w:t>
            </w: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Cs/>
                <w:sz w:val="20"/>
                <w:szCs w:val="20"/>
              </w:rPr>
              <w:t>Предмет и задачи изучения курса «Физики». Относительность механического движения. Система отсчета, путь, траектория, перемещение. Равномерное движение.</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1</w:t>
            </w:r>
          </w:p>
        </w:tc>
        <w:tc>
          <w:tcPr>
            <w:tcW w:w="1873" w:type="dxa"/>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tc>
      </w:tr>
      <w:tr w:rsidR="00A67079" w:rsidRPr="00A67079" w:rsidTr="00C20E27">
        <w:trPr>
          <w:trHeight w:val="210"/>
        </w:trPr>
        <w:tc>
          <w:tcPr>
            <w:tcW w:w="1835" w:type="dxa"/>
            <w:gridSpan w:val="3"/>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lang w:val="en-U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1.1</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A67079">
              <w:rPr>
                <w:rFonts w:ascii="Times New Roman" w:hAnsi="Times New Roman" w:cs="Times New Roman"/>
                <w:b/>
                <w:bCs/>
              </w:rPr>
              <w:t>Кинематика</w:t>
            </w: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10</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083"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84" w:type="dxa"/>
            <w:gridSpan w:val="4"/>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Прямолинейное равноускоренное  и равнозамедленное движения. Скорость, ускорение. Графики. Свободное падение. Ускорение свободного падения.</w:t>
            </w:r>
          </w:p>
        </w:tc>
        <w:tc>
          <w:tcPr>
            <w:tcW w:w="811" w:type="dxa"/>
            <w:vMerge w:val="restart"/>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sidRPr="00A67079">
              <w:rPr>
                <w:rFonts w:ascii="Times New Roman" w:hAnsi="Times New Roman" w:cs="Times New Roman"/>
                <w:bCs/>
                <w:sz w:val="20"/>
                <w:szCs w:val="20"/>
              </w:rPr>
              <w:t>4</w:t>
            </w:r>
          </w:p>
        </w:tc>
        <w:tc>
          <w:tcPr>
            <w:tcW w:w="1077"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79"/>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84" w:type="dxa"/>
            <w:gridSpan w:val="4"/>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Криволинейное движение. Движение тела брошенного под углом, равномерное движение по окружности.</w:t>
            </w:r>
          </w:p>
        </w:tc>
        <w:tc>
          <w:tcPr>
            <w:tcW w:w="811"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077"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996"/>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Практическое занятие №1.</w:t>
            </w:r>
            <w:r w:rsidRPr="00A67079">
              <w:rPr>
                <w:rFonts w:ascii="Times New Roman" w:hAnsi="Times New Roman" w:cs="Times New Roman"/>
                <w:bCs/>
                <w:sz w:val="20"/>
                <w:szCs w:val="20"/>
              </w:rPr>
              <w:t xml:space="preserve"> Расчет равномерного и неравномерного движений: путь, перемещение, скорость, ускорение, графики.</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A67079">
              <w:rPr>
                <w:rFonts w:ascii="Times New Roman" w:hAnsi="Times New Roman" w:cs="Times New Roman"/>
                <w:b/>
                <w:bCs/>
                <w:sz w:val="20"/>
                <w:szCs w:val="20"/>
              </w:rPr>
              <w:t>Практическое занятие №2.</w:t>
            </w:r>
            <w:r w:rsidRPr="00A67079">
              <w:rPr>
                <w:rFonts w:ascii="Times New Roman" w:hAnsi="Times New Roman" w:cs="Times New Roman"/>
                <w:bCs/>
                <w:sz w:val="20"/>
                <w:szCs w:val="20"/>
              </w:rPr>
              <w:t xml:space="preserve">  Расчет криволинейного движения тела:  равномерного движения по окружности.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A67079">
              <w:rPr>
                <w:rFonts w:ascii="Times New Roman" w:hAnsi="Times New Roman" w:cs="Times New Roman"/>
                <w:bCs/>
                <w:sz w:val="20"/>
                <w:szCs w:val="20"/>
              </w:rPr>
              <w:t>6</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73"/>
        </w:trPr>
        <w:tc>
          <w:tcPr>
            <w:tcW w:w="1835" w:type="dxa"/>
            <w:gridSpan w:val="3"/>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18"/>
                <w:szCs w:val="28"/>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1.2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A67079">
              <w:rPr>
                <w:rFonts w:ascii="Times New Roman" w:hAnsi="Times New Roman" w:cs="Times New Roman"/>
                <w:b/>
                <w:bCs/>
              </w:rPr>
              <w:t>Законы сохранения в механике</w:t>
            </w: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11ч</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79"/>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1083"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84" w:type="dxa"/>
            <w:gridSpan w:val="4"/>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bCs/>
                <w:sz w:val="20"/>
                <w:szCs w:val="20"/>
                <w:lang w:eastAsia="ru-RU"/>
              </w:rPr>
              <w:t xml:space="preserve">Взаимодействие тел. Принцип суперпозиции сил. Законы динамики Ньютона. </w:t>
            </w:r>
            <w:r w:rsidRPr="00A67079">
              <w:rPr>
                <w:rFonts w:ascii="Times New Roman" w:eastAsia="Times New Roman" w:hAnsi="Times New Roman" w:cs="Times New Roman"/>
                <w:sz w:val="20"/>
                <w:szCs w:val="20"/>
                <w:lang w:eastAsia="ru-RU"/>
              </w:rPr>
              <w:t xml:space="preserve">Объяснение демонстрационных экспериментов, подтверждающих закон инерции. </w:t>
            </w:r>
            <w:r w:rsidRPr="00A67079">
              <w:rPr>
                <w:rFonts w:ascii="Times New Roman" w:eastAsia="Times New Roman" w:hAnsi="Times New Roman" w:cs="Times New Roman"/>
                <w:bCs/>
                <w:sz w:val="20"/>
                <w:szCs w:val="20"/>
                <w:lang w:eastAsia="ru-RU"/>
              </w:rPr>
              <w:t>Силы в природе: упругости, трения, силы тяжести.  Закон всемирного тяготения. Невесомость.</w:t>
            </w:r>
          </w:p>
        </w:tc>
        <w:tc>
          <w:tcPr>
            <w:tcW w:w="811" w:type="dxa"/>
            <w:vMerge w:val="restart"/>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A67079">
              <w:rPr>
                <w:rFonts w:ascii="Times New Roman" w:hAnsi="Times New Roman" w:cs="Times New Roman"/>
                <w:bCs/>
                <w:sz w:val="20"/>
                <w:szCs w:val="20"/>
              </w:rPr>
              <w:t xml:space="preserve">    4</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70"/>
        </w:trPr>
        <w:tc>
          <w:tcPr>
            <w:tcW w:w="1835"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84" w:type="dxa"/>
            <w:gridSpan w:val="4"/>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Закон сохранения импульса и реактивное движение. Закон сохранения механической энергии. Работа и мощность. </w:t>
            </w:r>
          </w:p>
        </w:tc>
        <w:tc>
          <w:tcPr>
            <w:tcW w:w="811"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1040"/>
        </w:trPr>
        <w:tc>
          <w:tcPr>
            <w:tcW w:w="1835" w:type="dxa"/>
            <w:gridSpan w:val="3"/>
            <w:vMerge/>
            <w:tcBorders>
              <w:top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b/>
                <w:bCs/>
                <w:sz w:val="20"/>
                <w:szCs w:val="20"/>
                <w:lang w:eastAsia="ru-RU"/>
              </w:rPr>
              <w:t>Практическое занятие№3</w:t>
            </w:r>
            <w:r w:rsidRPr="00A67079">
              <w:rPr>
                <w:rFonts w:ascii="Times New Roman" w:eastAsia="Times New Roman" w:hAnsi="Times New Roman" w:cs="Times New Roman"/>
                <w:sz w:val="20"/>
                <w:szCs w:val="20"/>
                <w:lang w:eastAsia="ru-RU"/>
              </w:rPr>
              <w:t>Применение закона всемирного тяготения при</w:t>
            </w:r>
          </w:p>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расчетах сил и ускорений взаимодействующих</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A67079">
              <w:rPr>
                <w:rFonts w:ascii="Times New Roman" w:hAnsi="Times New Roman" w:cs="Times New Roman"/>
                <w:b/>
                <w:bCs/>
                <w:sz w:val="20"/>
                <w:szCs w:val="20"/>
              </w:rPr>
              <w:t>Практическое занятие№4</w:t>
            </w:r>
            <w:r w:rsidRPr="00A67079">
              <w:rPr>
                <w:rFonts w:ascii="Times New Roman" w:hAnsi="Times New Roman" w:cs="Times New Roman"/>
                <w:bCs/>
                <w:sz w:val="20"/>
                <w:szCs w:val="20"/>
              </w:rPr>
              <w:t xml:space="preserve"> Расчет сил упругости, тяжести, трения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A67079">
              <w:rPr>
                <w:rFonts w:ascii="Times New Roman" w:hAnsi="Times New Roman" w:cs="Times New Roman"/>
                <w:b/>
                <w:bCs/>
                <w:sz w:val="20"/>
                <w:szCs w:val="20"/>
              </w:rPr>
              <w:t>Практическое занятие №5</w:t>
            </w:r>
            <w:r w:rsidRPr="00A67079">
              <w:rPr>
                <w:rFonts w:ascii="Times New Roman" w:hAnsi="Times New Roman" w:cs="Times New Roman"/>
                <w:bCs/>
                <w:sz w:val="20"/>
                <w:szCs w:val="20"/>
              </w:rPr>
              <w:t xml:space="preserve"> Расчет импульса тела, механической работы и мощности.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lang w:val="en-US"/>
              </w:rPr>
            </w:pPr>
            <w:r w:rsidRPr="00A67079">
              <w:rPr>
                <w:rFonts w:ascii="Times New Roman" w:hAnsi="Times New Roman" w:cs="Times New Roman"/>
                <w:bCs/>
                <w:sz w:val="20"/>
                <w:szCs w:val="20"/>
              </w:rPr>
              <w:t>3</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835" w:type="dxa"/>
            <w:gridSpan w:val="3"/>
            <w:vMerge/>
            <w:tcBorders>
              <w:top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A67079">
              <w:rPr>
                <w:rFonts w:ascii="Times New Roman" w:hAnsi="Times New Roman" w:cs="Times New Roman"/>
                <w:b/>
                <w:bCs/>
                <w:sz w:val="20"/>
                <w:szCs w:val="20"/>
              </w:rPr>
              <w:t>Лабораторная работа №1.</w:t>
            </w:r>
            <w:r w:rsidRPr="00A67079">
              <w:rPr>
                <w:rFonts w:ascii="Times New Roman" w:hAnsi="Times New Roman" w:cs="Times New Roman"/>
                <w:bCs/>
                <w:sz w:val="20"/>
                <w:szCs w:val="20"/>
              </w:rPr>
              <w:t xml:space="preserve"> Измерение массы тела. Исследование движения тела под действием постоянной силы.</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№2.</w:t>
            </w:r>
            <w:r w:rsidRPr="00A67079">
              <w:rPr>
                <w:rFonts w:ascii="Times New Roman" w:hAnsi="Times New Roman" w:cs="Times New Roman"/>
                <w:bCs/>
                <w:sz w:val="20"/>
                <w:szCs w:val="20"/>
              </w:rPr>
              <w:t xml:space="preserve"> Измерение ускорения свободного падения с помощью математического маятника.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3</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835" w:type="dxa"/>
            <w:gridSpan w:val="3"/>
            <w:vMerge/>
            <w:tcBorders>
              <w:top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Контрольная работа №1 «Механика»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835" w:type="dxa"/>
            <w:gridSpan w:val="3"/>
            <w:vMerge/>
            <w:tcBorders>
              <w:top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6</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Дисциплинарный модуль 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A67079">
              <w:rPr>
                <w:rFonts w:ascii="Times New Roman" w:hAnsi="Times New Roman" w:cs="Times New Roman"/>
                <w:b/>
                <w:bCs/>
                <w:szCs w:val="28"/>
              </w:rPr>
              <w:t>Молекулярная физика и термодинамика</w:t>
            </w:r>
          </w:p>
        </w:tc>
        <w:tc>
          <w:tcPr>
            <w:tcW w:w="811"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20ч</w:t>
            </w:r>
          </w:p>
        </w:tc>
        <w:tc>
          <w:tcPr>
            <w:tcW w:w="1077" w:type="dxa"/>
            <w:vMerge w:val="restart"/>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135"/>
        </w:trPr>
        <w:tc>
          <w:tcPr>
            <w:tcW w:w="1971" w:type="dxa"/>
            <w:gridSpan w:val="4"/>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2.1.</w:t>
            </w:r>
          </w:p>
          <w:p w:rsidR="00A67079" w:rsidRPr="00A67079" w:rsidRDefault="00A67079" w:rsidP="00A67079">
            <w:pPr>
              <w:suppressAutoHyphens/>
              <w:spacing w:after="0" w:line="240" w:lineRule="auto"/>
              <w:jc w:val="center"/>
              <w:rPr>
                <w:rFonts w:ascii="Times New Roman" w:eastAsia="Times New Roman" w:hAnsi="Times New Roman" w:cs="Times New Roman"/>
                <w:b/>
                <w:bCs/>
                <w:lang w:eastAsia="ar-SA"/>
              </w:rPr>
            </w:pPr>
            <w:r w:rsidRPr="00A67079">
              <w:rPr>
                <w:rFonts w:ascii="Times New Roman" w:eastAsia="Times New Roman" w:hAnsi="Times New Roman" w:cs="Times New Roman"/>
                <w:b/>
                <w:bCs/>
                <w:lang w:eastAsia="ar-SA"/>
              </w:rPr>
              <w:t xml:space="preserve">Основы молекулярной </w:t>
            </w:r>
          </w:p>
          <w:p w:rsidR="00A67079" w:rsidRPr="00A67079" w:rsidRDefault="00A67079" w:rsidP="00A67079">
            <w:pPr>
              <w:suppressAutoHyphens/>
              <w:spacing w:after="0" w:line="240" w:lineRule="auto"/>
              <w:jc w:val="center"/>
              <w:rPr>
                <w:rFonts w:ascii="Times New Roman" w:eastAsia="Times New Roman" w:hAnsi="Times New Roman" w:cs="Times New Roman"/>
                <w:b/>
                <w:bCs/>
                <w:lang w:eastAsia="ar-SA"/>
              </w:rPr>
            </w:pPr>
            <w:r w:rsidRPr="00A67079">
              <w:rPr>
                <w:rFonts w:ascii="Times New Roman" w:eastAsia="Times New Roman" w:hAnsi="Times New Roman" w:cs="Times New Roman"/>
                <w:b/>
                <w:bCs/>
                <w:lang w:eastAsia="ar-SA"/>
              </w:rPr>
              <w:t xml:space="preserve">кинетической теории. </w:t>
            </w:r>
          </w:p>
          <w:p w:rsidR="00A67079" w:rsidRPr="00A67079" w:rsidRDefault="00A67079" w:rsidP="00A67079">
            <w:pPr>
              <w:suppressAutoHyphens/>
              <w:spacing w:after="0" w:line="240" w:lineRule="auto"/>
              <w:jc w:val="center"/>
              <w:rPr>
                <w:rFonts w:ascii="Times New Roman" w:eastAsia="Times New Roman" w:hAnsi="Times New Roman" w:cs="Times New Roman"/>
                <w:b/>
                <w:bCs/>
                <w:lang w:eastAsia="ar-SA"/>
              </w:rPr>
            </w:pPr>
            <w:r w:rsidRPr="00A67079">
              <w:rPr>
                <w:rFonts w:ascii="Times New Roman" w:eastAsia="Times New Roman" w:hAnsi="Times New Roman" w:cs="Times New Roman"/>
                <w:b/>
                <w:bCs/>
                <w:lang w:eastAsia="ar-SA"/>
              </w:rPr>
              <w:t>Идеальный газ</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8</w:t>
            </w:r>
          </w:p>
        </w:tc>
        <w:tc>
          <w:tcPr>
            <w:tcW w:w="1077" w:type="dxa"/>
            <w:vMerge/>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rPr>
              <w:t>Основные положения молекулярно – кинетической теории</w:t>
            </w:r>
            <w:r w:rsidRPr="00A67079">
              <w:rPr>
                <w:rFonts w:ascii="Times New Roman" w:hAnsi="Times New Roman" w:cs="Times New Roman"/>
                <w:bCs/>
                <w:sz w:val="20"/>
                <w:szCs w:val="20"/>
              </w:rPr>
              <w:t>. Наблюдения и опыты подтверждающие атомарно – молекулярное строение вещества. Масса и размеры молекул. Тепловое движение. Абсолютная температура как мера средней  кинетической энергии.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A67079">
              <w:rPr>
                <w:rFonts w:ascii="Times New Roman" w:hAnsi="Times New Roman" w:cs="Times New Roman"/>
                <w:bCs/>
                <w:sz w:val="20"/>
                <w:szCs w:val="20"/>
              </w:rPr>
              <w:t>2</w:t>
            </w:r>
          </w:p>
        </w:tc>
        <w:tc>
          <w:tcPr>
            <w:tcW w:w="1077" w:type="dxa"/>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Объяснение агрегатных состояний вещества на основе атомно – молекулярных представлений. Модель идеального газа. Связь между давлением и средней кинетической энергией молекул газа. Модель строения жидкости. Насыщенные и ненасыщенные пары. Влажность воздуха. Поверхностное натяжение и смачивание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Практическое занятие №6</w:t>
            </w:r>
            <w:r w:rsidRPr="00A67079">
              <w:rPr>
                <w:rFonts w:ascii="Times New Roman" w:eastAsia="Times New Roman" w:hAnsi="Times New Roman" w:cs="Times New Roman"/>
                <w:lang w:eastAsia="ru-RU"/>
              </w:rPr>
              <w:t>Приме</w:t>
            </w:r>
            <w:r w:rsidRPr="00A67079">
              <w:rPr>
                <w:rFonts w:ascii="Times New Roman" w:eastAsia="Times New Roman" w:hAnsi="Times New Roman" w:cs="Times New Roman"/>
                <w:sz w:val="20"/>
                <w:szCs w:val="20"/>
                <w:lang w:eastAsia="ru-RU"/>
              </w:rPr>
              <w:t>нением основного уравнения молекулярно-кинетической теории газов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Практическое занятие №7.</w:t>
            </w:r>
            <w:r w:rsidRPr="00A67079">
              <w:rPr>
                <w:rFonts w:ascii="Times New Roman" w:eastAsia="Times New Roman" w:hAnsi="Times New Roman" w:cs="Times New Roman"/>
                <w:sz w:val="20"/>
                <w:szCs w:val="20"/>
                <w:lang w:eastAsia="ru-RU"/>
              </w:rPr>
              <w:t>Определение параметров вещества в газообразном состоянии и  происходящих процессов по графикам зависимости р (Т),</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№3.</w:t>
            </w:r>
            <w:r w:rsidRPr="00A67079">
              <w:rPr>
                <w:rFonts w:ascii="Times New Roman" w:hAnsi="Times New Roman" w:cs="Times New Roman"/>
                <w:bCs/>
                <w:sz w:val="20"/>
                <w:szCs w:val="20"/>
              </w:rPr>
              <w:t xml:space="preserve"> Проверка законов Бойля - Мариотта</w:t>
            </w:r>
          </w:p>
          <w:p w:rsidR="00A67079" w:rsidRPr="00A67079" w:rsidRDefault="00A67079" w:rsidP="00A67079">
            <w:pPr>
              <w:shd w:val="clear" w:color="auto" w:fill="FFFFFF"/>
              <w:rPr>
                <w:rFonts w:ascii="Times New Roman" w:hAnsi="Times New Roman" w:cs="Times New Roman"/>
                <w:b/>
                <w:bCs/>
                <w:sz w:val="20"/>
                <w:szCs w:val="20"/>
              </w:rPr>
            </w:pPr>
            <w:r w:rsidRPr="00A67079">
              <w:rPr>
                <w:rFonts w:ascii="Times New Roman" w:hAnsi="Times New Roman" w:cs="Times New Roman"/>
                <w:b/>
                <w:bCs/>
                <w:sz w:val="20"/>
                <w:szCs w:val="20"/>
              </w:rPr>
              <w:t>Лабораторная работа №4.</w:t>
            </w:r>
            <w:r w:rsidRPr="00A67079">
              <w:rPr>
                <w:rFonts w:ascii="Times New Roman" w:hAnsi="Times New Roman" w:cs="Times New Roman"/>
                <w:bCs/>
                <w:sz w:val="20"/>
                <w:szCs w:val="20"/>
              </w:rPr>
              <w:t xml:space="preserve"> Проверка объединенного газового закона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vMerge w:val="restart"/>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0"/>
        </w:trPr>
        <w:tc>
          <w:tcPr>
            <w:tcW w:w="1971" w:type="dxa"/>
            <w:gridSpan w:val="4"/>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2.2.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Основы термодинамики</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8</w:t>
            </w:r>
          </w:p>
        </w:tc>
        <w:tc>
          <w:tcPr>
            <w:tcW w:w="1077" w:type="dxa"/>
            <w:vMerge/>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9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Pr>
          <w:p w:rsidR="00A67079" w:rsidRPr="00A67079" w:rsidRDefault="00A67079" w:rsidP="00A67079">
            <w:pPr>
              <w:rPr>
                <w:rFonts w:ascii="Times New Roman" w:hAnsi="Times New Roman" w:cs="Times New Roman"/>
                <w:sz w:val="20"/>
                <w:szCs w:val="20"/>
              </w:rPr>
            </w:pPr>
            <w:r w:rsidRPr="00A67079">
              <w:rPr>
                <w:rFonts w:ascii="Times New Roman" w:hAnsi="Times New Roman" w:cs="Times New Roman"/>
                <w:sz w:val="20"/>
                <w:szCs w:val="20"/>
              </w:rPr>
              <w:t xml:space="preserve">Измерение количества теплоты в процессах теплопередачи. </w:t>
            </w:r>
            <w:r w:rsidRPr="00A67079">
              <w:rPr>
                <w:rFonts w:ascii="Times New Roman" w:hAnsi="Times New Roman" w:cs="Times New Roman"/>
                <w:bCs/>
                <w:sz w:val="20"/>
                <w:szCs w:val="20"/>
              </w:rPr>
              <w:t xml:space="preserve">Первый и второй законы термодинамики. Необратимость тепловых процессов.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9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Pr>
          <w:p w:rsidR="00A67079" w:rsidRPr="00A67079" w:rsidRDefault="00A67079" w:rsidP="00A67079">
            <w:pPr>
              <w:rPr>
                <w:rFonts w:ascii="Times New Roman" w:hAnsi="Times New Roman" w:cs="Times New Roman"/>
                <w:sz w:val="20"/>
                <w:szCs w:val="20"/>
              </w:rPr>
            </w:pPr>
            <w:r w:rsidRPr="00A67079">
              <w:rPr>
                <w:rFonts w:ascii="Times New Roman" w:hAnsi="Times New Roman" w:cs="Times New Roman"/>
                <w:sz w:val="20"/>
                <w:szCs w:val="20"/>
              </w:rPr>
              <w:t>Расчет работы, совершенной газом, по графику зависимости р(V). 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9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Объяснение принципов действия тепловых машин. Демонстрация роли физики в создании и совершенствовании тепловых двигателей. Изложение сути экологических проблем, обусловленных работой тепловых двигателей и предложение пути их решения.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83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Практическое занятие №</w:t>
            </w:r>
            <w:r w:rsidRPr="00A67079">
              <w:rPr>
                <w:rFonts w:ascii="Times New Roman" w:hAnsi="Times New Roman" w:cs="Times New Roman"/>
                <w:bCs/>
                <w:sz w:val="20"/>
                <w:szCs w:val="20"/>
              </w:rPr>
              <w:t xml:space="preserve">8 </w:t>
            </w:r>
            <w:r w:rsidRPr="00A67079">
              <w:rPr>
                <w:rFonts w:ascii="Times New Roman" w:hAnsi="Times New Roman" w:cs="Times New Roman"/>
                <w:sz w:val="20"/>
                <w:szCs w:val="20"/>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273"/>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tcBorders>
              <w:bottom w:val="single" w:sz="4" w:space="0" w:color="auto"/>
            </w:tcBorders>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tcBorders>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73"/>
        </w:trPr>
        <w:tc>
          <w:tcPr>
            <w:tcW w:w="1971" w:type="dxa"/>
            <w:gridSpan w:val="4"/>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2.3.</w:t>
            </w:r>
          </w:p>
          <w:p w:rsidR="00A67079" w:rsidRPr="00A67079" w:rsidRDefault="00A67079" w:rsidP="00A67079">
            <w:pPr>
              <w:suppressAutoHyphens/>
              <w:spacing w:after="0" w:line="240" w:lineRule="auto"/>
              <w:jc w:val="center"/>
              <w:rPr>
                <w:rFonts w:ascii="Times New Roman" w:eastAsia="Times New Roman" w:hAnsi="Times New Roman" w:cs="Times New Roman"/>
                <w:b/>
                <w:bCs/>
                <w:sz w:val="24"/>
                <w:szCs w:val="24"/>
                <w:lang w:eastAsia="ar-SA"/>
              </w:rPr>
            </w:pPr>
            <w:r w:rsidRPr="00A67079">
              <w:rPr>
                <w:rFonts w:ascii="Times New Roman" w:eastAsia="Times New Roman" w:hAnsi="Times New Roman" w:cs="Times New Roman"/>
                <w:b/>
                <w:bCs/>
                <w:sz w:val="24"/>
                <w:szCs w:val="24"/>
                <w:lang w:eastAsia="ar-SA"/>
              </w:rPr>
              <w:t>Свойства паров, жидкостей, твердых тел</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8131" w:type="dxa"/>
            <w:gridSpan w:val="5"/>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A67079">
              <w:rPr>
                <w:rFonts w:ascii="Times New Roman" w:hAnsi="Times New Roman" w:cs="Times New Roman"/>
                <w:b/>
                <w:bCs/>
                <w:sz w:val="20"/>
                <w:szCs w:val="20"/>
              </w:rPr>
              <w:t>Содержание учебного материала</w:t>
            </w:r>
          </w:p>
        </w:tc>
        <w:tc>
          <w:tcPr>
            <w:tcW w:w="811" w:type="dxa"/>
            <w:tcBorders>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1077" w:type="dxa"/>
            <w:tcBorders>
              <w:bottom w:val="single" w:sz="4" w:space="0" w:color="auto"/>
            </w:tcBorders>
            <w:shd w:val="clear" w:color="auto" w:fill="B3B3B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1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4"/>
                <w:szCs w:val="24"/>
                <w:lang w:eastAsia="ru-RU"/>
              </w:rPr>
            </w:pPr>
            <w:r w:rsidRPr="00A67079">
              <w:rPr>
                <w:rFonts w:ascii="Times New Roman" w:hAnsi="Times New Roman" w:cs="Times New Roman"/>
                <w:bCs/>
                <w:sz w:val="20"/>
                <w:szCs w:val="20"/>
              </w:rPr>
              <w:t>Агрегатные состояния вещества. свойства паров и жидкости.</w:t>
            </w:r>
            <w:r w:rsidRPr="00A67079">
              <w:rPr>
                <w:rFonts w:ascii="Times New Roman" w:eastAsia="Times New Roman" w:hAnsi="Times New Roman" w:cs="Times New Roman"/>
                <w:sz w:val="20"/>
                <w:szCs w:val="20"/>
                <w:lang w:eastAsia="ru-RU"/>
              </w:rPr>
              <w:t xml:space="preserve"> Приведение примеров капиллярных явлений в быту, природе, технике</w:t>
            </w:r>
            <w:r w:rsidRPr="00A67079">
              <w:rPr>
                <w:rFonts w:ascii="Times New Roman" w:eastAsia="Times New Roman" w:hAnsi="Times New Roman" w:cs="Times New Roman"/>
                <w:sz w:val="24"/>
                <w:szCs w:val="24"/>
                <w:lang w:eastAsia="ru-RU"/>
              </w:rPr>
              <w:t>.</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1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Cs w:val="28"/>
              </w:rPr>
            </w:pPr>
            <w:r w:rsidRPr="00A67079">
              <w:rPr>
                <w:rFonts w:ascii="Times New Roman" w:hAnsi="Times New Roman" w:cs="Times New Roman"/>
                <w:bCs/>
                <w:sz w:val="20"/>
                <w:szCs w:val="20"/>
              </w:rPr>
              <w:t xml:space="preserve"> Механические войства твердых тел</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528"/>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№5.</w:t>
            </w:r>
            <w:r w:rsidRPr="00A67079">
              <w:rPr>
                <w:rFonts w:ascii="Times New Roman" w:hAnsi="Times New Roman" w:cs="Times New Roman"/>
                <w:bCs/>
                <w:sz w:val="20"/>
                <w:szCs w:val="20"/>
              </w:rPr>
              <w:t xml:space="preserve"> Определение относительной влажности воздуха.</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№6.</w:t>
            </w:r>
            <w:r w:rsidRPr="00A67079">
              <w:rPr>
                <w:rFonts w:ascii="Times New Roman" w:hAnsi="Times New Roman" w:cs="Times New Roman"/>
                <w:bCs/>
                <w:sz w:val="20"/>
                <w:szCs w:val="20"/>
              </w:rPr>
              <w:t xml:space="preserve"> Определение поверхностного натяжения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3</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1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88"/>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lastRenderedPageBreak/>
              <w:t>Дисциплинарный модуль №3 Электродинамика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54ч</w:t>
            </w:r>
          </w:p>
        </w:tc>
        <w:tc>
          <w:tcPr>
            <w:tcW w:w="1077" w:type="dxa"/>
            <w:shd w:val="clear" w:color="auto" w:fill="B3B3B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74"/>
        </w:trPr>
        <w:tc>
          <w:tcPr>
            <w:tcW w:w="1971" w:type="dxa"/>
            <w:gridSpan w:val="4"/>
            <w:vMerge w:val="restart"/>
          </w:tcPr>
          <w:p w:rsidR="00A67079" w:rsidRPr="00A67079" w:rsidRDefault="00A67079" w:rsidP="00A67079">
            <w:pPr>
              <w:spacing w:after="0" w:line="240" w:lineRule="auto"/>
              <w:rPr>
                <w:rFonts w:ascii="Times New Roman" w:eastAsia="Times New Roman" w:hAnsi="Times New Roman" w:cs="Times New Roman"/>
                <w:b/>
                <w:sz w:val="24"/>
                <w:szCs w:val="24"/>
                <w:lang w:eastAsia="ru-RU"/>
              </w:rPr>
            </w:pPr>
            <w:r w:rsidRPr="00A67079">
              <w:rPr>
                <w:rFonts w:ascii="Times New Roman" w:eastAsia="Times New Roman" w:hAnsi="Times New Roman" w:cs="Times New Roman"/>
                <w:b/>
                <w:sz w:val="24"/>
                <w:szCs w:val="24"/>
                <w:lang w:eastAsia="ru-RU"/>
              </w:rPr>
              <w:t>Тема 3.1.</w:t>
            </w:r>
          </w:p>
          <w:p w:rsidR="00A67079" w:rsidRPr="00A67079" w:rsidRDefault="00A67079" w:rsidP="00A67079">
            <w:pPr>
              <w:spacing w:after="0" w:line="240" w:lineRule="auto"/>
              <w:rPr>
                <w:rFonts w:ascii="Times New Roman" w:eastAsia="Times New Roman" w:hAnsi="Times New Roman" w:cs="Times New Roman"/>
                <w:b/>
                <w:sz w:val="24"/>
                <w:szCs w:val="24"/>
                <w:lang w:eastAsia="ru-RU"/>
              </w:rPr>
            </w:pPr>
            <w:r w:rsidRPr="00A67079">
              <w:rPr>
                <w:rFonts w:ascii="Times New Roman" w:eastAsia="Times New Roman" w:hAnsi="Times New Roman" w:cs="Times New Roman"/>
                <w:b/>
                <w:sz w:val="24"/>
                <w:szCs w:val="24"/>
                <w:lang w:eastAsia="ru-RU"/>
              </w:rPr>
              <w:t xml:space="preserve">Электростатика </w:t>
            </w:r>
          </w:p>
          <w:p w:rsidR="00A67079" w:rsidRPr="00A67079" w:rsidRDefault="00A67079" w:rsidP="00A67079">
            <w:pPr>
              <w:spacing w:after="0" w:line="240" w:lineRule="auto"/>
              <w:rPr>
                <w:rFonts w:ascii="Times New Roman" w:eastAsia="Times New Roman" w:hAnsi="Times New Roman" w:cs="Times New Roman"/>
                <w:b/>
                <w:sz w:val="24"/>
                <w:szCs w:val="24"/>
                <w:lang w:eastAsia="ru-RU"/>
              </w:rPr>
            </w:pPr>
          </w:p>
          <w:p w:rsidR="00A67079" w:rsidRPr="00A67079" w:rsidRDefault="00A67079" w:rsidP="00A67079">
            <w:pPr>
              <w:spacing w:after="0" w:line="240" w:lineRule="auto"/>
              <w:rPr>
                <w:rFonts w:ascii="Times New Roman" w:eastAsia="Times New Roman" w:hAnsi="Times New Roman" w:cs="Times New Roman"/>
                <w:b/>
                <w:sz w:val="24"/>
                <w:szCs w:val="24"/>
                <w:lang w:eastAsia="ru-RU"/>
              </w:rPr>
            </w:pPr>
          </w:p>
          <w:p w:rsidR="00A67079" w:rsidRPr="00A67079" w:rsidRDefault="00A67079" w:rsidP="00A67079">
            <w:pPr>
              <w:spacing w:after="0" w:line="240" w:lineRule="auto"/>
              <w:rPr>
                <w:rFonts w:ascii="Times New Roman" w:eastAsia="Times New Roman" w:hAnsi="Times New Roman" w:cs="Times New Roman"/>
                <w:b/>
                <w:sz w:val="24"/>
                <w:szCs w:val="24"/>
                <w:lang w:eastAsia="ru-RU"/>
              </w:rPr>
            </w:pPr>
          </w:p>
          <w:p w:rsidR="00A67079" w:rsidRPr="00A67079" w:rsidRDefault="00A67079" w:rsidP="00A67079">
            <w:pPr>
              <w:spacing w:after="0" w:line="240" w:lineRule="auto"/>
              <w:rPr>
                <w:rFonts w:ascii="Times New Roman" w:eastAsia="Times New Roman" w:hAnsi="Times New Roman" w:cs="Times New Roman"/>
                <w:b/>
                <w:sz w:val="24"/>
                <w:szCs w:val="24"/>
                <w:lang w:eastAsia="ru-RU"/>
              </w:rPr>
            </w:pPr>
          </w:p>
          <w:p w:rsidR="00A67079" w:rsidRPr="00A67079" w:rsidRDefault="00A67079" w:rsidP="00A67079">
            <w:pPr>
              <w:spacing w:after="0" w:line="240" w:lineRule="auto"/>
              <w:rPr>
                <w:rFonts w:ascii="Times New Roman" w:eastAsia="Times New Roman" w:hAnsi="Times New Roman" w:cs="Times New Roman"/>
                <w:b/>
                <w:sz w:val="24"/>
                <w:szCs w:val="20"/>
                <w:lang w:eastAsia="ru-RU"/>
              </w:rPr>
            </w:pPr>
          </w:p>
        </w:tc>
        <w:tc>
          <w:tcPr>
            <w:tcW w:w="8131" w:type="dxa"/>
            <w:gridSpan w:val="5"/>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14</w:t>
            </w:r>
          </w:p>
        </w:tc>
        <w:tc>
          <w:tcPr>
            <w:tcW w:w="1077" w:type="dxa"/>
            <w:shd w:val="clear" w:color="auto" w:fill="B3B3B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40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Электростатическое поле как форма существования материи</w:t>
            </w:r>
            <w:r w:rsidRPr="00A67079">
              <w:rPr>
                <w:rFonts w:ascii="Times New Roman" w:eastAsia="Times New Roman" w:hAnsi="Times New Roman" w:cs="Times New Roman"/>
                <w:sz w:val="20"/>
                <w:szCs w:val="20"/>
                <w:lang w:eastAsia="ru-RU"/>
              </w:rPr>
              <w:t xml:space="preserve"> Силы взаимодействия точечных электрических зарядов</w:t>
            </w:r>
            <w:r w:rsidRPr="00A67079">
              <w:rPr>
                <w:rFonts w:ascii="Times New Roman" w:hAnsi="Times New Roman" w:cs="Times New Roman"/>
                <w:bCs/>
                <w:sz w:val="20"/>
                <w:szCs w:val="20"/>
              </w:rPr>
              <w:t>.. Закон Кулона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42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Borders>
              <w:bottom w:val="single" w:sz="4" w:space="0" w:color="auto"/>
            </w:tcBorders>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Cs/>
                <w:sz w:val="20"/>
                <w:szCs w:val="20"/>
              </w:rPr>
              <w:t>Напряженность и потенциал. Работа в электростатическом поле.</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1,2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40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7159" w:type="dxa"/>
            <w:gridSpan w:val="3"/>
            <w:tcBorders>
              <w:bottom w:val="single" w:sz="4" w:space="0" w:color="auto"/>
            </w:tcBorders>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hAnsi="Times New Roman" w:cs="Times New Roman"/>
                <w:bCs/>
                <w:sz w:val="20"/>
                <w:szCs w:val="20"/>
              </w:rPr>
              <w:t>Электроемкость.</w:t>
            </w:r>
            <w:r w:rsidRPr="00A67079">
              <w:rPr>
                <w:rFonts w:ascii="Times New Roman" w:eastAsia="Times New Roman" w:hAnsi="Times New Roman" w:cs="Times New Roman"/>
                <w:sz w:val="20"/>
                <w:szCs w:val="20"/>
                <w:lang w:eastAsia="ru-RU"/>
              </w:rPr>
              <w:t xml:space="preserve"> Конденсатор. Батарея конденсаторов. </w:t>
            </w:r>
            <w:r w:rsidRPr="00A67079">
              <w:rPr>
                <w:rFonts w:ascii="Times New Roman" w:hAnsi="Times New Roman" w:cs="Times New Roman"/>
                <w:bCs/>
                <w:sz w:val="20"/>
                <w:szCs w:val="20"/>
              </w:rPr>
              <w:t>Энергия электрического поля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40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4</w:t>
            </w:r>
          </w:p>
        </w:tc>
        <w:tc>
          <w:tcPr>
            <w:tcW w:w="7159" w:type="dxa"/>
            <w:gridSpan w:val="3"/>
            <w:tcBorders>
              <w:bottom w:val="single" w:sz="4" w:space="0" w:color="auto"/>
            </w:tcBorders>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eastAsia="Times New Roman" w:hAnsi="Times New Roman" w:cs="Times New Roman"/>
                <w:sz w:val="20"/>
                <w:szCs w:val="20"/>
                <w:lang w:eastAsia="ru-RU"/>
              </w:rPr>
              <w:t>. 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130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Практическое занятие № 9.</w:t>
            </w:r>
            <w:r w:rsidRPr="00A67079">
              <w:rPr>
                <w:rFonts w:ascii="Times New Roman" w:eastAsia="Times New Roman" w:hAnsi="Times New Roman" w:cs="Times New Roman"/>
                <w:sz w:val="20"/>
                <w:szCs w:val="20"/>
                <w:lang w:eastAsia="ru-RU"/>
              </w:rPr>
              <w:t>Вычисление напряженности электрического поля одного и нескольких точечных электрических зарядов.</w:t>
            </w:r>
          </w:p>
          <w:p w:rsidR="00A67079" w:rsidRPr="00A67079" w:rsidRDefault="00A67079" w:rsidP="00A67079">
            <w:pPr>
              <w:shd w:val="clear" w:color="auto" w:fill="FFFFFF"/>
              <w:rPr>
                <w:rFonts w:ascii="Times New Roman" w:eastAsia="Times New Roman" w:hAnsi="Times New Roman" w:cs="Times New Roman"/>
                <w:sz w:val="24"/>
                <w:szCs w:val="24"/>
                <w:lang w:eastAsia="ru-RU"/>
              </w:rPr>
            </w:pPr>
            <w:r w:rsidRPr="00A67079">
              <w:rPr>
                <w:rFonts w:ascii="Times New Roman" w:hAnsi="Times New Roman" w:cs="Times New Roman"/>
                <w:b/>
                <w:bCs/>
                <w:sz w:val="20"/>
                <w:szCs w:val="20"/>
              </w:rPr>
              <w:t>Практическое занятие №10.</w:t>
            </w:r>
            <w:r w:rsidRPr="00A67079">
              <w:rPr>
                <w:rFonts w:ascii="Times New Roman" w:eastAsia="Times New Roman" w:hAnsi="Times New Roman" w:cs="Times New Roman"/>
                <w:sz w:val="20"/>
                <w:szCs w:val="20"/>
                <w:lang w:eastAsia="ru-RU"/>
              </w:rPr>
              <w:t>Вычисление потенциала электрического поля одного и нескольких точечных электрических зарядов. Измерение разности потенциалов.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40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Borders>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Контрольная работа №3</w:t>
            </w:r>
            <w:r w:rsidRPr="00A67079">
              <w:rPr>
                <w:rFonts w:ascii="Times New Roman" w:hAnsi="Times New Roman" w:cs="Times New Roman"/>
                <w:bCs/>
                <w:sz w:val="20"/>
                <w:szCs w:val="20"/>
              </w:rPr>
              <w:t xml:space="preserve"> «Электростатика»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tcBorders>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6</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3.2.</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b/>
              </w:rPr>
              <w:t>Постоянный ток</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14</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1</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Cs/>
                <w:sz w:val="20"/>
                <w:szCs w:val="20"/>
              </w:rPr>
              <w:t>Постоянный электрический ток, его характеристики и условия существования. Законы постоянного тока. Последовательное и параллельное соединение проводников, закон Ома для участка цепи.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Cs/>
                <w:sz w:val="20"/>
                <w:szCs w:val="20"/>
              </w:rPr>
              <w:t xml:space="preserve">ЭДС источника тока, закон Ома для полной цепи.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3</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Тепловое действие электрического тока. Закон Джоуля – Ленца. Мощность электрического тока.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7159" w:type="dxa"/>
            <w:gridSpan w:val="3"/>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 xml:space="preserve">Объяснение природы электрического тока в металлах, электролитах, газах, </w:t>
            </w:r>
            <w:r w:rsidRPr="00A67079">
              <w:rPr>
                <w:rFonts w:ascii="Times New Roman" w:eastAsia="Times New Roman" w:hAnsi="Times New Roman" w:cs="Times New Roman"/>
                <w:sz w:val="20"/>
                <w:szCs w:val="20"/>
                <w:lang w:eastAsia="ru-RU"/>
              </w:rPr>
              <w:lastRenderedPageBreak/>
              <w:t>вакууме и полупроводникахПрименение электролиза в технике. Проведение сравнительного анализа</w:t>
            </w:r>
          </w:p>
          <w:p w:rsidR="00A67079" w:rsidRPr="00A67079" w:rsidRDefault="00A67079" w:rsidP="00A67079">
            <w:pPr>
              <w:spacing w:after="0" w:line="240" w:lineRule="auto"/>
              <w:rPr>
                <w:rFonts w:ascii="Times New Roman" w:eastAsia="Times New Roman" w:hAnsi="Times New Roman" w:cs="Times New Roman"/>
                <w:sz w:val="24"/>
                <w:szCs w:val="24"/>
                <w:lang w:eastAsia="ru-RU"/>
              </w:rPr>
            </w:pPr>
            <w:r w:rsidRPr="00A67079">
              <w:rPr>
                <w:rFonts w:ascii="Times New Roman" w:eastAsia="Times New Roman" w:hAnsi="Times New Roman" w:cs="Times New Roman"/>
                <w:sz w:val="20"/>
                <w:szCs w:val="20"/>
                <w:lang w:eastAsia="ru-RU"/>
              </w:rPr>
              <w:t>несамостоятельного и самостоятельного газовых разрядов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lastRenderedPageBreak/>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645"/>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Практическое занятие №11.</w:t>
            </w:r>
            <w:r w:rsidRPr="00A67079">
              <w:rPr>
                <w:rFonts w:ascii="Times New Roman" w:eastAsia="Times New Roman" w:hAnsi="Times New Roman" w:cs="Times New Roman"/>
                <w:sz w:val="24"/>
                <w:szCs w:val="24"/>
                <w:lang w:eastAsia="ru-RU"/>
              </w:rPr>
              <w:t xml:space="preserve"> Выполнение расчетов силы тока и напряжений на участках электрических цепей.</w:t>
            </w:r>
          </w:p>
          <w:p w:rsidR="00A67079" w:rsidRPr="00A67079" w:rsidRDefault="00A67079" w:rsidP="00A67079">
            <w:pPr>
              <w:shd w:val="clear" w:color="auto" w:fill="FFFFFF"/>
              <w:rPr>
                <w:rFonts w:ascii="Times New Roman" w:eastAsia="Times New Roman" w:hAnsi="Times New Roman" w:cs="Times New Roman"/>
                <w:sz w:val="24"/>
                <w:szCs w:val="24"/>
                <w:lang w:eastAsia="ru-RU"/>
              </w:rPr>
            </w:pPr>
            <w:r w:rsidRPr="00A67079">
              <w:rPr>
                <w:rFonts w:ascii="Times New Roman" w:hAnsi="Times New Roman" w:cs="Times New Roman"/>
                <w:b/>
                <w:bCs/>
                <w:sz w:val="20"/>
                <w:szCs w:val="20"/>
              </w:rPr>
              <w:t>Практическое занятие №12.</w:t>
            </w:r>
            <w:r w:rsidRPr="00A67079">
              <w:rPr>
                <w:rFonts w:ascii="Times New Roman" w:eastAsia="Times New Roman" w:hAnsi="Times New Roman" w:cs="Times New Roman"/>
                <w:sz w:val="24"/>
                <w:szCs w:val="24"/>
                <w:lang w:eastAsia="ru-RU"/>
              </w:rPr>
              <w:t xml:space="preserve"> Проведение сравнительного анализа полупроводниковых диодов и триодов.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14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 7.</w:t>
            </w:r>
            <w:r w:rsidRPr="00A67079">
              <w:rPr>
                <w:rFonts w:ascii="Times New Roman" w:hAnsi="Times New Roman" w:cs="Times New Roman"/>
                <w:bCs/>
                <w:sz w:val="20"/>
                <w:szCs w:val="20"/>
              </w:rPr>
              <w:t xml:space="preserve"> Определение ЭДС и внутреннего сопротивления источника тока.</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№8.</w:t>
            </w:r>
            <w:r w:rsidRPr="00A67079">
              <w:rPr>
                <w:rFonts w:ascii="Times New Roman" w:hAnsi="Times New Roman" w:cs="Times New Roman"/>
                <w:bCs/>
                <w:sz w:val="20"/>
                <w:szCs w:val="20"/>
              </w:rPr>
              <w:t xml:space="preserve"> Определение эквивалентного сопротивления при последовательном и параллельном соединении резисторов</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Лабораторная работа №9.</w:t>
            </w:r>
            <w:r w:rsidRPr="00A67079">
              <w:rPr>
                <w:rFonts w:ascii="Times New Roman" w:eastAsia="Times New Roman" w:hAnsi="Times New Roman" w:cs="Times New Roman"/>
                <w:sz w:val="24"/>
                <w:szCs w:val="24"/>
                <w:lang w:eastAsia="ru-RU"/>
              </w:rPr>
              <w:t xml:space="preserve"> Измерение мощности электрического тока. Определение температуры нити накаливания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A67079" w:rsidRPr="00A67079" w:rsidRDefault="00A67079" w:rsidP="00A67079">
            <w:pPr>
              <w:shd w:val="clear" w:color="auto" w:fill="FFFFFF"/>
              <w:rPr>
                <w:rFonts w:ascii="Times New Roman" w:hAnsi="Times New Roman" w:cs="Times New Roman"/>
                <w:b/>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7</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A67079">
              <w:rPr>
                <w:rFonts w:ascii="Times New Roman" w:hAnsi="Times New Roman" w:cs="Times New Roman"/>
                <w:b/>
                <w:bCs/>
              </w:rPr>
              <w:t>Магнитные явления</w:t>
            </w: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24</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Магнитное поле. Постоянные магниты и магнитное поле тока. Сила Ампера. Электроизмерительные приборы</w:t>
            </w:r>
          </w:p>
        </w:tc>
        <w:tc>
          <w:tcPr>
            <w:tcW w:w="811" w:type="dxa"/>
            <w:vMerge w:val="restart"/>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40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vMerge w:val="restart"/>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eastAsia="Times New Roman" w:hAnsi="Times New Roman" w:cs="Times New Roman"/>
                <w:sz w:val="20"/>
                <w:szCs w:val="20"/>
                <w:lang w:eastAsia="ru-RU"/>
              </w:rPr>
              <w:t>Вычисление сил, действующих на электрический заряд, движущийся в магнитном поле.</w:t>
            </w:r>
          </w:p>
        </w:tc>
        <w:tc>
          <w:tcPr>
            <w:tcW w:w="811"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vMerge w:val="restart"/>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13"/>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p>
        </w:tc>
        <w:tc>
          <w:tcPr>
            <w:tcW w:w="811" w:type="dxa"/>
            <w:tcBorders>
              <w:top w:val="nil"/>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vMerge/>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Индукция магнитного поля, Магнитный поток. Явление электромагнитной индукции и закон электромагнитной индукции Фарадея.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4</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Вихревое поле. Правило Ленца. Индуктивность. Самоиндукция. Принцип работы и устройство электродвигателя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5</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Cs/>
                <w:sz w:val="20"/>
                <w:szCs w:val="20"/>
              </w:rPr>
              <w:t>Самоиндукция, индуктивность</w:t>
            </w:r>
            <w:r w:rsidRPr="00A67079">
              <w:rPr>
                <w:rFonts w:ascii="Times New Roman" w:eastAsia="Times New Roman" w:hAnsi="Times New Roman" w:cs="Times New Roman"/>
                <w:sz w:val="20"/>
                <w:szCs w:val="20"/>
                <w:lang w:eastAsia="ru-RU"/>
              </w:rPr>
              <w:t xml:space="preserve"> Вычисление энергии магнитного поля.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6</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Принцип работы и устройство  электрогенератора. Переменный ток. Трансформатор. Производство и потребление электроэнергии. Проблемы электроснабжения. Техника безопасности в обращении с электроприборами.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7</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Объяснение принципа действия электроизмерительных приборов. Объяснение принципа действия масс-спектрографа, ускорителей заряженных частиц.</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8</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Проведение сравнительного анализа свойств электростатического, магнитного и вихревого электрических полей.</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shd w:val="clear" w:color="auto" w:fill="FFFFFF"/>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20"/>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 xml:space="preserve">Практическое занятие №14. </w:t>
            </w:r>
            <w:r w:rsidRPr="00A67079">
              <w:rPr>
                <w:rFonts w:ascii="Times New Roman" w:hAnsi="Times New Roman" w:cs="Times New Roman"/>
                <w:bCs/>
                <w:sz w:val="20"/>
                <w:szCs w:val="20"/>
              </w:rPr>
              <w:t xml:space="preserve"> Расчет магнитной индукции, силы Ампера, напряженности магнитного поля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1,2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861"/>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shd w:val="clear" w:color="auto" w:fill="FFFFFF"/>
              <w:rPr>
                <w:rFonts w:ascii="Times New Roman" w:eastAsia="Times New Roman" w:hAnsi="Times New Roman" w:cs="Times New Roman"/>
                <w:sz w:val="24"/>
                <w:szCs w:val="24"/>
                <w:lang w:eastAsia="ru-RU"/>
              </w:rPr>
            </w:pPr>
            <w:r w:rsidRPr="00A67079">
              <w:rPr>
                <w:rFonts w:ascii="Times New Roman" w:hAnsi="Times New Roman" w:cs="Times New Roman"/>
                <w:b/>
                <w:bCs/>
                <w:sz w:val="20"/>
                <w:szCs w:val="20"/>
              </w:rPr>
              <w:t>Лабораторная работа №10.</w:t>
            </w:r>
            <w:r w:rsidRPr="00A67079">
              <w:rPr>
                <w:rFonts w:ascii="Times New Roman" w:eastAsia="Times New Roman" w:hAnsi="Times New Roman" w:cs="Times New Roman"/>
                <w:sz w:val="24"/>
                <w:szCs w:val="24"/>
                <w:lang w:eastAsia="ru-RU"/>
              </w:rPr>
              <w:t xml:space="preserve"> Измерение индукции магнитного поля. </w:t>
            </w:r>
          </w:p>
          <w:p w:rsidR="00A67079" w:rsidRPr="00A67079" w:rsidRDefault="00A67079" w:rsidP="00A67079">
            <w:pPr>
              <w:shd w:val="clear" w:color="auto" w:fill="FFFFFF"/>
              <w:rPr>
                <w:rFonts w:ascii="Times New Roman" w:eastAsia="Times New Roman" w:hAnsi="Times New Roman" w:cs="Times New Roman"/>
                <w:sz w:val="24"/>
                <w:szCs w:val="24"/>
                <w:lang w:eastAsia="ru-RU"/>
              </w:rPr>
            </w:pPr>
            <w:r w:rsidRPr="00A67079">
              <w:rPr>
                <w:rFonts w:ascii="Times New Roman" w:hAnsi="Times New Roman" w:cs="Times New Roman"/>
                <w:b/>
                <w:bCs/>
                <w:sz w:val="20"/>
                <w:szCs w:val="20"/>
              </w:rPr>
              <w:t>Лабораторная работа №11.</w:t>
            </w:r>
            <w:r w:rsidRPr="00A67079">
              <w:rPr>
                <w:rFonts w:ascii="Times New Roman" w:eastAsia="Times New Roman" w:hAnsi="Times New Roman" w:cs="Times New Roman"/>
                <w:sz w:val="24"/>
                <w:szCs w:val="24"/>
                <w:lang w:eastAsia="ru-RU"/>
              </w:rPr>
              <w:t xml:space="preserve"> Исследование явлений электромагнитной индукции, самоиндукции.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971" w:type="dxa"/>
            <w:gridSpan w:val="4"/>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A67079">
              <w:rPr>
                <w:rFonts w:ascii="Times New Roman" w:hAnsi="Times New Roman" w:cs="Times New Roman"/>
                <w:b/>
                <w:bCs/>
                <w:sz w:val="28"/>
                <w:szCs w:val="28"/>
              </w:rPr>
              <w:t>итого</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96</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i/>
                <w:sz w:val="28"/>
                <w:szCs w:val="28"/>
              </w:rPr>
              <w:t>Календарный модуль 2</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Дисциплинарный модуль №4. Колебания и волны.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24</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4.1. Механические колебания</w:t>
            </w: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
                <w:bCs/>
                <w:sz w:val="20"/>
                <w:szCs w:val="20"/>
              </w:rPr>
              <w:t>8</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55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Колебательное движение. Гармонические колебания. Свободные механические колебания. </w:t>
            </w:r>
          </w:p>
        </w:tc>
        <w:tc>
          <w:tcPr>
            <w:tcW w:w="811" w:type="dxa"/>
            <w:tcBorders>
              <w:bottom w:val="nil"/>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Borders>
              <w:bottom w:val="nil"/>
            </w:tcBorders>
            <w:shd w:val="clear" w:color="auto" w:fill="FFFFFF" w:themeFill="background1"/>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400"/>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1" w:type="dxa"/>
            <w:tcBorders>
              <w:top w:val="nil"/>
            </w:tcBorders>
            <w:shd w:val="clear" w:color="auto" w:fill="auto"/>
          </w:tcPr>
          <w:p w:rsidR="00A67079" w:rsidRPr="00A67079" w:rsidRDefault="00A67079" w:rsidP="00A67079"/>
        </w:tc>
        <w:tc>
          <w:tcPr>
            <w:tcW w:w="1077" w:type="dxa"/>
            <w:tcBorders>
              <w:top w:val="nil"/>
            </w:tcBorders>
          </w:tcPr>
          <w:p w:rsidR="00A67079" w:rsidRPr="00A67079" w:rsidRDefault="00A67079" w:rsidP="00A67079">
            <w:pPr>
              <w:rPr>
                <w:color w:val="FF0000"/>
              </w:rPr>
            </w:pPr>
          </w:p>
        </w:tc>
        <w:tc>
          <w:tcPr>
            <w:tcW w:w="1873" w:type="dxa"/>
            <w:vMerge/>
            <w:shd w:val="clear" w:color="auto" w:fill="auto"/>
          </w:tcPr>
          <w:p w:rsidR="00A67079" w:rsidRPr="00A67079" w:rsidRDefault="00A67079" w:rsidP="00A67079">
            <w:pPr>
              <w:rPr>
                <w:color w:val="FF0000"/>
              </w:rPr>
            </w:pPr>
          </w:p>
        </w:tc>
      </w:tr>
      <w:tr w:rsidR="00A67079" w:rsidRPr="00A67079" w:rsidTr="00C20E27">
        <w:trPr>
          <w:trHeight w:val="34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Превращение энергии при колебательном движении. Свободные и вынужденные механические колебания.</w:t>
            </w:r>
            <w:r w:rsidRPr="00A67079">
              <w:rPr>
                <w:rFonts w:ascii="Times New Roman" w:eastAsia="Times New Roman" w:hAnsi="Times New Roman" w:cs="Times New Roman"/>
                <w:sz w:val="20"/>
                <w:szCs w:val="20"/>
                <w:lang w:eastAsia="ru-RU"/>
              </w:rPr>
              <w:t xml:space="preserve"> Автоколебательные механические системы. Классификация колебаний</w:t>
            </w:r>
          </w:p>
        </w:tc>
        <w:tc>
          <w:tcPr>
            <w:tcW w:w="811" w:type="dxa"/>
            <w:shd w:val="clear" w:color="auto" w:fill="auto"/>
          </w:tcPr>
          <w:p w:rsidR="00A67079" w:rsidRPr="00A67079" w:rsidRDefault="00A67079" w:rsidP="00A67079">
            <w:pPr>
              <w:jc w:val="center"/>
            </w:pPr>
            <w:r w:rsidRPr="00A67079">
              <w:t>2</w:t>
            </w:r>
          </w:p>
        </w:tc>
        <w:tc>
          <w:tcPr>
            <w:tcW w:w="1077" w:type="dxa"/>
          </w:tcPr>
          <w:p w:rsidR="00A67079" w:rsidRPr="00A67079" w:rsidRDefault="00A67079" w:rsidP="00A67079">
            <w:pPr>
              <w:jc w:val="center"/>
              <w:rPr>
                <w:color w:val="FF0000"/>
              </w:rPr>
            </w:pPr>
            <w:r w:rsidRPr="00A67079">
              <w:rPr>
                <w:color w:val="FF0000"/>
              </w:rPr>
              <w:t>2</w:t>
            </w:r>
          </w:p>
        </w:tc>
        <w:tc>
          <w:tcPr>
            <w:tcW w:w="1873" w:type="dxa"/>
            <w:vMerge/>
            <w:shd w:val="clear" w:color="auto" w:fill="auto"/>
          </w:tcPr>
          <w:p w:rsidR="00A67079" w:rsidRPr="00A67079" w:rsidRDefault="00A67079" w:rsidP="00A67079">
            <w:pPr>
              <w:jc w:val="center"/>
              <w:rPr>
                <w:color w:val="FF0000"/>
              </w:rPr>
            </w:pPr>
          </w:p>
        </w:tc>
      </w:tr>
      <w:tr w:rsidR="00A67079" w:rsidRPr="00A67079" w:rsidTr="00C20E27">
        <w:trPr>
          <w:trHeight w:val="983"/>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 xml:space="preserve">Практическое занятие №15. </w:t>
            </w:r>
            <w:r w:rsidRPr="00A67079">
              <w:rPr>
                <w:rFonts w:ascii="Times New Roman" w:eastAsia="Times New Roman" w:hAnsi="Times New Roman" w:cs="Times New Roman"/>
                <w:sz w:val="20"/>
                <w:szCs w:val="20"/>
                <w:lang w:eastAsia="ru-RU"/>
              </w:rPr>
              <w:t>Вычисление периода колебаний математического маятника по известному значению его длины.</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 xml:space="preserve">Практическое занятие №16. </w:t>
            </w:r>
            <w:r w:rsidRPr="00A67079">
              <w:rPr>
                <w:rFonts w:ascii="Times New Roman" w:eastAsia="Times New Roman" w:hAnsi="Times New Roman" w:cs="Times New Roman"/>
                <w:sz w:val="20"/>
                <w:szCs w:val="20"/>
                <w:lang w:eastAsia="ru-RU"/>
              </w:rPr>
              <w:t>Вычисление периода колебаний груза на пружине по известным значениям его массы и жесткости пружины.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252"/>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 xml:space="preserve">Лабораторная работа №12. </w:t>
            </w:r>
            <w:r w:rsidRPr="00A67079">
              <w:rPr>
                <w:rFonts w:ascii="Times New Roman" w:eastAsia="Times New Roman" w:hAnsi="Times New Roman" w:cs="Times New Roman"/>
                <w:sz w:val="20"/>
                <w:szCs w:val="20"/>
                <w:lang w:eastAsia="ru-RU"/>
              </w:rPr>
              <w:t>Исследование</w:t>
            </w:r>
            <w:r w:rsidRPr="00A67079">
              <w:rPr>
                <w:rFonts w:ascii="Times New Roman" w:hAnsi="Times New Roman" w:cs="Times New Roman"/>
                <w:bCs/>
                <w:sz w:val="20"/>
                <w:szCs w:val="20"/>
              </w:rPr>
              <w:t xml:space="preserve"> зависимости периода колебания  математического ( или пружинного) маятника от длины нити (или массы груза).</w:t>
            </w:r>
          </w:p>
          <w:p w:rsidR="00A67079" w:rsidRPr="00A67079" w:rsidRDefault="00A67079" w:rsidP="00A67079">
            <w:pPr>
              <w:shd w:val="clear" w:color="auto" w:fill="FFFFFF"/>
              <w:rPr>
                <w:rFonts w:ascii="Times New Roman" w:hAnsi="Times New Roman" w:cs="Times New Roman"/>
                <w:b/>
                <w:bCs/>
                <w:sz w:val="20"/>
                <w:szCs w:val="20"/>
              </w:rPr>
            </w:pPr>
            <w:r w:rsidRPr="00A67079">
              <w:rPr>
                <w:rFonts w:ascii="Times New Roman" w:hAnsi="Times New Roman" w:cs="Times New Roman"/>
                <w:b/>
                <w:bCs/>
                <w:sz w:val="20"/>
                <w:szCs w:val="20"/>
              </w:rPr>
              <w:t>Лабораторная работа №13.</w:t>
            </w:r>
            <w:r w:rsidRPr="00A67079">
              <w:rPr>
                <w:rFonts w:ascii="Times New Roman" w:eastAsia="Times New Roman" w:hAnsi="Times New Roman" w:cs="Times New Roman"/>
                <w:sz w:val="20"/>
                <w:szCs w:val="20"/>
                <w:lang w:eastAsia="ru-RU"/>
              </w:rPr>
              <w:t xml:space="preserve"> Исследование зависимости периода колебаний груза на пружине от его массы и жесткости пружины. </w:t>
            </w:r>
          </w:p>
        </w:tc>
        <w:tc>
          <w:tcPr>
            <w:tcW w:w="811" w:type="dxa"/>
            <w:tcBorders>
              <w:top w:val="single" w:sz="4" w:space="0" w:color="auto"/>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tcBorders>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tcBorders>
              <w:top w:val="single" w:sz="4" w:space="0" w:color="auto"/>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tcBorders>
              <w:top w:val="single" w:sz="4" w:space="0" w:color="auto"/>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15"/>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Тема4.2. Механические волны</w:t>
            </w:r>
          </w:p>
        </w:tc>
        <w:tc>
          <w:tcPr>
            <w:tcW w:w="8331" w:type="dxa"/>
            <w:gridSpan w:val="8"/>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Содержание учебного материала</w:t>
            </w:r>
          </w:p>
        </w:tc>
        <w:tc>
          <w:tcPr>
            <w:tcW w:w="811" w:type="dxa"/>
            <w:tcBorders>
              <w:top w:val="single" w:sz="4" w:space="0" w:color="auto"/>
              <w:bottom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1077" w:type="dxa"/>
            <w:tcBorders>
              <w:top w:val="single" w:sz="4" w:space="0" w:color="auto"/>
              <w:bottom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tcBorders>
              <w:top w:val="single" w:sz="4" w:space="0" w:color="auto"/>
            </w:tcBorders>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7159" w:type="dxa"/>
            <w:gridSpan w:val="3"/>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Упругие волны. Поперечные и продольные волны. Интерференция волн. Понятие о дифракции волн.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7159" w:type="dxa"/>
            <w:gridSpan w:val="3"/>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Cs/>
                <w:sz w:val="20"/>
                <w:szCs w:val="20"/>
              </w:rPr>
              <w:t xml:space="preserve">Звуковые волны. Инфразвук. Ультразвук и его применение. </w:t>
            </w:r>
            <w:r w:rsidRPr="00A67079">
              <w:rPr>
                <w:rFonts w:ascii="Times New Roman" w:eastAsia="Times New Roman" w:hAnsi="Times New Roman" w:cs="Times New Roman"/>
                <w:sz w:val="20"/>
                <w:szCs w:val="20"/>
                <w:lang w:eastAsia="ru-RU"/>
              </w:rPr>
              <w:t>Представление областей применения ультразвука и перспективы его использования в различных областях науки, техники, в медицине. Экологические проблемы, связанных с воздействием звуковых волн на организм человека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597"/>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 xml:space="preserve">Практическое занятие  №17. </w:t>
            </w:r>
            <w:r w:rsidRPr="00A67079">
              <w:rPr>
                <w:rFonts w:ascii="Times New Roman" w:eastAsia="Times New Roman" w:hAnsi="Times New Roman" w:cs="Times New Roman"/>
                <w:sz w:val="20"/>
                <w:szCs w:val="20"/>
                <w:lang w:eastAsia="ru-RU"/>
              </w:rPr>
              <w:t>Наблюдение и объяснение явлений интерференции и дифракции механических волн.</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801"/>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A67079" w:rsidRPr="00A67079" w:rsidRDefault="00A67079" w:rsidP="00A67079">
            <w:pPr>
              <w:shd w:val="clear" w:color="auto" w:fill="FFFFFF"/>
              <w:rPr>
                <w:rFonts w:ascii="Times New Roman" w:hAnsi="Times New Roman" w:cs="Times New Roman"/>
                <w:b/>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5"/>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 xml:space="preserve">Тема 4.3. </w:t>
            </w:r>
            <w:r w:rsidRPr="00A67079">
              <w:rPr>
                <w:rFonts w:ascii="Times New Roman" w:hAnsi="Times New Roman" w:cs="Times New Roman"/>
                <w:b/>
                <w:bCs/>
              </w:rPr>
              <w:t xml:space="preserve">Электромагнитные колебания </w:t>
            </w:r>
          </w:p>
        </w:tc>
        <w:tc>
          <w:tcPr>
            <w:tcW w:w="8331" w:type="dxa"/>
            <w:gridSpan w:val="8"/>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8</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557" w:type="dxa"/>
            <w:gridSpan w:val="2"/>
          </w:tcPr>
          <w:p w:rsidR="00A67079" w:rsidRPr="00A67079" w:rsidRDefault="00A67079" w:rsidP="00A67079">
            <w:pPr>
              <w:shd w:val="clear" w:color="auto" w:fill="FFFFFF"/>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Закрытый колебательный контур. Формула Томпсона. Исследование явления электрического резонанса в последовательной цепи.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1,2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557" w:type="dxa"/>
            <w:gridSpan w:val="2"/>
          </w:tcPr>
          <w:p w:rsidR="00A67079" w:rsidRPr="00A67079" w:rsidRDefault="00A67079" w:rsidP="00A67079">
            <w:pPr>
              <w:shd w:val="clear" w:color="auto" w:fill="FFFFFF"/>
              <w:spacing w:after="0"/>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Изучение аналогии между физическими величинами, характеризующими механическую и электромагнитную колебательные системы. Объяснение принципиального различия природы упругих и электромагнитных волн</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285"/>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rPr>
            </w:pPr>
          </w:p>
        </w:tc>
        <w:tc>
          <w:tcPr>
            <w:tcW w:w="1774" w:type="dxa"/>
            <w:gridSpan w:val="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6557" w:type="dxa"/>
            <w:gridSpan w:val="2"/>
          </w:tcPr>
          <w:p w:rsidR="00A67079" w:rsidRPr="00A67079" w:rsidRDefault="00A67079" w:rsidP="00A67079">
            <w:pPr>
              <w:shd w:val="clear" w:color="auto" w:fill="FFFFFF"/>
              <w:spacing w:after="0"/>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shd w:val="clear" w:color="auto" w:fill="FFFFFF"/>
              <w:spacing w:after="0"/>
              <w:rPr>
                <w:rFonts w:ascii="Times New Roman" w:eastAsia="Times New Roman" w:hAnsi="Times New Roman" w:cs="Times New Roman"/>
                <w:sz w:val="20"/>
                <w:szCs w:val="20"/>
                <w:lang w:eastAsia="ru-RU"/>
              </w:rPr>
            </w:pPr>
            <w:r w:rsidRPr="00A67079">
              <w:rPr>
                <w:rFonts w:ascii="Times New Roman" w:hAnsi="Times New Roman" w:cs="Times New Roman"/>
                <w:b/>
                <w:bCs/>
                <w:sz w:val="20"/>
                <w:szCs w:val="20"/>
              </w:rPr>
              <w:t>Практическое занятие №18.</w:t>
            </w:r>
            <w:r w:rsidRPr="00A67079">
              <w:rPr>
                <w:rFonts w:ascii="Times New Roman" w:eastAsia="Times New Roman" w:hAnsi="Times New Roman" w:cs="Times New Roman"/>
                <w:sz w:val="20"/>
                <w:szCs w:val="20"/>
                <w:lang w:eastAsia="ru-RU"/>
              </w:rPr>
              <w:t xml:space="preserve"> Расчет значений силы тока и напряжения на элементах цепи переменного тока.</w:t>
            </w:r>
          </w:p>
          <w:p w:rsidR="00A67079" w:rsidRPr="00A67079" w:rsidRDefault="00A67079" w:rsidP="00A67079">
            <w:pPr>
              <w:shd w:val="clear" w:color="auto" w:fill="FFFFFF"/>
              <w:spacing w:after="0"/>
              <w:rPr>
                <w:rFonts w:ascii="Times New Roman" w:eastAsia="Times New Roman" w:hAnsi="Times New Roman" w:cs="Times New Roman"/>
                <w:sz w:val="24"/>
                <w:szCs w:val="24"/>
                <w:lang w:eastAsia="ru-RU"/>
              </w:rPr>
            </w:pPr>
            <w:r w:rsidRPr="00A67079">
              <w:rPr>
                <w:rFonts w:ascii="Times New Roman" w:hAnsi="Times New Roman" w:cs="Times New Roman"/>
                <w:b/>
                <w:bCs/>
                <w:sz w:val="20"/>
                <w:szCs w:val="20"/>
              </w:rPr>
              <w:t>Практическое занятие №19..</w:t>
            </w:r>
            <w:r w:rsidRPr="00A67079">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r w:rsidRPr="00A67079">
              <w:rPr>
                <w:rFonts w:ascii="Times New Roman" w:hAnsi="Times New Roman" w:cs="Times New Roman"/>
                <w:bCs/>
                <w:sz w:val="20"/>
                <w:szCs w:val="20"/>
              </w:rPr>
              <w:t xml:space="preserve"> Решение задач с применением формулы Томпсона.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1,2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5</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67079">
              <w:rPr>
                <w:rFonts w:ascii="Times New Roman" w:hAnsi="Times New Roman" w:cs="Times New Roman"/>
                <w:b/>
                <w:bCs/>
                <w:sz w:val="24"/>
                <w:szCs w:val="24"/>
              </w:rPr>
              <w:t>4</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433"/>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A67079">
              <w:rPr>
                <w:rFonts w:ascii="Times New Roman" w:hAnsi="Times New Roman" w:cs="Times New Roman"/>
                <w:b/>
                <w:bCs/>
                <w:i/>
              </w:rPr>
              <w:t xml:space="preserve">Тема 4.3. </w:t>
            </w:r>
            <w:r w:rsidRPr="00A67079">
              <w:rPr>
                <w:rFonts w:ascii="Times New Roman" w:hAnsi="Times New Roman" w:cs="Times New Roman"/>
                <w:b/>
                <w:bCs/>
              </w:rPr>
              <w:t>Электромагнитные волны</w:t>
            </w:r>
          </w:p>
        </w:tc>
        <w:tc>
          <w:tcPr>
            <w:tcW w:w="1845" w:type="dxa"/>
            <w:gridSpan w:val="7"/>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Pr>
          <w:p w:rsidR="00A67079" w:rsidRPr="00A67079" w:rsidRDefault="00A67079" w:rsidP="00A67079">
            <w:pPr>
              <w:shd w:val="clear" w:color="auto" w:fill="FFFFFF"/>
              <w:spacing w:after="0"/>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 xml:space="preserve">Теория Максвелла. Свойства электромагнитных волн. Осуществление радиопередачи и радиоприема.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473"/>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Pr>
          <w:p w:rsidR="00A67079" w:rsidRPr="00A67079" w:rsidRDefault="00A67079" w:rsidP="00A67079">
            <w:pPr>
              <w:shd w:val="clear" w:color="auto" w:fill="FFFFFF"/>
              <w:spacing w:after="0"/>
              <w:rPr>
                <w:rFonts w:ascii="Times New Roman" w:eastAsia="Times New Roman" w:hAnsi="Times New Roman" w:cs="Times New Roman"/>
                <w:sz w:val="24"/>
                <w:szCs w:val="24"/>
                <w:lang w:eastAsia="ru-RU"/>
              </w:rPr>
            </w:pPr>
            <w:r w:rsidRPr="00A67079">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shd w:val="clear" w:color="auto" w:fill="FFFFFF"/>
              <w:rPr>
                <w:rFonts w:ascii="Times New Roman" w:hAnsi="Times New Roman" w:cs="Times New Roman"/>
                <w:bCs/>
                <w:sz w:val="20"/>
                <w:szCs w:val="20"/>
              </w:rPr>
            </w:pPr>
            <w:r w:rsidRPr="00A67079">
              <w:rPr>
                <w:rFonts w:ascii="Times New Roman" w:hAnsi="Times New Roman" w:cs="Times New Roman"/>
                <w:b/>
                <w:bCs/>
                <w:sz w:val="20"/>
                <w:szCs w:val="20"/>
              </w:rPr>
              <w:t>Лабораторная работа №14.</w:t>
            </w:r>
            <w:r w:rsidRPr="00A67079">
              <w:rPr>
                <w:rFonts w:ascii="Times New Roman" w:eastAsia="Times New Roman" w:hAnsi="Times New Roman" w:cs="Times New Roman"/>
                <w:sz w:val="20"/>
                <w:szCs w:val="20"/>
                <w:lang w:eastAsia="ru-RU"/>
              </w:rPr>
              <w:t xml:space="preserve"> Исследование свойств электромагнитных волн с помощью мобильного телефона.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Дисциплинарный модуль №5.Оптика.</w:t>
            </w:r>
          </w:p>
        </w:tc>
        <w:tc>
          <w:tcPr>
            <w:tcW w:w="811" w:type="dxa"/>
            <w:shd w:val="clear" w:color="auto" w:fill="auto"/>
            <w:vAlign w:val="center"/>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12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5.1</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rPr>
              <w:t>Природа и законы света</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w:t>
            </w: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461"/>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Свет как электромагнитная волна. Интерференция и дифракция света.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Законы отражения и преломления света. Полное внутреннее отражение. Дисперсия света.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6486"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Различные виды электромагнитного излучения, их свойства и практическое применение.  Оптические приборы, Разрешающая способность оптических приборов.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Практическое занятие №20.</w:t>
            </w:r>
            <w:r w:rsidRPr="00A67079">
              <w:rPr>
                <w:rFonts w:ascii="Times New Roman" w:hAnsi="Times New Roman" w:cs="Times New Roman"/>
                <w:bCs/>
                <w:sz w:val="20"/>
                <w:szCs w:val="20"/>
              </w:rPr>
              <w:t xml:space="preserve"> Решение задач на отражение и преломление света.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 xml:space="preserve">Лабораторная работа №15 </w:t>
            </w:r>
            <w:r w:rsidRPr="00A67079">
              <w:rPr>
                <w:rFonts w:ascii="Times New Roman" w:hAnsi="Times New Roman" w:cs="Times New Roman"/>
                <w:bCs/>
                <w:sz w:val="20"/>
                <w:szCs w:val="20"/>
              </w:rPr>
              <w:t>«Измерение показателя преломления стекла»</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 xml:space="preserve">Лабораторная работа №16. </w:t>
            </w:r>
            <w:r w:rsidRPr="00A67079">
              <w:rPr>
                <w:rFonts w:ascii="Times New Roman" w:hAnsi="Times New Roman" w:cs="Times New Roman"/>
                <w:bCs/>
                <w:sz w:val="20"/>
                <w:szCs w:val="20"/>
              </w:rPr>
              <w:t>Определение длины волны света при помощи дифракционной решетки.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2,3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5</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Дисциплинарный модуль №6. Основы специальной теории относительности.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A67079">
              <w:rPr>
                <w:rFonts w:ascii="Times New Roman" w:hAnsi="Times New Roman" w:cs="Times New Roman"/>
                <w:b/>
                <w:bCs/>
              </w:rPr>
              <w:t>6</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81" w:type="dxa"/>
            <w:gridSpan w:val="2"/>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6.1</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Основы специальной теории относительности.</w:t>
            </w:r>
          </w:p>
        </w:tc>
        <w:tc>
          <w:tcPr>
            <w:tcW w:w="8321" w:type="dxa"/>
            <w:gridSpan w:val="7"/>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6</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81" w:type="dxa"/>
            <w:gridSpan w:val="2"/>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Borders>
              <w:bottom w:val="nil"/>
            </w:tcBorders>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bCs/>
                <w:sz w:val="20"/>
                <w:szCs w:val="20"/>
                <w:lang w:eastAsia="ru-RU"/>
              </w:rPr>
              <w:t xml:space="preserve">Сравнение классической и релятивистской механики. </w:t>
            </w:r>
            <w:r w:rsidRPr="00A67079">
              <w:rPr>
                <w:rFonts w:ascii="Times New Roman" w:eastAsia="Times New Roman" w:hAnsi="Times New Roman" w:cs="Times New Roman"/>
                <w:sz w:val="20"/>
                <w:szCs w:val="20"/>
                <w:lang w:eastAsia="ru-RU"/>
              </w:rPr>
              <w:t>Значимость опыта Майкельсона-Морли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81" w:type="dxa"/>
            <w:gridSpan w:val="2"/>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A67079">
              <w:rPr>
                <w:rFonts w:ascii="Times New Roman" w:hAnsi="Times New Roman" w:cs="Times New Roman"/>
                <w:bCs/>
                <w:sz w:val="20"/>
                <w:szCs w:val="20"/>
              </w:rPr>
              <w:t>Постулаты специальной теории относительности.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81" w:type="dxa"/>
            <w:gridSpan w:val="2"/>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A67079">
              <w:rPr>
                <w:rFonts w:ascii="Times New Roman" w:hAnsi="Times New Roman" w:cs="Times New Roman"/>
                <w:b/>
                <w:bCs/>
                <w:szCs w:val="20"/>
              </w:rPr>
              <w:t>3</w:t>
            </w:r>
          </w:p>
        </w:tc>
        <w:tc>
          <w:tcPr>
            <w:tcW w:w="6486" w:type="dxa"/>
            <w:tcBorders>
              <w:bottom w:val="nil"/>
            </w:tcBorders>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Объяснение эффекта замедления времени. Расчет энергии покоя, импульса, энергии</w:t>
            </w:r>
          </w:p>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sz w:val="20"/>
                <w:szCs w:val="20"/>
                <w:lang w:eastAsia="ru-RU"/>
              </w:rPr>
              <w:t>свободной частицы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81" w:type="dxa"/>
            <w:gridSpan w:val="2"/>
            <w:vMerge/>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8321" w:type="dxa"/>
            <w:gridSpan w:val="7"/>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3</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Borders>
              <w:bottom w:val="nil"/>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
                <w:bCs/>
                <w:szCs w:val="20"/>
              </w:rPr>
              <w:t>Дисциплинарный модуль №7. Элементы квантовой физики.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tcBorders>
              <w:top w:val="single" w:sz="4" w:space="0" w:color="auto"/>
            </w:tcBorders>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12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7.1</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A67079">
              <w:rPr>
                <w:rFonts w:ascii="Times New Roman" w:hAnsi="Times New Roman" w:cs="Times New Roman"/>
                <w:b/>
                <w:bCs/>
              </w:rPr>
              <w:t>Строение атома</w:t>
            </w: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eastAsia="Times New Roman" w:hAnsi="Times New Roman" w:cs="Times New Roman"/>
                <w:sz w:val="19"/>
                <w:szCs w:val="19"/>
                <w:lang w:eastAsia="ru-RU"/>
              </w:rPr>
              <w:t xml:space="preserve">Квантовая гипотеза Планка. Фотоны. Внешний фотоэлектрический эффект. Внутренний фотоэффект. Типы фотоэлементов. </w:t>
            </w:r>
            <w:r w:rsidRPr="00A67079">
              <w:rPr>
                <w:rFonts w:ascii="Times New Roman" w:hAnsi="Times New Roman" w:cs="Times New Roman"/>
                <w:bCs/>
                <w:sz w:val="20"/>
                <w:szCs w:val="20"/>
              </w:rPr>
              <w:t>Технические устройства, основанные на использовании фотоэффекта.</w:t>
            </w:r>
            <w:r w:rsidRPr="00A67079">
              <w:rPr>
                <w:rFonts w:ascii="Times New Roman" w:hAnsi="Times New Roman" w:cs="Times New Roman"/>
                <w:sz w:val="20"/>
                <w:szCs w:val="20"/>
              </w:rPr>
              <w:t xml:space="preserve"> Объяснять законы Столетова и давление светана основе квантовых представлений</w:t>
            </w:r>
            <w:r w:rsidRPr="00A67079">
              <w:rPr>
                <w:sz w:val="20"/>
                <w:szCs w:val="20"/>
              </w:rPr>
              <w:t>.</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A67079">
              <w:rPr>
                <w:rFonts w:ascii="Times New Roman" w:hAnsi="Times New Roman" w:cs="Times New Roman"/>
                <w:bCs/>
                <w:i/>
                <w:color w:val="FF0000"/>
                <w:sz w:val="20"/>
                <w:szCs w:val="20"/>
              </w:rPr>
              <w:t>1,2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eastAsia="Times New Roman" w:hAnsi="Times New Roman" w:cs="Times New Roman"/>
                <w:sz w:val="19"/>
                <w:szCs w:val="19"/>
                <w:lang w:eastAsia="ru-RU"/>
              </w:rPr>
              <w:t>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3</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hAnsi="Times New Roman" w:cs="Times New Roman"/>
                <w:bCs/>
                <w:sz w:val="20"/>
                <w:szCs w:val="20"/>
              </w:rPr>
              <w:t xml:space="preserve">Развитие взглядов на строение вещества. Планетарное строение атома. Естественная радиоактивность, Законы радиоактивного распада. </w:t>
            </w:r>
            <w:r w:rsidRPr="00A67079">
              <w:rPr>
                <w:rFonts w:ascii="Times New Roman" w:eastAsia="Times New Roman" w:hAnsi="Times New Roman" w:cs="Times New Roman"/>
                <w:sz w:val="19"/>
                <w:szCs w:val="19"/>
                <w:lang w:eastAsia="ru-RU"/>
              </w:rPr>
              <w:t xml:space="preserve">Способы наблюдения и регистрации заряженных частиц. Эффект Вавилова— Черенкова. </w:t>
            </w:r>
            <w:r w:rsidRPr="00A67079">
              <w:rPr>
                <w:rFonts w:ascii="Times New Roman" w:hAnsi="Times New Roman" w:cs="Times New Roman"/>
                <w:bCs/>
                <w:sz w:val="20"/>
                <w:szCs w:val="20"/>
              </w:rPr>
              <w:t>Строение атомного ядра.  Цепная ядерная реакция. Ядерный реактор.</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4</w:t>
            </w:r>
          </w:p>
        </w:tc>
        <w:tc>
          <w:tcPr>
            <w:tcW w:w="6486"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Получение радиоактивных изотопов. Биологическое действие радиоактивных излучений. Элементарные частицы.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3</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5</w:t>
            </w:r>
          </w:p>
        </w:tc>
        <w:tc>
          <w:tcPr>
            <w:tcW w:w="6486" w:type="dxa"/>
          </w:tcPr>
          <w:p w:rsidR="00A67079" w:rsidRPr="00A67079" w:rsidRDefault="00A67079" w:rsidP="00A67079">
            <w:pPr>
              <w:spacing w:after="0" w:line="240" w:lineRule="auto"/>
              <w:rPr>
                <w:rFonts w:ascii="Times New Roman" w:eastAsia="Times New Roman" w:hAnsi="Times New Roman" w:cs="Times New Roman"/>
                <w:sz w:val="24"/>
                <w:szCs w:val="24"/>
                <w:lang w:eastAsia="ru-RU"/>
              </w:rPr>
            </w:pPr>
            <w:r w:rsidRPr="00A67079">
              <w:rPr>
                <w:rFonts w:ascii="Times New Roman" w:eastAsia="Times New Roman" w:hAnsi="Times New Roman" w:cs="Times New Roman"/>
                <w:sz w:val="24"/>
                <w:szCs w:val="24"/>
                <w:lang w:eastAsia="ru-RU"/>
              </w:rPr>
              <w:t>Представление о характере четырёх типов фундаментальных взаимодействий</w:t>
            </w:r>
          </w:p>
          <w:p w:rsidR="00A67079" w:rsidRPr="00A67079" w:rsidRDefault="00A67079" w:rsidP="00A67079">
            <w:pPr>
              <w:spacing w:after="0" w:line="240" w:lineRule="auto"/>
              <w:rPr>
                <w:rFonts w:ascii="Times New Roman" w:eastAsia="Times New Roman" w:hAnsi="Times New Roman" w:cs="Times New Roman"/>
                <w:sz w:val="24"/>
                <w:szCs w:val="24"/>
                <w:lang w:eastAsia="ru-RU"/>
              </w:rPr>
            </w:pPr>
            <w:r w:rsidRPr="00A67079">
              <w:rPr>
                <w:rFonts w:ascii="Times New Roman" w:eastAsia="Times New Roman" w:hAnsi="Times New Roman" w:cs="Times New Roman"/>
                <w:sz w:val="24"/>
                <w:szCs w:val="24"/>
                <w:lang w:eastAsia="ru-RU"/>
              </w:rPr>
              <w:lastRenderedPageBreak/>
              <w:t>элементарных частиц ( в виде таблицы)</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lastRenderedPageBreak/>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A67079" w:rsidRPr="00A67079" w:rsidRDefault="00A67079" w:rsidP="00A67079">
            <w:pPr>
              <w:spacing w:after="0" w:line="240" w:lineRule="auto"/>
              <w:rPr>
                <w:rFonts w:ascii="Times New Roman" w:eastAsia="Times New Roman" w:hAnsi="Times New Roman" w:cs="Times New Roman"/>
                <w:sz w:val="20"/>
                <w:szCs w:val="20"/>
                <w:lang w:eastAsia="ru-RU"/>
              </w:rPr>
            </w:pPr>
            <w:r w:rsidRPr="00A67079">
              <w:rPr>
                <w:rFonts w:ascii="Times New Roman" w:eastAsia="Times New Roman" w:hAnsi="Times New Roman" w:cs="Times New Roman"/>
                <w:b/>
                <w:bCs/>
                <w:sz w:val="20"/>
                <w:szCs w:val="20"/>
                <w:lang w:eastAsia="ru-RU"/>
              </w:rPr>
              <w:t xml:space="preserve">Практическое занятие №21. </w:t>
            </w:r>
            <w:r w:rsidRPr="00A67079">
              <w:rPr>
                <w:rFonts w:ascii="Times New Roman" w:eastAsia="Times New Roman" w:hAnsi="Times New Roman" w:cs="Times New Roman"/>
                <w:sz w:val="20"/>
                <w:szCs w:val="20"/>
                <w:lang w:eastAsia="ru-RU"/>
              </w:rPr>
              <w:t>Вычисление длины волны де Бройля частицы с известным значением импульса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 w:val="20"/>
                <w:szCs w:val="20"/>
              </w:rPr>
              <w:t xml:space="preserve">Контрольная работа №4.  </w:t>
            </w:r>
            <w:r w:rsidRPr="00A67079">
              <w:rPr>
                <w:rFonts w:ascii="Times New Roman" w:hAnsi="Times New Roman" w:cs="Times New Roman"/>
                <w:bCs/>
                <w:sz w:val="20"/>
                <w:szCs w:val="20"/>
              </w:rPr>
              <w:t>«Строение атома»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1</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2</w:t>
            </w:r>
          </w:p>
        </w:tc>
        <w:tc>
          <w:tcPr>
            <w:tcW w:w="1873" w:type="dxa"/>
            <w:vMerge/>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6</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0"/>
                <w:szCs w:val="20"/>
              </w:rPr>
            </w:pPr>
            <w:r w:rsidRPr="00A67079">
              <w:rPr>
                <w:rFonts w:ascii="Times New Roman" w:hAnsi="Times New Roman" w:cs="Times New Roman"/>
                <w:b/>
                <w:bCs/>
                <w:szCs w:val="20"/>
              </w:rPr>
              <w:t>Дисциплинарный модуль №8.</w:t>
            </w:r>
            <w:r w:rsidRPr="00A67079">
              <w:rPr>
                <w:rFonts w:ascii="Times New Roman" w:hAnsi="Times New Roman" w:cs="Times New Roman"/>
                <w:b/>
                <w:bCs/>
              </w:rPr>
              <w:t xml:space="preserve"> Эволюция Вселенной</w:t>
            </w:r>
          </w:p>
        </w:tc>
        <w:tc>
          <w:tcPr>
            <w:tcW w:w="811"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67079">
              <w:rPr>
                <w:rFonts w:ascii="Times New Roman" w:hAnsi="Times New Roman" w:cs="Times New Roman"/>
                <w:b/>
                <w:bCs/>
                <w:sz w:val="24"/>
                <w:szCs w:val="24"/>
              </w:rPr>
              <w:t>8</w:t>
            </w:r>
          </w:p>
        </w:tc>
        <w:tc>
          <w:tcPr>
            <w:tcW w:w="1077" w:type="dxa"/>
            <w:shd w:val="clear" w:color="auto" w:fill="A6A6A6" w:themeFill="background1" w:themeFillShade="A6"/>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A67079">
              <w:rPr>
                <w:rFonts w:ascii="Times New Roman" w:hAnsi="Times New Roman" w:cs="Times New Roman"/>
                <w:b/>
                <w:bCs/>
                <w:i/>
              </w:rPr>
              <w:t>Тема 8.1.</w:t>
            </w:r>
            <w:r w:rsidRPr="00A67079">
              <w:rPr>
                <w:rFonts w:ascii="Times New Roman" w:hAnsi="Times New Roman" w:cs="Times New Roman"/>
                <w:b/>
                <w:sz w:val="24"/>
                <w:szCs w:val="24"/>
              </w:rPr>
              <w:t>Строение и развитие вселенной</w:t>
            </w:r>
          </w:p>
        </w:tc>
        <w:tc>
          <w:tcPr>
            <w:tcW w:w="8331" w:type="dxa"/>
            <w:gridSpan w:val="8"/>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sz w:val="20"/>
                <w:szCs w:val="20"/>
              </w:rPr>
            </w:pPr>
          </w:p>
        </w:tc>
      </w:tr>
      <w:tr w:rsidR="00A67079" w:rsidRPr="00A67079" w:rsidTr="00C20E27">
        <w:trPr>
          <w:trHeight w:val="33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20"/>
                <w:szCs w:val="20"/>
                <w:lang w:eastAsia="ru-RU"/>
              </w:rPr>
            </w:pPr>
            <w:r w:rsidRPr="00A67079">
              <w:rPr>
                <w:rFonts w:ascii="Times New Roman" w:hAnsi="Times New Roman" w:cs="Times New Roman"/>
                <w:sz w:val="20"/>
                <w:szCs w:val="20"/>
              </w:rPr>
              <w:t>Тёмная материя и тёмная энергия.</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jc w:val="center"/>
              <w:rPr>
                <w:rFonts w:ascii="Times New Roman" w:hAnsi="Times New Roman" w:cs="Times New Roman"/>
                <w:color w:val="FF0000"/>
              </w:rPr>
            </w:pPr>
          </w:p>
        </w:tc>
        <w:tc>
          <w:tcPr>
            <w:tcW w:w="1873" w:type="dxa"/>
            <w:vMerge/>
            <w:shd w:val="clear" w:color="auto" w:fill="auto"/>
          </w:tcPr>
          <w:p w:rsidR="00A67079" w:rsidRPr="00A67079" w:rsidRDefault="00A67079" w:rsidP="00A67079">
            <w:pPr>
              <w:jc w:val="center"/>
              <w:rPr>
                <w:rFonts w:ascii="Times New Roman" w:hAnsi="Times New Roman" w:cs="Times New Roman"/>
                <w:color w:val="FF000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eastAsia="Times New Roman" w:hAnsi="Times New Roman" w:cs="Times New Roman"/>
                <w:sz w:val="19"/>
                <w:szCs w:val="19"/>
                <w:lang w:eastAsia="ru-RU"/>
              </w:rPr>
              <w:t xml:space="preserve">Строение и развитие Вселенной. </w:t>
            </w:r>
            <w:r w:rsidRPr="00A67079">
              <w:rPr>
                <w:rFonts w:ascii="Times New Roman" w:hAnsi="Times New Roman" w:cs="Times New Roman"/>
                <w:bCs/>
                <w:sz w:val="20"/>
                <w:szCs w:val="20"/>
              </w:rPr>
              <w:t>Наша звездная система.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jc w:val="center"/>
              <w:rPr>
                <w:rFonts w:ascii="Times New Roman" w:hAnsi="Times New Roman" w:cs="Times New Roman"/>
                <w:bCs/>
                <w:color w:val="FF0000"/>
                <w:sz w:val="20"/>
                <w:szCs w:val="20"/>
              </w:rPr>
            </w:pPr>
            <w:r w:rsidRPr="00A67079">
              <w:rPr>
                <w:rFonts w:ascii="Times New Roman" w:hAnsi="Times New Roman" w:cs="Times New Roman"/>
                <w:bCs/>
                <w:color w:val="FF0000"/>
                <w:sz w:val="20"/>
                <w:szCs w:val="20"/>
              </w:rPr>
              <w:t>1,2</w:t>
            </w:r>
          </w:p>
        </w:tc>
        <w:tc>
          <w:tcPr>
            <w:tcW w:w="1873" w:type="dxa"/>
            <w:vMerge/>
            <w:shd w:val="clear" w:color="auto" w:fill="auto"/>
          </w:tcPr>
          <w:p w:rsidR="00A67079" w:rsidRPr="00A67079" w:rsidRDefault="00A67079" w:rsidP="00A67079">
            <w:pPr>
              <w:jc w:val="center"/>
              <w:rPr>
                <w:rFonts w:ascii="Times New Roman" w:hAnsi="Times New Roman" w:cs="Times New Roman"/>
                <w:color w:val="FF0000"/>
              </w:rPr>
            </w:pPr>
          </w:p>
        </w:tc>
      </w:tr>
      <w:tr w:rsidR="00A67079" w:rsidRPr="00A67079" w:rsidTr="00C20E27">
        <w:trPr>
          <w:trHeight w:val="379"/>
        </w:trPr>
        <w:tc>
          <w:tcPr>
            <w:tcW w:w="1771" w:type="dxa"/>
            <w:vMerge w:val="restart"/>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A67079">
              <w:rPr>
                <w:rFonts w:ascii="Times New Roman" w:hAnsi="Times New Roman" w:cs="Times New Roman"/>
                <w:b/>
                <w:bCs/>
                <w:i/>
              </w:rPr>
              <w:t>Тема 8.2.</w:t>
            </w:r>
          </w:p>
          <w:p w:rsidR="00A67079" w:rsidRPr="00A67079" w:rsidRDefault="00A67079" w:rsidP="00A67079">
            <w:pPr>
              <w:spacing w:after="0" w:line="240" w:lineRule="auto"/>
              <w:jc w:val="center"/>
              <w:rPr>
                <w:rFonts w:ascii="Times New Roman" w:eastAsia="Times New Roman" w:hAnsi="Times New Roman" w:cs="Times New Roman"/>
                <w:b/>
                <w:sz w:val="24"/>
                <w:szCs w:val="24"/>
                <w:lang w:eastAsia="ru-RU"/>
              </w:rPr>
            </w:pPr>
            <w:r w:rsidRPr="00A67079">
              <w:rPr>
                <w:rFonts w:ascii="Times New Roman" w:eastAsia="Times New Roman" w:hAnsi="Times New Roman" w:cs="Times New Roman"/>
                <w:b/>
                <w:sz w:val="24"/>
                <w:szCs w:val="24"/>
                <w:lang w:eastAsia="ru-RU"/>
              </w:rPr>
              <w:t>Эволюция звезд. Гипотеза происхождения Солнечной системы</w:t>
            </w:r>
          </w:p>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8331" w:type="dxa"/>
            <w:gridSpan w:val="8"/>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hAnsi="Times New Roman" w:cs="Times New Roman"/>
                <w:b/>
                <w:bCs/>
                <w:sz w:val="20"/>
                <w:szCs w:val="20"/>
              </w:rPr>
              <w:t>Содержание учебного материала</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A67079">
              <w:rPr>
                <w:rFonts w:ascii="Times New Roman" w:hAnsi="Times New Roman" w:cs="Times New Roman"/>
                <w:b/>
                <w:bCs/>
                <w:sz w:val="20"/>
                <w:szCs w:val="20"/>
              </w:rPr>
              <w:t>4</w:t>
            </w:r>
          </w:p>
        </w:tc>
        <w:tc>
          <w:tcPr>
            <w:tcW w:w="1077" w:type="dxa"/>
          </w:tcPr>
          <w:p w:rsidR="00A67079" w:rsidRPr="00A67079" w:rsidRDefault="00A67079" w:rsidP="00A67079">
            <w:pPr>
              <w:jc w:val="center"/>
              <w:rPr>
                <w:rFonts w:ascii="Times New Roman" w:hAnsi="Times New Roman" w:cs="Times New Roman"/>
                <w:bCs/>
                <w:color w:val="FF0000"/>
                <w:sz w:val="20"/>
                <w:szCs w:val="20"/>
              </w:rPr>
            </w:pPr>
          </w:p>
        </w:tc>
        <w:tc>
          <w:tcPr>
            <w:tcW w:w="1873" w:type="dxa"/>
            <w:vMerge w:val="restart"/>
            <w:shd w:val="clear" w:color="auto" w:fill="auto"/>
          </w:tcPr>
          <w:p w:rsidR="00A67079" w:rsidRPr="00A67079" w:rsidRDefault="00A67079" w:rsidP="00A67079">
            <w:pPr>
              <w:spacing w:after="0" w:line="240" w:lineRule="auto"/>
              <w:jc w:val="center"/>
              <w:rPr>
                <w:rFonts w:ascii="Times New Roman" w:hAnsi="Times New Roman" w:cs="Times New Roman"/>
                <w:bCs/>
                <w:i/>
                <w:color w:val="FF0000"/>
                <w:sz w:val="20"/>
                <w:szCs w:val="20"/>
              </w:rPr>
            </w:pPr>
            <w:r w:rsidRPr="00A67079">
              <w:rPr>
                <w:rFonts w:ascii="Times New Roman" w:hAnsi="Times New Roman" w:cs="Times New Roman"/>
                <w:bCs/>
                <w:color w:val="FF0000"/>
              </w:rPr>
              <w:t>С элементами дистанционного обучения</w:t>
            </w:r>
          </w:p>
          <w:p w:rsidR="00A67079" w:rsidRPr="00A67079" w:rsidRDefault="00A67079" w:rsidP="00A67079">
            <w:pPr>
              <w:jc w:val="center"/>
              <w:rPr>
                <w:rFonts w:ascii="Times New Roman" w:hAnsi="Times New Roman" w:cs="Times New Roman"/>
                <w:bCs/>
                <w:color w:val="FF0000"/>
                <w:sz w:val="20"/>
                <w:szCs w:val="2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1</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eastAsia="Times New Roman" w:hAnsi="Times New Roman" w:cs="Times New Roman"/>
                <w:sz w:val="19"/>
                <w:szCs w:val="19"/>
                <w:lang w:eastAsia="ru-RU"/>
              </w:rPr>
              <w:t>Наша Галактика. Другие галактики. Бесконечность Вселенной. Понятие о космологии. Расширяющаяся Вселенная.</w:t>
            </w:r>
            <w:r w:rsidRPr="00A67079">
              <w:rPr>
                <w:rFonts w:ascii="Times New Roman" w:hAnsi="Times New Roman" w:cs="Times New Roman"/>
                <w:bCs/>
                <w:sz w:val="20"/>
                <w:szCs w:val="20"/>
              </w:rPr>
              <w:t>.</w:t>
            </w:r>
            <w:r w:rsidRPr="00A67079">
              <w:rPr>
                <w:rFonts w:ascii="Times New Roman" w:eastAsia="Times New Roman" w:hAnsi="Times New Roman" w:cs="Times New Roman"/>
                <w:sz w:val="19"/>
                <w:szCs w:val="19"/>
                <w:lang w:eastAsia="ru-RU"/>
              </w:rPr>
              <w:t xml:space="preserve"> Модель горячей Вселенной. Строение и происхождение Галактик.</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jc w:val="center"/>
              <w:rPr>
                <w:rFonts w:ascii="Times New Roman" w:hAnsi="Times New Roman" w:cs="Times New Roman"/>
                <w:color w:val="FF0000"/>
              </w:rPr>
            </w:pPr>
            <w:r w:rsidRPr="00A67079">
              <w:rPr>
                <w:rFonts w:ascii="Times New Roman" w:hAnsi="Times New Roman" w:cs="Times New Roman"/>
                <w:color w:val="FF0000"/>
              </w:rPr>
              <w:t>1,2</w:t>
            </w:r>
          </w:p>
        </w:tc>
        <w:tc>
          <w:tcPr>
            <w:tcW w:w="1873" w:type="dxa"/>
            <w:vMerge/>
            <w:shd w:val="clear" w:color="auto" w:fill="auto"/>
          </w:tcPr>
          <w:p w:rsidR="00A67079" w:rsidRPr="00A67079" w:rsidRDefault="00A67079" w:rsidP="00A67079">
            <w:pPr>
              <w:jc w:val="center"/>
              <w:rPr>
                <w:rFonts w:ascii="Times New Roman" w:hAnsi="Times New Roman" w:cs="Times New Roman"/>
                <w:color w:val="FF000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Cs/>
                <w:sz w:val="20"/>
                <w:szCs w:val="20"/>
              </w:rPr>
              <w:t>2</w:t>
            </w:r>
          </w:p>
        </w:tc>
        <w:tc>
          <w:tcPr>
            <w:tcW w:w="6486" w:type="dxa"/>
          </w:tcPr>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eastAsia="Times New Roman" w:hAnsi="Times New Roman" w:cs="Times New Roman"/>
                <w:sz w:val="19"/>
                <w:szCs w:val="19"/>
                <w:lang w:eastAsia="ru-RU"/>
              </w:rPr>
              <w:t>Эволюция звезд.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A67079" w:rsidRPr="00A67079" w:rsidRDefault="00A67079" w:rsidP="00A67079">
            <w:pPr>
              <w:shd w:val="clear" w:color="auto" w:fill="FFFFFF"/>
              <w:spacing w:after="0" w:line="240" w:lineRule="auto"/>
              <w:rPr>
                <w:rFonts w:ascii="Times New Roman" w:eastAsia="Times New Roman" w:hAnsi="Times New Roman" w:cs="Times New Roman"/>
                <w:sz w:val="19"/>
                <w:szCs w:val="19"/>
                <w:lang w:eastAsia="ru-RU"/>
              </w:rPr>
            </w:pPr>
            <w:r w:rsidRPr="00A67079">
              <w:rPr>
                <w:rFonts w:ascii="Times New Roman" w:hAnsi="Times New Roman" w:cs="Times New Roman"/>
                <w:bCs/>
                <w:sz w:val="20"/>
                <w:szCs w:val="20"/>
              </w:rPr>
              <w:t>Судьбы звезд. Галактики. Происхождение и эволюция Вселенной.</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2</w:t>
            </w:r>
          </w:p>
        </w:tc>
        <w:tc>
          <w:tcPr>
            <w:tcW w:w="1077" w:type="dxa"/>
          </w:tcPr>
          <w:p w:rsidR="00A67079" w:rsidRPr="00A67079" w:rsidRDefault="00A67079" w:rsidP="00A67079">
            <w:pPr>
              <w:jc w:val="center"/>
              <w:rPr>
                <w:rFonts w:ascii="Times New Roman" w:hAnsi="Times New Roman" w:cs="Times New Roman"/>
                <w:color w:val="FF0000"/>
              </w:rPr>
            </w:pPr>
            <w:r w:rsidRPr="00A67079">
              <w:rPr>
                <w:rFonts w:ascii="Times New Roman" w:hAnsi="Times New Roman" w:cs="Times New Roman"/>
                <w:color w:val="FF0000"/>
              </w:rPr>
              <w:t>1,2</w:t>
            </w:r>
          </w:p>
        </w:tc>
        <w:tc>
          <w:tcPr>
            <w:tcW w:w="1873" w:type="dxa"/>
            <w:vMerge/>
            <w:shd w:val="clear" w:color="auto" w:fill="auto"/>
          </w:tcPr>
          <w:p w:rsidR="00A67079" w:rsidRPr="00A67079" w:rsidRDefault="00A67079" w:rsidP="00A67079">
            <w:pPr>
              <w:jc w:val="center"/>
              <w:rPr>
                <w:rFonts w:ascii="Times New Roman" w:hAnsi="Times New Roman" w:cs="Times New Roman"/>
                <w:color w:val="FF0000"/>
              </w:rPr>
            </w:pPr>
          </w:p>
        </w:tc>
      </w:tr>
      <w:tr w:rsidR="00A67079" w:rsidRPr="00A67079" w:rsidTr="00C20E27">
        <w:trPr>
          <w:trHeight w:val="379"/>
        </w:trPr>
        <w:tc>
          <w:tcPr>
            <w:tcW w:w="1771" w:type="dxa"/>
            <w:vMerge/>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A67079" w:rsidRPr="00A67079" w:rsidRDefault="00A67079" w:rsidP="00A67079">
            <w:pPr>
              <w:shd w:val="clear" w:color="auto" w:fill="FFFFFF"/>
              <w:spacing w:after="0" w:line="240" w:lineRule="auto"/>
              <w:rPr>
                <w:rFonts w:ascii="Times New Roman" w:hAnsi="Times New Roman" w:cs="Times New Roman"/>
                <w:bCs/>
                <w:sz w:val="20"/>
                <w:szCs w:val="20"/>
              </w:rPr>
            </w:pPr>
            <w:r w:rsidRPr="00A67079">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A67079">
              <w:rPr>
                <w:rFonts w:ascii="Times New Roman" w:hAnsi="Times New Roman" w:cs="Times New Roman"/>
                <w:bCs/>
                <w:sz w:val="20"/>
                <w:szCs w:val="20"/>
              </w:rPr>
              <w:t>4</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r>
      <w:tr w:rsidR="00A67079" w:rsidRPr="00A67079" w:rsidTr="00C20E27">
        <w:trPr>
          <w:trHeight w:val="379"/>
        </w:trPr>
        <w:tc>
          <w:tcPr>
            <w:tcW w:w="10102" w:type="dxa"/>
            <w:gridSpan w:val="9"/>
          </w:tcPr>
          <w:p w:rsidR="00A67079" w:rsidRPr="00A67079" w:rsidRDefault="00A67079" w:rsidP="00A67079">
            <w:pPr>
              <w:shd w:val="clear" w:color="auto" w:fill="FFFFFF"/>
              <w:spacing w:after="0" w:line="240" w:lineRule="auto"/>
              <w:rPr>
                <w:rFonts w:ascii="Times New Roman" w:hAnsi="Times New Roman" w:cs="Times New Roman"/>
                <w:b/>
                <w:bCs/>
                <w:sz w:val="28"/>
                <w:szCs w:val="28"/>
              </w:rPr>
            </w:pPr>
            <w:r w:rsidRPr="00A67079">
              <w:rPr>
                <w:rFonts w:ascii="Times New Roman" w:hAnsi="Times New Roman" w:cs="Times New Roman"/>
                <w:b/>
                <w:bCs/>
                <w:sz w:val="28"/>
                <w:szCs w:val="28"/>
              </w:rPr>
              <w:t>итого</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8"/>
                <w:szCs w:val="28"/>
              </w:rPr>
            </w:pPr>
            <w:r w:rsidRPr="00A67079">
              <w:rPr>
                <w:rFonts w:ascii="Times New Roman" w:hAnsi="Times New Roman" w:cs="Times New Roman"/>
                <w:bCs/>
                <w:sz w:val="28"/>
                <w:szCs w:val="28"/>
              </w:rPr>
              <w:t>49</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r>
      <w:tr w:rsidR="00A67079" w:rsidRPr="00A67079" w:rsidTr="00C20E27">
        <w:trPr>
          <w:trHeight w:val="535"/>
        </w:trPr>
        <w:tc>
          <w:tcPr>
            <w:tcW w:w="10102" w:type="dxa"/>
            <w:gridSpan w:val="9"/>
            <w:vAlign w:val="center"/>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A67079">
              <w:rPr>
                <w:rFonts w:ascii="Times New Roman" w:hAnsi="Times New Roman" w:cs="Times New Roman"/>
                <w:b/>
                <w:bCs/>
                <w:szCs w:val="28"/>
              </w:rPr>
              <w:t>ВСЕГО</w:t>
            </w:r>
          </w:p>
        </w:tc>
        <w:tc>
          <w:tcPr>
            <w:tcW w:w="811"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A67079">
              <w:rPr>
                <w:rFonts w:ascii="Times New Roman" w:hAnsi="Times New Roman" w:cs="Times New Roman"/>
                <w:b/>
                <w:bCs/>
                <w:sz w:val="28"/>
                <w:szCs w:val="28"/>
              </w:rPr>
              <w:t>145</w:t>
            </w:r>
          </w:p>
        </w:tc>
        <w:tc>
          <w:tcPr>
            <w:tcW w:w="1077" w:type="dxa"/>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c>
          <w:tcPr>
            <w:tcW w:w="1873" w:type="dxa"/>
            <w:shd w:val="clear" w:color="auto" w:fill="auto"/>
          </w:tcPr>
          <w:p w:rsidR="00A67079" w:rsidRPr="00A67079" w:rsidRDefault="00A67079" w:rsidP="00A67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p>
        </w:tc>
      </w:tr>
    </w:tbl>
    <w:p w:rsidR="002B2289" w:rsidRPr="00E11482" w:rsidRDefault="002B2289" w:rsidP="002B2289">
      <w:pPr>
        <w:rPr>
          <w:rFonts w:ascii="Times New Roman" w:hAnsi="Times New Roman" w:cs="Times New Roman"/>
        </w:rPr>
      </w:pPr>
    </w:p>
    <w:p w:rsidR="002B2289" w:rsidRPr="00E11482" w:rsidRDefault="002B2289" w:rsidP="00A67079">
      <w:pPr>
        <w:spacing w:after="0" w:line="240" w:lineRule="auto"/>
        <w:rPr>
          <w:rFonts w:ascii="Times New Roman" w:hAnsi="Times New Roman" w:cs="Times New Roman"/>
          <w:sz w:val="28"/>
          <w:szCs w:val="28"/>
        </w:rPr>
      </w:pPr>
      <w:r w:rsidRPr="00E11482">
        <w:rPr>
          <w:rFonts w:ascii="Times New Roman" w:hAnsi="Times New Roman" w:cs="Times New Roman"/>
        </w:rPr>
        <w:tab/>
      </w:r>
      <w:r w:rsidRPr="00E11482">
        <w:rPr>
          <w:rFonts w:ascii="Times New Roman" w:hAnsi="Times New Roman" w:cs="Times New Roman"/>
          <w:sz w:val="28"/>
          <w:szCs w:val="28"/>
        </w:rPr>
        <w:t>Для характеристики уровня освоения учебного материала используются следующие обозначения:</w:t>
      </w:r>
    </w:p>
    <w:p w:rsidR="002B2289" w:rsidRPr="00E11482" w:rsidRDefault="002B2289" w:rsidP="00A67079">
      <w:pPr>
        <w:spacing w:after="0" w:line="240" w:lineRule="auto"/>
        <w:rPr>
          <w:rFonts w:ascii="Times New Roman" w:hAnsi="Times New Roman" w:cs="Times New Roman"/>
          <w:sz w:val="28"/>
          <w:szCs w:val="28"/>
        </w:rPr>
      </w:pPr>
      <w:r w:rsidRPr="00E11482">
        <w:rPr>
          <w:rFonts w:ascii="Times New Roman" w:hAnsi="Times New Roman" w:cs="Times New Roman"/>
          <w:sz w:val="28"/>
          <w:szCs w:val="28"/>
        </w:rPr>
        <w:t>1. - ознакомительный (узнавание ранее изученных объектов, свойств);</w:t>
      </w:r>
    </w:p>
    <w:p w:rsidR="002B2289" w:rsidRPr="00E11482" w:rsidRDefault="002B2289" w:rsidP="00A67079">
      <w:pPr>
        <w:spacing w:after="0" w:line="240" w:lineRule="auto"/>
        <w:rPr>
          <w:rFonts w:ascii="Times New Roman" w:hAnsi="Times New Roman" w:cs="Times New Roman"/>
          <w:sz w:val="28"/>
          <w:szCs w:val="28"/>
        </w:rPr>
      </w:pPr>
      <w:r w:rsidRPr="00E11482">
        <w:rPr>
          <w:rFonts w:ascii="Times New Roman" w:hAnsi="Times New Roman" w:cs="Times New Roman"/>
          <w:sz w:val="28"/>
          <w:szCs w:val="28"/>
        </w:rPr>
        <w:t>2. - репродуктивный  (выполнение деятельности по образцу, инструкции или под руководством);</w:t>
      </w:r>
    </w:p>
    <w:p w:rsidR="002B2289" w:rsidRPr="00E11482" w:rsidRDefault="002B2289" w:rsidP="00A67079">
      <w:pPr>
        <w:spacing w:after="0" w:line="240" w:lineRule="auto"/>
        <w:rPr>
          <w:rFonts w:ascii="Times New Roman" w:hAnsi="Times New Roman" w:cs="Times New Roman"/>
          <w:sz w:val="28"/>
          <w:szCs w:val="28"/>
        </w:rPr>
      </w:pPr>
      <w:r w:rsidRPr="00E11482">
        <w:rPr>
          <w:rFonts w:ascii="Times New Roman" w:hAnsi="Times New Roman" w:cs="Times New Roman"/>
          <w:sz w:val="28"/>
          <w:szCs w:val="28"/>
        </w:rPr>
        <w:t>3. - продуктивный (планирование и самостоятельное выполнение деятельности, выполнение проблемных задач).</w:t>
      </w:r>
    </w:p>
    <w:p w:rsidR="002B2289" w:rsidRPr="003D38D7" w:rsidRDefault="002B2289" w:rsidP="002B2289">
      <w:pPr>
        <w:sectPr w:rsidR="002B2289" w:rsidRPr="003D38D7" w:rsidSect="00295742">
          <w:type w:val="continuous"/>
          <w:pgSz w:w="16840" w:h="11907" w:orient="landscape"/>
          <w:pgMar w:top="1134" w:right="850" w:bottom="1134" w:left="1701" w:header="709" w:footer="709" w:gutter="0"/>
          <w:cols w:space="720"/>
        </w:sectPr>
      </w:pPr>
    </w:p>
    <w:p w:rsidR="007D215A" w:rsidRDefault="007D215A"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Pr>
          <w:rFonts w:ascii="Times New Roman" w:hAnsi="Times New Roman" w:cs="Times New Roman"/>
          <w:caps/>
          <w:color w:val="auto"/>
        </w:rPr>
        <w:lastRenderedPageBreak/>
        <w:t>ХАРАКТЕРИСТИКА ОСНОВНЫХ ВИДОВ УЧЕБНОЙ ДЕЯТЕЛЬНОСТИ СТУДЕНТОВ</w:t>
      </w:r>
    </w:p>
    <w:tbl>
      <w:tblPr>
        <w:tblStyle w:val="af2"/>
        <w:tblW w:w="0" w:type="auto"/>
        <w:tblLook w:val="04A0"/>
      </w:tblPr>
      <w:tblGrid>
        <w:gridCol w:w="4785"/>
        <w:gridCol w:w="4786"/>
      </w:tblGrid>
      <w:tr w:rsidR="0070763E" w:rsidTr="0070763E">
        <w:tc>
          <w:tcPr>
            <w:tcW w:w="4785"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Содержаниеобучения</w:t>
            </w:r>
          </w:p>
          <w:p w:rsidR="0070763E" w:rsidRPr="0070763E" w:rsidRDefault="0070763E" w:rsidP="0070763E">
            <w:pPr>
              <w:jc w:val="center"/>
              <w:rPr>
                <w:b/>
                <w:sz w:val="24"/>
                <w:szCs w:val="24"/>
              </w:rPr>
            </w:pPr>
          </w:p>
        </w:tc>
        <w:tc>
          <w:tcPr>
            <w:tcW w:w="4786"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Характеристикаосновныхвидов</w:t>
            </w:r>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Pr="0070763E">
              <w:rPr>
                <w:rFonts w:ascii="Times New Roman" w:eastAsia="Times New Roman" w:hAnsi="Times New Roman" w:cs="Times New Roman"/>
                <w:b/>
                <w:sz w:val="24"/>
                <w:szCs w:val="24"/>
                <w:lang w:eastAsia="ru-RU"/>
              </w:rPr>
              <w:t>еятельностистудентов(науровне</w:t>
            </w:r>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учебныхдействий)</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rPr>
              <w:t xml:space="preserve">Введение </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Умения постановки целей деятельности, планирования собственной деятельности для достижения поставленных целей, </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предвидения возможных результатов этих действий, организации самоконтроля и оценки полученных результатов.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Произведение измерения физических величин и оценка границы погрешностей измерений.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границы погрешностей измерений при построении графиков.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высказывать гипотезы для объяснения наблюдаемых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предлагать модели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физических законов.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основных положений современной научной картины мира.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влияния открытий в физике на прогресс в технике и технологии производства.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w:t>
            </w:r>
          </w:p>
          <w:p w:rsidR="0070763E" w:rsidRPr="004630A5" w:rsidRDefault="0070763E" w:rsidP="007D215A">
            <w:pPr>
              <w:rPr>
                <w:rFonts w:ascii="Times New Roman" w:hAnsi="Times New Roman" w:cs="Times New Roman"/>
                <w:sz w:val="24"/>
                <w:szCs w:val="24"/>
              </w:rPr>
            </w:pPr>
          </w:p>
        </w:tc>
      </w:tr>
      <w:tr w:rsidR="0070763E" w:rsidTr="002E7DD9">
        <w:tc>
          <w:tcPr>
            <w:tcW w:w="9571" w:type="dxa"/>
            <w:gridSpan w:val="2"/>
          </w:tcPr>
          <w:p w:rsidR="0070763E" w:rsidRPr="004630A5" w:rsidRDefault="0070763E" w:rsidP="0070763E">
            <w:pPr>
              <w:pStyle w:val="a8"/>
              <w:numPr>
                <w:ilvl w:val="0"/>
                <w:numId w:val="38"/>
              </w:numPr>
              <w:jc w:val="center"/>
            </w:pPr>
            <w:r w:rsidRPr="004630A5">
              <w:t>МЕХАНИКА</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t>Кинематика</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уравнениями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графиками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ипроекций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Проведение сравнительного анализа </w:t>
            </w:r>
            <w:r w:rsidRPr="004630A5">
              <w:rPr>
                <w:rFonts w:ascii="Times New Roman" w:eastAsia="Times New Roman" w:hAnsi="Times New Roman" w:cs="Times New Roman"/>
                <w:sz w:val="24"/>
                <w:szCs w:val="24"/>
                <w:lang w:eastAsia="ru-RU"/>
              </w:rPr>
              <w:lastRenderedPageBreak/>
              <w:t>равномерного и равнопеременного движений.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использования поступательного и вращательного движений в технике.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Приобретение опыта работы в группе с выполнением различных социальных ролей.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возможной системы действий и конструкции дляэкспериментального определения кинематических величин.</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информации о видах движения в виде таблицы</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Законы сохранения вмеханике</w:t>
            </w:r>
          </w:p>
          <w:p w:rsidR="0070763E" w:rsidRPr="004630A5" w:rsidRDefault="0070763E" w:rsidP="007D215A">
            <w:pPr>
              <w:rPr>
                <w:rFonts w:ascii="Times New Roman" w:hAnsi="Times New Roman" w:cs="Times New Roman"/>
                <w:sz w:val="24"/>
                <w:szCs w:val="24"/>
              </w:rPr>
            </w:pP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импульса для вычисления изменений скоростей тел при их взаимодействиях.</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работы сил и изменение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работы сил и изменения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потенциальной энергии тел в гравитационном поле.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потенциальной энергии упруго деформированного тела по известной деформации и жесткости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механики.</w:t>
            </w:r>
          </w:p>
          <w:p w:rsidR="0070763E" w:rsidRPr="004630A5" w:rsidRDefault="0070763E" w:rsidP="00D014DB">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Указание учебных дисциплин, при изучении которых </w:t>
            </w:r>
            <w:r w:rsidR="00D014DB" w:rsidRPr="004630A5">
              <w:rPr>
                <w:rFonts w:ascii="Times New Roman" w:eastAsia="Times New Roman" w:hAnsi="Times New Roman" w:cs="Times New Roman"/>
                <w:sz w:val="24"/>
                <w:szCs w:val="24"/>
                <w:lang w:eastAsia="ru-RU"/>
              </w:rPr>
              <w:t>используются законы сохранения</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br/>
              <w:t>2. ОСНОВЫ МОЛЕКУЛЯРНОЙ ФИЗИКИ И ТЕРМОДИНАМИКИ</w:t>
            </w:r>
          </w:p>
          <w:p w:rsidR="00A62751" w:rsidRPr="004630A5" w:rsidRDefault="00A62751" w:rsidP="002D2DCD">
            <w:pPr>
              <w:jc w:val="cente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Основы молекулярной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кинетической теории.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Идеальный газ</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Выполнение экспериментов, служащих для обоснования молекулярно-кинетической теории (МКТ).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Решение задач с применением основного уравнения молекулярно-кинетической теории газов.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на основании уравнения состояния идеального газа.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ипроисходящих процессов по графикам зависимости р (Т),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V (Т), р (V).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Экспериментальное исследование </w:t>
            </w:r>
            <w:r w:rsidRPr="004630A5">
              <w:rPr>
                <w:rFonts w:ascii="Times New Roman" w:eastAsia="Times New Roman" w:hAnsi="Times New Roman" w:cs="Times New Roman"/>
                <w:sz w:val="24"/>
                <w:szCs w:val="24"/>
                <w:lang w:eastAsia="ru-RU"/>
              </w:rPr>
              <w:lastRenderedPageBreak/>
              <w:t xml:space="preserve">зависимости р (Т), V (Т), р(V).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в виде графиков изохорного, изобарногои изотермического процессов.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средней кинетической энергии теплового движения молекул по известной температуре вещества.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Высказывание гипотез для объяснения наблюдаемых явлений.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модели «идеальный газ» и законов МКТ</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lastRenderedPageBreak/>
              <w:t>Основы термодинамики</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количества теплоты в процессах теплопередачи.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 использованием первого закона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работы, совершенной газом, по графику зависимости р(V).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работы газа, совершенной при изменении состояния по замкнутому циклу. Вычисление КПД при совершении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газом работы в процессах изменения состояния по замкнутому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циклу. Объяснение принципов действия тепловых машин. Демонстрация роли физики в создании и совершенствовании тепловых двигателей.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обусловленных работой тепловых двигателей и предложение пути их решения.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Умение вести диалог, выслушивать мнение оппонента, участвовать в дискуссии, открыто выражать и отстаивать свою точку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зрения.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учебных дисциплин, при изучении которых использу</w:t>
            </w:r>
            <w:r w:rsidRPr="004630A5">
              <w:rPr>
                <w:rFonts w:ascii="Times New Roman" w:hAnsi="Times New Roman" w:cs="Times New Roman"/>
                <w:sz w:val="24"/>
                <w:szCs w:val="24"/>
                <w:shd w:val="clear" w:color="auto" w:fill="FFFFFF"/>
              </w:rPr>
              <w:t>ют учебный материал «Основы термодинамки»</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Свойства паров, жидкостей,твердых тел</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влажности воздуха.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количества теплоты, необходимого для осуществления процесса перехода вещества из одного агрегатного состояния в другое.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Экспериментальное исследование тепловых свойств вещества.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 xml:space="preserve">Приведение примеров капиллярных явлений в быту, природе,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технике.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Исследование механических свойств твердых тел. Применение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физических понятий и законов в учебном материале профессионального характера.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информации о разработках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применениях современных твердых и аморфных материалов</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pStyle w:val="a8"/>
              <w:numPr>
                <w:ilvl w:val="0"/>
                <w:numId w:val="38"/>
              </w:numPr>
              <w:jc w:val="center"/>
            </w:pPr>
            <w:r w:rsidRPr="004630A5">
              <w:lastRenderedPageBreak/>
              <w:t>ЭЛЕКТРОДИНАМИКА</w:t>
            </w: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rPr>
              <w:t>Э</w:t>
            </w:r>
            <w:r w:rsidRPr="004630A5">
              <w:rPr>
                <w:rFonts w:ascii="Times New Roman" w:hAnsi="Times New Roman" w:cs="Times New Roman"/>
                <w:sz w:val="24"/>
                <w:szCs w:val="24"/>
                <w:shd w:val="clear" w:color="auto" w:fill="FFFFFF"/>
              </w:rPr>
              <w:t xml:space="preserve"> лектростатика</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взаимодействия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напряженности электрического поля одного и нескольких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потенциала электрического поля одного и нескол</w:t>
            </w:r>
            <w:r w:rsidR="002D2DCD">
              <w:rPr>
                <w:rFonts w:ascii="Times New Roman" w:eastAsia="Times New Roman" w:hAnsi="Times New Roman" w:cs="Times New Roman"/>
                <w:sz w:val="24"/>
                <w:szCs w:val="24"/>
                <w:lang w:eastAsia="ru-RU"/>
              </w:rPr>
              <w:t>ь</w:t>
            </w:r>
            <w:r w:rsidRPr="004630A5">
              <w:rPr>
                <w:rFonts w:ascii="Times New Roman" w:eastAsia="Times New Roman" w:hAnsi="Times New Roman" w:cs="Times New Roman"/>
                <w:sz w:val="24"/>
                <w:szCs w:val="24"/>
                <w:lang w:eastAsia="ru-RU"/>
              </w:rPr>
              <w:t>ких точечных электрических зарядов. Измерение разности потенциалов.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гравитационного и элек</w:t>
            </w:r>
            <w:r w:rsidRPr="004630A5">
              <w:rPr>
                <w:rFonts w:ascii="Times New Roman" w:hAnsi="Times New Roman" w:cs="Times New Roman"/>
                <w:sz w:val="24"/>
                <w:szCs w:val="24"/>
              </w:rPr>
              <w:t>трических полей</w:t>
            </w: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rPr>
              <w:t>Постоянный ток</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мощности электрического тока. Измерение ЭДС и внутреннего сопротивления источника тока.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электрической энергии работает в режиме генератора, а в каком— в режиме потребителя.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температуры нити накаливания. Измерение электрического заряда электрона.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Снятие вольтамперной характеристики диода.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полупроводниковых диодов и триодов.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информации о перспективах развития </w:t>
            </w:r>
            <w:r w:rsidRPr="004630A5">
              <w:rPr>
                <w:rFonts w:ascii="Times New Roman" w:eastAsia="Times New Roman" w:hAnsi="Times New Roman" w:cs="Times New Roman"/>
                <w:sz w:val="24"/>
                <w:szCs w:val="24"/>
                <w:lang w:eastAsia="ru-RU"/>
              </w:rPr>
              <w:lastRenderedPageBreak/>
              <w:t>полупроводниковой техники.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Установка причинно-следственных связей</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2D2DCD">
            <w:pPr>
              <w:jc w:val="center"/>
              <w:rPr>
                <w:rFonts w:ascii="Times New Roman" w:hAnsi="Times New Roman" w:cs="Times New Roman"/>
                <w:sz w:val="24"/>
                <w:szCs w:val="24"/>
              </w:rPr>
            </w:pPr>
            <w:r w:rsidRPr="004630A5">
              <w:rPr>
                <w:rFonts w:ascii="Times New Roman" w:hAnsi="Times New Roman" w:cs="Times New Roman"/>
                <w:sz w:val="24"/>
                <w:szCs w:val="24"/>
              </w:rPr>
              <w:lastRenderedPageBreak/>
              <w:t>Магнитные явления</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индукции магнитного поля. Вычисление сил, действующих на проводник с током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действующих на электрический заряд, движущийся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явлений электромагнитной индукции, самоиндукции.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магнитного поля.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принципа действия электродвигателя.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принципа действия генератора электрического тока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электроизмерительных приборов. Объяснение принципа действия масс-спектрографа, ускорителей заряженных частиц.</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магнитного поля Земли в жизни растений, животных, человека.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практического применения изученных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явлений, законов, приборов, устройств.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свойств электростатического, магнитного и вихревого электрических полей.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на примере магнитных явлений, почему физику </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можно рассматривать как метадисциплину</w:t>
            </w:r>
          </w:p>
        </w:tc>
      </w:tr>
      <w:tr w:rsidR="00A62751" w:rsidTr="002E7DD9">
        <w:tc>
          <w:tcPr>
            <w:tcW w:w="9571" w:type="dxa"/>
            <w:gridSpan w:val="2"/>
          </w:tcPr>
          <w:p w:rsidR="00A62751" w:rsidRPr="004630A5" w:rsidRDefault="00A62751" w:rsidP="002D2DCD">
            <w:pPr>
              <w:pStyle w:val="a8"/>
              <w:numPr>
                <w:ilvl w:val="0"/>
                <w:numId w:val="38"/>
              </w:numPr>
              <w:jc w:val="center"/>
            </w:pPr>
            <w:r w:rsidRPr="004630A5">
              <w:t>КОЛЕБАНИЯ И ВОЛНЫ</w:t>
            </w: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Механические колебания</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зависимости периода колебаний математического маятника от его длины, массы и амплитуды колебаний.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Исследование зависимости периода колебаний груза на пружине от его массы и жесткости пружины. Вычисление периода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Выработка навыков воспринимать, анализировать, перерабатывать и предъявлять информацию в соответствии с поставленными задачами.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автоколебательных механических систем. Проведение классификации колебани</w:t>
            </w:r>
            <w:r w:rsidR="002D2DCD">
              <w:rPr>
                <w:rFonts w:ascii="Times New Roman" w:eastAsia="Times New Roman" w:hAnsi="Times New Roman" w:cs="Times New Roman"/>
                <w:sz w:val="24"/>
                <w:szCs w:val="24"/>
                <w:lang w:eastAsia="ru-RU"/>
              </w:rPr>
              <w:t>й</w:t>
            </w:r>
          </w:p>
          <w:p w:rsidR="0070763E" w:rsidRPr="004630A5" w:rsidRDefault="0070763E" w:rsidP="007D215A">
            <w:pPr>
              <w:rPr>
                <w:rFonts w:ascii="Times New Roman" w:hAnsi="Times New Roman" w:cs="Times New Roman"/>
                <w:sz w:val="24"/>
                <w:szCs w:val="24"/>
              </w:rPr>
            </w:pPr>
          </w:p>
        </w:tc>
      </w:tr>
      <w:tr w:rsidR="002E7DD9" w:rsidTr="0070763E">
        <w:tc>
          <w:tcPr>
            <w:tcW w:w="4785" w:type="dxa"/>
          </w:tcPr>
          <w:p w:rsidR="002E7DD9" w:rsidRPr="004630A5" w:rsidRDefault="002E7DD9" w:rsidP="002E7DD9">
            <w:pPr>
              <w:shd w:val="clear" w:color="auto" w:fill="FFFFFF"/>
              <w:rPr>
                <w:rFonts w:ascii="Times New Roman" w:hAnsi="Times New Roman" w:cs="Times New Roman"/>
                <w:sz w:val="24"/>
                <w:szCs w:val="24"/>
              </w:rPr>
            </w:pPr>
            <w:r w:rsidRPr="004630A5">
              <w:rPr>
                <w:rFonts w:ascii="Times New Roman" w:hAnsi="Times New Roman" w:cs="Times New Roman"/>
                <w:sz w:val="24"/>
                <w:szCs w:val="24"/>
              </w:rPr>
              <w:t>Упругие волны</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Измерение длины звуковой волны по </w:t>
            </w:r>
            <w:r w:rsidRPr="004630A5">
              <w:rPr>
                <w:rFonts w:ascii="Times New Roman" w:eastAsia="Times New Roman" w:hAnsi="Times New Roman" w:cs="Times New Roman"/>
                <w:sz w:val="24"/>
                <w:szCs w:val="24"/>
                <w:lang w:eastAsia="ru-RU"/>
              </w:rPr>
              <w:lastRenderedPageBreak/>
              <w:t>результатам наблюдений интерференции звуковых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явлений интерференции и дифракции механических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областей применения ультразвука и перспективы его использования в различных областях науки, техники, вмедицине.</w:t>
            </w:r>
          </w:p>
          <w:p w:rsidR="002E7DD9" w:rsidRPr="002D2DCD"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воздействием звуковых волн на организм человека</w:t>
            </w:r>
          </w:p>
        </w:tc>
      </w:tr>
      <w:tr w:rsidR="0070763E" w:rsidTr="0070763E">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колебания</w:t>
            </w:r>
          </w:p>
          <w:p w:rsidR="0070763E" w:rsidRPr="004630A5" w:rsidRDefault="0070763E" w:rsidP="007D215A">
            <w:pPr>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осциллограмм гармонических колебаний силы тока в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электроемкости конденсатора. Измерение индуктивность катушки.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явления электрического резонанса в последовательной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аналогии между физическими величинами, характеризующими механическую и электромагнитную колебательные системы.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значений силы тока и напряжения на элементах цепи переменного тока.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p>
          <w:p w:rsidR="0070763E"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современных способах передачи электроэнергии</w:t>
            </w:r>
          </w:p>
        </w:tc>
      </w:tr>
      <w:tr w:rsidR="002E7DD9" w:rsidTr="002E7DD9">
        <w:trPr>
          <w:trHeight w:val="2925"/>
        </w:trPr>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волны</w:t>
            </w:r>
          </w:p>
          <w:p w:rsidR="002E7DD9" w:rsidRPr="004630A5" w:rsidRDefault="002E7DD9" w:rsidP="002E7DD9">
            <w:pPr>
              <w:shd w:val="clear" w:color="auto" w:fill="FFFFFF"/>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Осуществление радиопередачи и радиоприема. Исследование свойств электромагнитных волн с помощью мобильного телефона.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Развитие ценностного отношения к изучаемым на уроках физики объектам и осваиваемым видам деятельности. Объяснение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электромагнитных волн в современных исследованиях Вселенной</w:t>
            </w:r>
          </w:p>
        </w:tc>
      </w:tr>
      <w:tr w:rsidR="002E7DD9" w:rsidTr="002E7DD9">
        <w:trPr>
          <w:trHeight w:val="660"/>
        </w:trPr>
        <w:tc>
          <w:tcPr>
            <w:tcW w:w="9571" w:type="dxa"/>
            <w:gridSpan w:val="2"/>
          </w:tcPr>
          <w:p w:rsidR="002E7DD9" w:rsidRPr="004630A5" w:rsidRDefault="002E7DD9">
            <w:pPr>
              <w:rPr>
                <w:rFonts w:ascii="Times New Roman" w:hAnsi="Times New Roman" w:cs="Times New Roman"/>
                <w:sz w:val="24"/>
                <w:szCs w:val="24"/>
              </w:rPr>
            </w:pPr>
          </w:p>
          <w:p w:rsidR="002E7DD9" w:rsidRPr="004630A5" w:rsidRDefault="002E7DD9" w:rsidP="00865C3F">
            <w:pPr>
              <w:pStyle w:val="a8"/>
              <w:numPr>
                <w:ilvl w:val="0"/>
                <w:numId w:val="38"/>
              </w:numPr>
              <w:jc w:val="center"/>
            </w:pPr>
            <w:r w:rsidRPr="004630A5">
              <w:t>ОПТИКА</w:t>
            </w: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Природа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Применение на практике законов отражения и преломления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света при решении задач.</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спектральных границ чувствительности человеческого глаза.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Умение строить изображения предметов, даваемые линзами.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расстояния от линзы до изображения предмета.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оптической силы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фокусного расстояния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Испытание моделей микроскопа и телескопа</w:t>
            </w:r>
          </w:p>
          <w:p w:rsidR="002E7DD9" w:rsidRPr="004630A5" w:rsidRDefault="002E7DD9" w:rsidP="007D215A">
            <w:pPr>
              <w:rPr>
                <w:rFonts w:ascii="Times New Roman" w:hAnsi="Times New Roman" w:cs="Times New Roman"/>
                <w:sz w:val="24"/>
                <w:szCs w:val="24"/>
              </w:rPr>
            </w:pP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Волновые свойства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интерференции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дифракции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поляризации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Измерение длины световой волны по результатам наблюдения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явления интерференции.</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Наблюдение явления дифракции света. Наблюдение явления поляризации и дисперсии света.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Поиск различий и сходства между дифракционным и дисперсионным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спектрами.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появления в природе и использования в технике явлений интерференции, дифракции, поляризации и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дисперсии света.</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Перечисление методов познания, которые использованы при изучении указанных явлений</w:t>
            </w:r>
          </w:p>
        </w:tc>
      </w:tr>
      <w:tr w:rsidR="002E7DD9" w:rsidTr="002E7DD9">
        <w:tc>
          <w:tcPr>
            <w:tcW w:w="9571" w:type="dxa"/>
            <w:gridSpan w:val="2"/>
          </w:tcPr>
          <w:p w:rsidR="002E7DD9" w:rsidRPr="00865C3F" w:rsidRDefault="002E7DD9" w:rsidP="002E7DD9">
            <w:pPr>
              <w:pStyle w:val="a8"/>
              <w:numPr>
                <w:ilvl w:val="0"/>
                <w:numId w:val="38"/>
              </w:numPr>
              <w:shd w:val="clear" w:color="auto" w:fill="FFFFFF"/>
              <w:jc w:val="center"/>
            </w:pPr>
            <w:r w:rsidRPr="004630A5">
              <w:t>ЭЛЕМЕНТЫ КВАНТОВОЙ ФИЗИКИ</w:t>
            </w: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Квантовая оптика</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фотоэлектрического эффекта. Объяснение законов Столетова на основе квантовых представлений.</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максимальной кинетической энергии электронов при фотоэлектрическом эффекте.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Перечисление приборов установки, в которых применяется безинерционность фотоэффекта.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корпускулярно-волнового дуализма свойств фотонов.</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квантовой оптики в развитии современной физики</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Физика атома</w:t>
            </w: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линейчатых спектров.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 xml:space="preserve">Расчет частоты и длины волны испускаемого света при переходе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атома водорода из одного стационарного состояния в другое.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происхождения линейчатого спектра атома водорода и различия линейчатых спектров различных газов.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линейчатого спектра.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работы люминесцентной лампы.</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принципа действия лазера.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использования лазера в современной науке и технике.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перспективах применения лазера</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Физика атомного ядра</w:t>
            </w:r>
          </w:p>
        </w:tc>
        <w:tc>
          <w:tcPr>
            <w:tcW w:w="4786" w:type="dxa"/>
          </w:tcPr>
          <w:p w:rsidR="00865C3F" w:rsidRDefault="00865C3F" w:rsidP="004630A5">
            <w:pPr>
              <w:shd w:val="clear" w:color="auto" w:fill="FFFFFF"/>
              <w:rPr>
                <w:rFonts w:ascii="Times New Roman" w:eastAsia="Times New Roman" w:hAnsi="Times New Roman" w:cs="Times New Roman"/>
                <w:sz w:val="24"/>
                <w:szCs w:val="24"/>
                <w:lang w:eastAsia="ru-RU"/>
              </w:rPr>
            </w:pP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треков альфа-частиц в камере Вильсона.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Регистрирование ядерных излучений с помощью счетчика Гейгера.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энергии связи атомных ядер.</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заряда и массового числа атомного ядра, возникающего в результате радиоактивного распада.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радиоактивном распаде.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продуктов ядерной реакции.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энергии, освобождающейся при ядерных реакциях.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преимуществ и недостатков использования атомной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энергии и ионизирующих излучений в промышленности, медицине.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биологическим действием радиоактивных излучений.</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Проведение классификации элементарных частиц по их физическим характеристикам (массе, заряду, времени жизни, спину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т.д.).</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успеха в любом виде практической деятельности</w:t>
            </w:r>
          </w:p>
          <w:p w:rsidR="002E7DD9" w:rsidRPr="004630A5" w:rsidRDefault="002E7DD9" w:rsidP="007D215A">
            <w:pPr>
              <w:rPr>
                <w:rFonts w:ascii="Times New Roman" w:hAnsi="Times New Roman" w:cs="Times New Roman"/>
                <w:sz w:val="24"/>
                <w:szCs w:val="24"/>
              </w:rPr>
            </w:pPr>
          </w:p>
        </w:tc>
      </w:tr>
      <w:tr w:rsidR="004630A5" w:rsidTr="00622A5D">
        <w:tc>
          <w:tcPr>
            <w:tcW w:w="9571" w:type="dxa"/>
            <w:gridSpan w:val="2"/>
            <w:tcBorders>
              <w:bottom w:val="nil"/>
            </w:tcBorders>
          </w:tcPr>
          <w:p w:rsidR="004630A5" w:rsidRPr="004630A5" w:rsidRDefault="004630A5" w:rsidP="00865C3F">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7</w:t>
            </w:r>
            <w:r w:rsidRPr="004630A5">
              <w:rPr>
                <w:rFonts w:ascii="Times New Roman" w:eastAsia="Times New Roman" w:hAnsi="Times New Roman" w:cs="Times New Roman"/>
                <w:sz w:val="32"/>
                <w:szCs w:val="32"/>
                <w:lang w:eastAsia="ru-RU"/>
              </w:rPr>
              <w:t>.</w:t>
            </w:r>
            <w:r w:rsidRPr="00865C3F">
              <w:rPr>
                <w:rFonts w:ascii="Times New Roman" w:eastAsia="Times New Roman" w:hAnsi="Times New Roman" w:cs="Times New Roman"/>
                <w:sz w:val="32"/>
                <w:szCs w:val="32"/>
                <w:lang w:eastAsia="ru-RU"/>
              </w:rPr>
              <w:t>эволюция вселенной</w:t>
            </w:r>
          </w:p>
        </w:tc>
      </w:tr>
      <w:tr w:rsidR="002E7DD9" w:rsidTr="004630A5">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Строение и развитие вселенной</w:t>
            </w:r>
          </w:p>
        </w:tc>
        <w:tc>
          <w:tcPr>
            <w:tcW w:w="4786" w:type="dxa"/>
            <w:tcBorders>
              <w:top w:val="single" w:sz="4" w:space="0" w:color="auto"/>
            </w:tcBorders>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за звездами, Луной и планетами в телескоп.</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солнечных пятен с помощью телескопа и солнечного экрана.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изображений космических объектов и информации об их особенностях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достоверности, объективности, полноты, актуальности и т.д.</w:t>
            </w:r>
          </w:p>
        </w:tc>
      </w:tr>
      <w:tr w:rsidR="002E7DD9" w:rsidTr="0070763E">
        <w:tc>
          <w:tcPr>
            <w:tcW w:w="4785"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Эволюция звезд. Гипотеза происхождения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Солнечной системы</w:t>
            </w:r>
          </w:p>
          <w:p w:rsidR="002E7DD9" w:rsidRPr="004630A5" w:rsidRDefault="002E7DD9" w:rsidP="007D215A">
            <w:pPr>
              <w:rPr>
                <w:rFonts w:ascii="Times New Roman" w:hAnsi="Times New Roman" w:cs="Times New Roman"/>
                <w:sz w:val="24"/>
                <w:szCs w:val="24"/>
              </w:rPr>
            </w:pP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термоядерных реакциях.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Формулировка проблем термоядерной энергетики.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влияния солнечной активности на Землю.</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Понимание роли космичес</w:t>
            </w:r>
            <w:r w:rsidR="00865C3F">
              <w:rPr>
                <w:rFonts w:ascii="Times New Roman" w:eastAsia="Times New Roman" w:hAnsi="Times New Roman" w:cs="Times New Roman"/>
                <w:sz w:val="24"/>
                <w:szCs w:val="24"/>
                <w:lang w:eastAsia="ru-RU"/>
              </w:rPr>
              <w:t xml:space="preserve">ких исследований, их научного и </w:t>
            </w:r>
            <w:r w:rsidRPr="004630A5">
              <w:rPr>
                <w:rFonts w:ascii="Times New Roman" w:eastAsia="Times New Roman" w:hAnsi="Times New Roman" w:cs="Times New Roman"/>
                <w:sz w:val="24"/>
                <w:szCs w:val="24"/>
                <w:lang w:eastAsia="ru-RU"/>
              </w:rPr>
              <w:t>экономического значения.</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современных гипотез о происхождении Солнечной </w:t>
            </w:r>
            <w:r w:rsidRPr="004630A5">
              <w:rPr>
                <w:rFonts w:ascii="Times New Roman" w:hAnsi="Times New Roman" w:cs="Times New Roman"/>
                <w:sz w:val="24"/>
                <w:szCs w:val="24"/>
              </w:rPr>
              <w:t>системы</w:t>
            </w:r>
          </w:p>
        </w:tc>
      </w:tr>
    </w:tbl>
    <w:p w:rsidR="0070763E" w:rsidRPr="007D215A" w:rsidRDefault="0070763E" w:rsidP="007D215A"/>
    <w:p w:rsidR="00A67079" w:rsidRDefault="00A67079">
      <w:pPr>
        <w:rPr>
          <w:rFonts w:ascii="Times New Roman" w:eastAsiaTheme="majorEastAsia" w:hAnsi="Times New Roman" w:cs="Times New Roman"/>
          <w:b/>
          <w:bCs/>
          <w:caps/>
          <w:sz w:val="28"/>
          <w:szCs w:val="28"/>
        </w:rPr>
      </w:pPr>
      <w:r>
        <w:rPr>
          <w:rFonts w:ascii="Times New Roman" w:hAnsi="Times New Roman" w:cs="Times New Roman"/>
          <w:caps/>
        </w:rPr>
        <w:br w:type="page"/>
      </w:r>
    </w:p>
    <w:p w:rsidR="002B2289" w:rsidRPr="00D03E61"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sidRPr="00D03E61">
        <w:rPr>
          <w:rFonts w:ascii="Times New Roman" w:hAnsi="Times New Roman" w:cs="Times New Roman"/>
          <w:caps/>
          <w:color w:val="auto"/>
        </w:rPr>
        <w:lastRenderedPageBreak/>
        <w:t>3. условия реализации программы дисциплины</w:t>
      </w:r>
    </w:p>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t>3.1. Требования к минимальному материально-техническому обеспечению</w:t>
      </w:r>
    </w:p>
    <w:p w:rsidR="002B2289" w:rsidRPr="00865C3F" w:rsidRDefault="002B2289" w:rsidP="00865C3F">
      <w:pPr>
        <w:pStyle w:val="a8"/>
        <w:rPr>
          <w:sz w:val="28"/>
          <w:szCs w:val="28"/>
        </w:rPr>
      </w:pPr>
      <w:r w:rsidRPr="00865C3F">
        <w:rPr>
          <w:sz w:val="28"/>
          <w:szCs w:val="28"/>
        </w:rPr>
        <w:t>Реализация учебной дисциплины тре</w:t>
      </w:r>
      <w:r w:rsidR="00865C3F">
        <w:rPr>
          <w:sz w:val="28"/>
          <w:szCs w:val="28"/>
        </w:rPr>
        <w:t xml:space="preserve">бует наличия учебного кабинета </w:t>
      </w:r>
      <w:r w:rsidRPr="00865C3F">
        <w:rPr>
          <w:sz w:val="28"/>
          <w:szCs w:val="28"/>
        </w:rPr>
        <w:t>физики.</w:t>
      </w:r>
    </w:p>
    <w:p w:rsidR="002B2289" w:rsidRPr="00865C3F" w:rsidRDefault="002B2289" w:rsidP="00865C3F">
      <w:pPr>
        <w:rPr>
          <w:sz w:val="28"/>
          <w:szCs w:val="28"/>
        </w:rPr>
      </w:pPr>
      <w:r w:rsidRPr="00865C3F">
        <w:rPr>
          <w:sz w:val="28"/>
          <w:szCs w:val="28"/>
        </w:rPr>
        <w:t xml:space="preserve">Оборудование учебного кабинета: </w:t>
      </w:r>
    </w:p>
    <w:p w:rsidR="002B2289" w:rsidRPr="00865C3F" w:rsidRDefault="002B2289" w:rsidP="00865C3F">
      <w:pPr>
        <w:pStyle w:val="a8"/>
        <w:numPr>
          <w:ilvl w:val="0"/>
          <w:numId w:val="39"/>
        </w:numPr>
        <w:rPr>
          <w:sz w:val="28"/>
          <w:szCs w:val="28"/>
        </w:rPr>
      </w:pPr>
      <w:r w:rsidRPr="00865C3F">
        <w:rPr>
          <w:sz w:val="28"/>
          <w:szCs w:val="28"/>
        </w:rPr>
        <w:t>посадочные места студентов;</w:t>
      </w:r>
    </w:p>
    <w:p w:rsidR="002B2289" w:rsidRPr="00865C3F" w:rsidRDefault="002B2289" w:rsidP="00865C3F">
      <w:pPr>
        <w:pStyle w:val="a8"/>
        <w:numPr>
          <w:ilvl w:val="0"/>
          <w:numId w:val="39"/>
        </w:numPr>
        <w:rPr>
          <w:sz w:val="28"/>
          <w:szCs w:val="28"/>
        </w:rPr>
      </w:pPr>
      <w:r w:rsidRPr="00865C3F">
        <w:rPr>
          <w:sz w:val="28"/>
          <w:szCs w:val="28"/>
        </w:rPr>
        <w:t>рабочее место преподавателя;</w:t>
      </w:r>
    </w:p>
    <w:p w:rsidR="002B2289" w:rsidRPr="00865C3F" w:rsidRDefault="002B2289" w:rsidP="00865C3F">
      <w:pPr>
        <w:pStyle w:val="a8"/>
        <w:numPr>
          <w:ilvl w:val="0"/>
          <w:numId w:val="39"/>
        </w:numPr>
        <w:rPr>
          <w:sz w:val="28"/>
          <w:szCs w:val="28"/>
        </w:rPr>
      </w:pPr>
      <w:r w:rsidRPr="00865C3F">
        <w:rPr>
          <w:sz w:val="28"/>
          <w:szCs w:val="28"/>
        </w:rPr>
        <w:t>рабочая меловая доск</w:t>
      </w:r>
      <w:r w:rsidR="00865C3F" w:rsidRPr="00865C3F">
        <w:rPr>
          <w:sz w:val="28"/>
          <w:szCs w:val="28"/>
        </w:rPr>
        <w:t>а</w:t>
      </w:r>
      <w:r w:rsidRPr="00865C3F">
        <w:rPr>
          <w:sz w:val="28"/>
          <w:szCs w:val="28"/>
        </w:rPr>
        <w:t>;</w:t>
      </w:r>
    </w:p>
    <w:p w:rsidR="002B2289" w:rsidRPr="00865C3F" w:rsidRDefault="002B2289" w:rsidP="00865C3F">
      <w:pPr>
        <w:pStyle w:val="a8"/>
        <w:numPr>
          <w:ilvl w:val="0"/>
          <w:numId w:val="39"/>
        </w:numPr>
        <w:rPr>
          <w:sz w:val="28"/>
          <w:szCs w:val="28"/>
        </w:rPr>
      </w:pPr>
      <w:r w:rsidRPr="00865C3F">
        <w:rPr>
          <w:sz w:val="28"/>
          <w:szCs w:val="28"/>
        </w:rPr>
        <w:t>наглядные пособия (учебники, опорные конспекты-плакаты, стенды, карточки, раздаточный материал, комплекты лабораторных работ).</w:t>
      </w:r>
    </w:p>
    <w:p w:rsidR="002B2289" w:rsidRPr="00865C3F" w:rsidRDefault="002B2289" w:rsidP="00865C3F">
      <w:pPr>
        <w:pStyle w:val="a8"/>
        <w:rPr>
          <w:sz w:val="28"/>
          <w:szCs w:val="28"/>
        </w:rPr>
      </w:pPr>
      <w:r w:rsidRPr="00865C3F">
        <w:rPr>
          <w:sz w:val="28"/>
          <w:szCs w:val="28"/>
        </w:rPr>
        <w:t>Технические средства обучения:</w:t>
      </w:r>
    </w:p>
    <w:p w:rsidR="002B2289" w:rsidRPr="00865C3F" w:rsidRDefault="002B2289" w:rsidP="00865C3F">
      <w:pPr>
        <w:pStyle w:val="a8"/>
        <w:numPr>
          <w:ilvl w:val="0"/>
          <w:numId w:val="40"/>
        </w:numPr>
        <w:rPr>
          <w:sz w:val="28"/>
          <w:szCs w:val="28"/>
        </w:rPr>
      </w:pPr>
      <w:r w:rsidRPr="00865C3F">
        <w:rPr>
          <w:sz w:val="28"/>
          <w:szCs w:val="28"/>
        </w:rPr>
        <w:t>компьютер,</w:t>
      </w:r>
    </w:p>
    <w:p w:rsidR="002B2289" w:rsidRPr="00865C3F" w:rsidRDefault="002B2289" w:rsidP="00865C3F">
      <w:pPr>
        <w:pStyle w:val="a8"/>
        <w:numPr>
          <w:ilvl w:val="0"/>
          <w:numId w:val="40"/>
        </w:numPr>
        <w:rPr>
          <w:sz w:val="28"/>
          <w:szCs w:val="28"/>
        </w:rPr>
      </w:pPr>
      <w:r w:rsidRPr="00865C3F">
        <w:rPr>
          <w:sz w:val="28"/>
          <w:szCs w:val="28"/>
        </w:rPr>
        <w:t>мультимедийный проектор и экран,</w:t>
      </w:r>
    </w:p>
    <w:p w:rsidR="002B2289" w:rsidRDefault="002B2289" w:rsidP="00865C3F">
      <w:pPr>
        <w:pStyle w:val="a8"/>
        <w:numPr>
          <w:ilvl w:val="0"/>
          <w:numId w:val="40"/>
        </w:numPr>
        <w:rPr>
          <w:sz w:val="28"/>
          <w:szCs w:val="28"/>
        </w:rPr>
      </w:pPr>
      <w:r w:rsidRPr="00865C3F">
        <w:rPr>
          <w:sz w:val="28"/>
          <w:szCs w:val="28"/>
        </w:rPr>
        <w:t>программное обеспечение общего и профессионального назначения.</w:t>
      </w:r>
    </w:p>
    <w:p w:rsidR="00436299" w:rsidRPr="00436299" w:rsidRDefault="00436299" w:rsidP="00436299">
      <w:pPr>
        <w:pStyle w:val="af1"/>
        <w:ind w:firstLine="708"/>
        <w:jc w:val="both"/>
        <w:rPr>
          <w:sz w:val="28"/>
          <w:szCs w:val="28"/>
        </w:rPr>
      </w:pPr>
      <w:r w:rsidRPr="00436299">
        <w:rPr>
          <w:sz w:val="28"/>
          <w:szCs w:val="28"/>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w:t>
      </w:r>
    </w:p>
    <w:p w:rsidR="00436299" w:rsidRPr="00436299" w:rsidRDefault="00436299" w:rsidP="00436299">
      <w:pPr>
        <w:pStyle w:val="af1"/>
        <w:jc w:val="both"/>
        <w:rPr>
          <w:sz w:val="28"/>
          <w:szCs w:val="28"/>
        </w:rPr>
      </w:pPr>
      <w:r w:rsidRPr="00436299">
        <w:rPr>
          <w:sz w:val="28"/>
          <w:szCs w:val="28"/>
        </w:rPr>
        <w:t>освоения ОПОП СПО на базе основного общего образования.</w:t>
      </w:r>
    </w:p>
    <w:p w:rsidR="00436299" w:rsidRPr="00436299" w:rsidRDefault="00436299" w:rsidP="00436299">
      <w:pPr>
        <w:pStyle w:val="af1"/>
        <w:ind w:firstLine="708"/>
        <w:jc w:val="both"/>
        <w:rPr>
          <w:sz w:val="28"/>
          <w:szCs w:val="28"/>
        </w:rPr>
      </w:pPr>
      <w:r w:rsidRPr="00436299">
        <w:rPr>
          <w:sz w:val="28"/>
          <w:szCs w:val="28"/>
        </w:rPr>
        <w:t>Библиотечный фонд дополнен физическими энциклопедиями, словарями и хрестоматией по физике, справочниками по физике и технике, научной и научно-популярной литературой естественно-научного содержания.</w:t>
      </w:r>
    </w:p>
    <w:p w:rsidR="002B2289" w:rsidRDefault="00436299" w:rsidP="00436299">
      <w:pPr>
        <w:pStyle w:val="af1"/>
        <w:ind w:firstLine="708"/>
        <w:jc w:val="both"/>
        <w:rPr>
          <w:sz w:val="28"/>
          <w:szCs w:val="28"/>
        </w:rPr>
      </w:pPr>
      <w:r w:rsidRPr="00436299">
        <w:rPr>
          <w:sz w:val="28"/>
          <w:szCs w:val="28"/>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bCs/>
          <w:color w:val="FF0000"/>
          <w:sz w:val="28"/>
          <w:szCs w:val="28"/>
          <w:lang w:eastAsia="ru-RU"/>
        </w:rPr>
      </w:pPr>
      <w:r w:rsidRPr="00A67079">
        <w:rPr>
          <w:rFonts w:ascii="Times New Roman" w:eastAsia="Calibri" w:hAnsi="Times New Roman" w:cs="Times New Roman"/>
          <w:bCs/>
          <w:color w:val="FF0000"/>
          <w:sz w:val="28"/>
          <w:szCs w:val="28"/>
          <w:lang w:eastAsia="ru-RU"/>
        </w:rPr>
        <w:t>Оборудование кабинета для инвалидов и лиц с ОВЗ с нарушениями слуха:</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color w:val="FF0000"/>
          <w:sz w:val="28"/>
          <w:szCs w:val="28"/>
          <w:lang w:eastAsia="ru-RU"/>
        </w:rPr>
      </w:pPr>
      <w:r w:rsidRPr="00A67079">
        <w:rPr>
          <w:rFonts w:ascii="Times New Roman" w:eastAsia="Calibri" w:hAnsi="Times New Roman" w:cs="Times New Roman"/>
          <w:bCs/>
          <w:color w:val="FF0000"/>
          <w:sz w:val="28"/>
          <w:szCs w:val="28"/>
          <w:lang w:eastAsia="ru-RU"/>
        </w:rPr>
        <w:t xml:space="preserve">- </w:t>
      </w:r>
      <w:r w:rsidRPr="00A67079">
        <w:rPr>
          <w:rFonts w:ascii="Times New Roman" w:eastAsia="Calibri" w:hAnsi="Times New Roman" w:cs="Times New Roman"/>
          <w:color w:val="FF0000"/>
          <w:sz w:val="28"/>
          <w:szCs w:val="28"/>
          <w:lang w:eastAsia="ru-RU"/>
        </w:rPr>
        <w:t>автоматизированное рабочее место ученика с нарушением слуха;</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bCs/>
          <w:color w:val="FF0000"/>
          <w:sz w:val="28"/>
          <w:szCs w:val="28"/>
          <w:lang w:eastAsia="ru-RU"/>
        </w:rPr>
      </w:pPr>
      <w:r w:rsidRPr="00A67079">
        <w:rPr>
          <w:rFonts w:ascii="Times New Roman" w:eastAsia="Calibri" w:hAnsi="Times New Roman" w:cs="Times New Roman"/>
          <w:color w:val="FF0000"/>
          <w:sz w:val="28"/>
          <w:szCs w:val="28"/>
          <w:lang w:eastAsia="ru-RU"/>
        </w:rPr>
        <w:t>- стационарная информаионная индукционная система для слабослышащих.</w:t>
      </w:r>
    </w:p>
    <w:p w:rsidR="00A67079" w:rsidRPr="00A67079" w:rsidRDefault="00A67079" w:rsidP="00436299">
      <w:pPr>
        <w:pStyle w:val="af1"/>
        <w:ind w:firstLine="708"/>
        <w:jc w:val="both"/>
        <w:rPr>
          <w:sz w:val="28"/>
          <w:szCs w:val="28"/>
        </w:rPr>
      </w:pPr>
    </w:p>
    <w:p w:rsidR="002B2289"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C06452">
        <w:rPr>
          <w:rFonts w:ascii="Times New Roman" w:hAnsi="Times New Roman" w:cs="Times New Roman"/>
          <w:color w:val="auto"/>
        </w:rPr>
        <w:t>3.2. Информационное обеспечение обучения</w:t>
      </w:r>
    </w:p>
    <w:p w:rsidR="002B2289" w:rsidRPr="00C06452" w:rsidRDefault="002B2289" w:rsidP="002B2289"/>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lastRenderedPageBreak/>
        <w:t>Перечень рекомендуемых учебных изданий, Интернет-ресурсов, дополнительной литературы</w:t>
      </w:r>
    </w:p>
    <w:p w:rsidR="00436299" w:rsidRPr="00C64471" w:rsidRDefault="00436299" w:rsidP="00C64471">
      <w:pPr>
        <w:pStyle w:val="a8"/>
        <w:numPr>
          <w:ilvl w:val="0"/>
          <w:numId w:val="3"/>
        </w:numPr>
        <w:spacing w:line="360" w:lineRule="atLeast"/>
        <w:ind w:right="14"/>
        <w:rPr>
          <w:sz w:val="28"/>
          <w:szCs w:val="28"/>
        </w:rPr>
      </w:pPr>
      <w:r w:rsidRPr="00C64471">
        <w:rPr>
          <w:rStyle w:val="c7"/>
          <w:sz w:val="28"/>
          <w:szCs w:val="28"/>
        </w:rPr>
        <w:t>Дмитриева В. Ф. Физика для профессий и специальностей технического профиля: учебник для образоват. учреждений нач. и сред. проф. образования. – М.: Образовательно-издательский центр «Академия», 2010.</w:t>
      </w:r>
    </w:p>
    <w:p w:rsidR="00436299" w:rsidRPr="00295742" w:rsidRDefault="00436299" w:rsidP="00436299">
      <w:pPr>
        <w:numPr>
          <w:ilvl w:val="0"/>
          <w:numId w:val="3"/>
        </w:numPr>
        <w:spacing w:after="0" w:line="360" w:lineRule="atLeast"/>
        <w:ind w:right="14"/>
        <w:rPr>
          <w:rFonts w:ascii="Times New Roman" w:hAnsi="Times New Roman" w:cs="Times New Roman"/>
          <w:sz w:val="28"/>
          <w:szCs w:val="28"/>
        </w:rPr>
      </w:pPr>
      <w:r w:rsidRPr="00295742">
        <w:rPr>
          <w:rStyle w:val="c7"/>
          <w:rFonts w:ascii="Times New Roman" w:hAnsi="Times New Roman" w:cs="Times New Roman"/>
          <w:sz w:val="28"/>
          <w:szCs w:val="28"/>
        </w:rPr>
        <w:t>Дмитриева В. Ф. Задачи по физике: учеб. Пособие для студ. образоват. Учреждений сред. Проф. Образования. – М.: Издательский центр «Академия», 2007.</w:t>
      </w:r>
    </w:p>
    <w:p w:rsidR="00436299" w:rsidRDefault="00436299" w:rsidP="00436299">
      <w:pPr>
        <w:numPr>
          <w:ilvl w:val="0"/>
          <w:numId w:val="3"/>
        </w:numPr>
        <w:spacing w:after="0" w:line="360" w:lineRule="atLeast"/>
        <w:ind w:right="4"/>
        <w:rPr>
          <w:rStyle w:val="c7"/>
          <w:rFonts w:ascii="Times New Roman" w:hAnsi="Times New Roman" w:cs="Times New Roman"/>
          <w:sz w:val="28"/>
          <w:szCs w:val="28"/>
        </w:rPr>
      </w:pPr>
      <w:r w:rsidRPr="00295742">
        <w:rPr>
          <w:rStyle w:val="c7"/>
          <w:rFonts w:ascii="Times New Roman" w:hAnsi="Times New Roman" w:cs="Times New Roman"/>
          <w:sz w:val="28"/>
          <w:szCs w:val="28"/>
        </w:rPr>
        <w:t>Дмитриева В.Ф. Физика: Учебник для студентов образоват.учреждений сред. проф. Образования. - 5-е изд., перераб. и доп. - М.: «Академия», 2004.</w:t>
      </w:r>
    </w:p>
    <w:p w:rsidR="00C64471" w:rsidRPr="00295742" w:rsidRDefault="00C64471" w:rsidP="00C64471">
      <w:pPr>
        <w:numPr>
          <w:ilvl w:val="0"/>
          <w:numId w:val="3"/>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10 класс. В 2ч. – М.: Мнемозина, 2009.</w:t>
      </w:r>
    </w:p>
    <w:p w:rsidR="00C64471" w:rsidRPr="00295742" w:rsidRDefault="00C64471" w:rsidP="00C64471">
      <w:pPr>
        <w:numPr>
          <w:ilvl w:val="0"/>
          <w:numId w:val="3"/>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11 класс. В 2ч. – М.: Мнемозина, 2010.</w:t>
      </w:r>
    </w:p>
    <w:p w:rsidR="00C64471" w:rsidRPr="00295742" w:rsidRDefault="00C64471" w:rsidP="00436299">
      <w:pPr>
        <w:numPr>
          <w:ilvl w:val="0"/>
          <w:numId w:val="3"/>
        </w:numPr>
        <w:spacing w:after="0" w:line="360" w:lineRule="atLeast"/>
        <w:ind w:right="4"/>
        <w:rPr>
          <w:rFonts w:ascii="Times New Roman" w:hAnsi="Times New Roman" w:cs="Times New Roman"/>
          <w:sz w:val="28"/>
          <w:szCs w:val="28"/>
        </w:rPr>
      </w:pPr>
    </w:p>
    <w:p w:rsidR="00436299" w:rsidRPr="00295742" w:rsidRDefault="00436299" w:rsidP="00436299">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Сборник тестовых заданий для тематического и итогового контроля. Физика. 10 класс / Коноплич Р. В., Орлов В. А., Добродеев Н. А., Татур А. О.  - М.: «Интеллект – Центр» 2009.</w:t>
      </w:r>
    </w:p>
    <w:p w:rsidR="00C64471" w:rsidRPr="00C64471" w:rsidRDefault="00436299" w:rsidP="00C64471">
      <w:pPr>
        <w:pStyle w:val="a8"/>
        <w:numPr>
          <w:ilvl w:val="0"/>
          <w:numId w:val="3"/>
        </w:numPr>
        <w:shd w:val="clear" w:color="auto" w:fill="FFFFFF"/>
        <w:spacing w:after="150"/>
        <w:rPr>
          <w:sz w:val="28"/>
          <w:szCs w:val="28"/>
        </w:rPr>
      </w:pPr>
      <w:r w:rsidRPr="00C64471">
        <w:rPr>
          <w:rStyle w:val="c13"/>
          <w:sz w:val="28"/>
          <w:szCs w:val="28"/>
        </w:rPr>
        <w:t>Сборник тестовых заданий для тематического и итогового контроля. Физика. 11 класс / Коноплич Р. В., Орлов В. А., Добродеев Н. А., Татур А. О.  - М.: «Интеллект – Центр» 2009.</w:t>
      </w:r>
    </w:p>
    <w:p w:rsidR="00C64471" w:rsidRPr="00BA0C32" w:rsidRDefault="00C64471" w:rsidP="00C64471">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Фирсов А.В. Физика для профессий и специальностей технического и естественно-научного профилей: учебник для образов. Учреждений нач. и сред. Проф.образования /А.В.Фирсов; под ред. Т.И. Трофимовой. – М.: Издательский центр №Академия», 2010.-432с</w:t>
      </w:r>
    </w:p>
    <w:p w:rsidR="00C64471" w:rsidRPr="00295742" w:rsidRDefault="00C64471" w:rsidP="00C64471">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C64471" w:rsidRPr="00295742" w:rsidRDefault="00C64471" w:rsidP="00C64471">
      <w:pPr>
        <w:numPr>
          <w:ilvl w:val="0"/>
          <w:numId w:val="3"/>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Физика. 9 – 11 классы. В таблицах и схемах. ИП Милосердов И. В., 2008.</w:t>
      </w:r>
    </w:p>
    <w:p w:rsidR="00436299" w:rsidRPr="00295742" w:rsidRDefault="00436299" w:rsidP="00C64471">
      <w:pPr>
        <w:spacing w:after="0" w:line="360" w:lineRule="atLeast"/>
        <w:ind w:left="360"/>
        <w:rPr>
          <w:rFonts w:ascii="Times New Roman" w:hAnsi="Times New Roman" w:cs="Times New Roman"/>
          <w:sz w:val="28"/>
          <w:szCs w:val="28"/>
        </w:rPr>
      </w:pPr>
    </w:p>
    <w:p w:rsidR="00436299" w:rsidRPr="00295742" w:rsidRDefault="00436299" w:rsidP="00436299">
      <w:pPr>
        <w:pStyle w:val="c21"/>
        <w:spacing w:before="0" w:beforeAutospacing="0" w:after="0" w:afterAutospacing="0"/>
        <w:rPr>
          <w:sz w:val="28"/>
          <w:szCs w:val="28"/>
        </w:rPr>
      </w:pPr>
      <w:r w:rsidRPr="00295742">
        <w:rPr>
          <w:rStyle w:val="c5"/>
          <w:b/>
          <w:bCs/>
          <w:sz w:val="28"/>
          <w:szCs w:val="28"/>
        </w:rPr>
        <w:t>Дополнительные источники:</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10 кл.: Методические материалы для учителя. Под ред. В. А. Орлова - М.: Илекса,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lastRenderedPageBreak/>
        <w:t>Кирик Л. А., Генденштейн Л. Э., Дик Ю. И. Физика. 11 кл.: Методические материалы для учителя. Под ред. В. А. Орлова - М.: Илекса, 2007.</w:t>
      </w:r>
    </w:p>
    <w:p w:rsidR="00436299" w:rsidRPr="00295742" w:rsidRDefault="00436299" w:rsidP="0043629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 : учеб. Пособие для студ. высш. Учеб. Заведений и образоват. учреждений сред. проф. Образования – М. :</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Платунов Е. С., Самолётов В. А., Буравой С. Е. Физика. С</w:t>
      </w:r>
      <w:r w:rsidRPr="00295742">
        <w:rPr>
          <w:rStyle w:val="c7"/>
          <w:rFonts w:ascii="Times New Roman" w:hAnsi="Times New Roman" w:cs="Times New Roman"/>
          <w:sz w:val="28"/>
          <w:szCs w:val="28"/>
        </w:rPr>
        <w:t>ловарь-</w:t>
      </w:r>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 ре</w:t>
      </w:r>
      <w:r w:rsidRPr="00295742">
        <w:rPr>
          <w:rStyle w:val="c7"/>
          <w:rFonts w:ascii="Times New Roman" w:hAnsi="Times New Roman" w:cs="Times New Roman"/>
          <w:sz w:val="28"/>
          <w:szCs w:val="28"/>
        </w:rPr>
        <w:t> д. Х. Штёкера Справочник по физике. Формулы, таблицы, схемы – М.: Техносфера,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Современный кабинет физики: методическое пособие под ред. Г. Г. Никифорова, Ю. С. Песоцкого. – М.: Дрофа, 2009.</w:t>
      </w:r>
    </w:p>
    <w:p w:rsidR="00436299" w:rsidRPr="00295742" w:rsidRDefault="00436299" w:rsidP="0043629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BA0C32" w:rsidRDefault="002B2289" w:rsidP="00C64471">
      <w:p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b/>
          <w:bCs/>
          <w:sz w:val="28"/>
          <w:szCs w:val="28"/>
          <w:lang w:eastAsia="ru-RU"/>
        </w:rPr>
        <w:t>Для преподавателей</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Мякишев Г.Я. Физика . Учебник для 10 кл.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Мякишев Г.Я. Физика . Учебник для 11кл.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Громов С.В. Шаронова Н.В. Физика, 10—11: Книга для учителя. – М., 2004.</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Кабардин О.Φ., Орлов В.А. Экспериментальные задания по физике. 9—11 классы: учебное пособие для учащихся общеобразовательных учреждений. – М., 2001.</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Лабковский В.Б. 220 задач по физике с решениями: книга для учащихся 10—11 кл. общеобразовательных учреждений. – М., 2006.</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Федеральный компонент государственного стандарта общего образования / Министерство образования РФ. – М., 2004.</w:t>
      </w:r>
    </w:p>
    <w:p w:rsidR="00C64471" w:rsidRDefault="00C64471" w:rsidP="00C64471">
      <w:pPr>
        <w:pStyle w:val="c21"/>
        <w:spacing w:before="0" w:beforeAutospacing="0" w:after="0" w:afterAutospacing="0"/>
        <w:ind w:left="720"/>
        <w:rPr>
          <w:rStyle w:val="c5"/>
          <w:b/>
          <w:bCs/>
          <w:sz w:val="28"/>
          <w:szCs w:val="28"/>
        </w:rPr>
      </w:pPr>
    </w:p>
    <w:p w:rsidR="00C64471" w:rsidRDefault="00C64471" w:rsidP="00C64471">
      <w:pPr>
        <w:pStyle w:val="c21"/>
        <w:spacing w:before="0" w:beforeAutospacing="0" w:after="0" w:afterAutospacing="0"/>
        <w:ind w:left="720"/>
        <w:rPr>
          <w:rStyle w:val="c5"/>
          <w:b/>
          <w:bCs/>
          <w:sz w:val="28"/>
          <w:szCs w:val="28"/>
        </w:rPr>
      </w:pPr>
      <w:r w:rsidRPr="00295742">
        <w:rPr>
          <w:rStyle w:val="c5"/>
          <w:b/>
          <w:bCs/>
          <w:sz w:val="28"/>
          <w:szCs w:val="28"/>
        </w:rPr>
        <w:t>Электронные образовательные ресурсы</w:t>
      </w:r>
    </w:p>
    <w:p w:rsidR="00C64471" w:rsidRPr="00295742" w:rsidRDefault="00C64471" w:rsidP="00C64471">
      <w:pPr>
        <w:pStyle w:val="c21"/>
        <w:spacing w:before="0" w:beforeAutospacing="0" w:after="0" w:afterAutospacing="0"/>
        <w:ind w:left="720"/>
        <w:rPr>
          <w:sz w:val="28"/>
          <w:szCs w:val="28"/>
        </w:rPr>
      </w:pPr>
    </w:p>
    <w:p w:rsidR="002B2289" w:rsidRPr="00D03E61" w:rsidRDefault="00696506" w:rsidP="002B2289">
      <w:pPr>
        <w:pStyle w:val="a8"/>
        <w:numPr>
          <w:ilvl w:val="0"/>
          <w:numId w:val="17"/>
        </w:numPr>
        <w:shd w:val="clear" w:color="auto" w:fill="FFFFFF"/>
        <w:spacing w:after="150"/>
        <w:rPr>
          <w:b/>
          <w:sz w:val="28"/>
          <w:szCs w:val="28"/>
        </w:rPr>
      </w:pPr>
      <w:hyperlink r:id="rId11" w:tgtFrame="_blank"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rPr>
        <w:t xml:space="preserve">. </w:t>
      </w:r>
      <w:r w:rsidR="002B2289" w:rsidRPr="00D03E61">
        <w:rPr>
          <w:bCs/>
          <w:sz w:val="28"/>
          <w:szCs w:val="28"/>
          <w:shd w:val="clear" w:color="auto" w:fill="FFFFFF"/>
        </w:rPr>
        <w:t>Федеральный центр информационно-образовательных ресурсов (ФЦИОР)</w:t>
      </w:r>
      <w:r w:rsidR="002B2289">
        <w:rPr>
          <w:bCs/>
          <w:sz w:val="28"/>
          <w:szCs w:val="28"/>
          <w:shd w:val="clear" w:color="auto" w:fill="FFFFFF"/>
        </w:rPr>
        <w:t>.</w:t>
      </w:r>
    </w:p>
    <w:p w:rsidR="002B2289" w:rsidRPr="00D03E61" w:rsidRDefault="00696506" w:rsidP="002B2289">
      <w:pPr>
        <w:pStyle w:val="a8"/>
        <w:numPr>
          <w:ilvl w:val="0"/>
          <w:numId w:val="17"/>
        </w:numPr>
        <w:shd w:val="clear" w:color="auto" w:fill="FFFFFF"/>
        <w:spacing w:after="150"/>
        <w:rPr>
          <w:b/>
          <w:sz w:val="28"/>
          <w:szCs w:val="28"/>
        </w:rPr>
      </w:pPr>
      <w:hyperlink r:id="rId12" w:history="1">
        <w:r w:rsidR="002B2289" w:rsidRPr="00D03E61">
          <w:rPr>
            <w:rStyle w:val="a6"/>
            <w:rFonts w:eastAsiaTheme="majorEastAsia"/>
            <w:color w:val="auto"/>
            <w:sz w:val="28"/>
            <w:szCs w:val="28"/>
            <w:shd w:val="clear" w:color="auto" w:fill="FFFFFF"/>
          </w:rPr>
          <w:t>http://www.edu.ru</w:t>
        </w:r>
      </w:hyperlink>
      <w:r w:rsidR="002B2289" w:rsidRPr="00D03E61">
        <w:rPr>
          <w:sz w:val="28"/>
          <w:szCs w:val="28"/>
          <w:shd w:val="clear" w:color="auto" w:fill="FFFFFF"/>
        </w:rPr>
        <w:t>Федеральный портал «Российское образование».</w:t>
      </w:r>
    </w:p>
    <w:p w:rsidR="002B2289" w:rsidRPr="00D03E61" w:rsidRDefault="00696506" w:rsidP="002B2289">
      <w:pPr>
        <w:pStyle w:val="a8"/>
        <w:numPr>
          <w:ilvl w:val="0"/>
          <w:numId w:val="17"/>
        </w:numPr>
        <w:shd w:val="clear" w:color="auto" w:fill="FFFFFF"/>
        <w:spacing w:after="150"/>
        <w:rPr>
          <w:rStyle w:val="apple-converted-space"/>
          <w:b/>
          <w:sz w:val="28"/>
          <w:szCs w:val="28"/>
        </w:rPr>
      </w:pPr>
      <w:hyperlink r:id="rId13" w:history="1">
        <w:r w:rsidR="002B2289" w:rsidRPr="00D03E61">
          <w:rPr>
            <w:rStyle w:val="a6"/>
            <w:color w:val="auto"/>
            <w:sz w:val="28"/>
            <w:szCs w:val="28"/>
            <w:shd w:val="clear" w:color="auto" w:fill="FFFFFF"/>
          </w:rPr>
          <w:t>http://www.ict.edu.ru</w:t>
        </w:r>
      </w:hyperlink>
      <w:r w:rsidR="002B2289" w:rsidRPr="00D03E61">
        <w:rPr>
          <w:sz w:val="28"/>
          <w:szCs w:val="28"/>
          <w:shd w:val="clear" w:color="auto" w:fill="FFFFFF"/>
        </w:rPr>
        <w:t>. Информационно-коммуникационные технологии в образовании</w:t>
      </w:r>
      <w:r w:rsidR="002B2289" w:rsidRPr="00D03E61">
        <w:rPr>
          <w:rStyle w:val="apple-converted-space"/>
          <w:rFonts w:eastAsiaTheme="majorEastAsia"/>
          <w:sz w:val="28"/>
          <w:szCs w:val="28"/>
          <w:shd w:val="clear" w:color="auto" w:fill="FFFFFF"/>
        </w:rPr>
        <w:t> </w:t>
      </w:r>
      <w:r w:rsidR="002B2289" w:rsidRPr="00D03E61">
        <w:rPr>
          <w:rStyle w:val="apple-converted-space"/>
          <w:sz w:val="28"/>
          <w:szCs w:val="28"/>
          <w:shd w:val="clear" w:color="auto" w:fill="FFFFFF"/>
        </w:rPr>
        <w:t>.</w:t>
      </w:r>
    </w:p>
    <w:p w:rsidR="002B2289" w:rsidRPr="00D03E61" w:rsidRDefault="002B2289" w:rsidP="002B2289">
      <w:pPr>
        <w:pStyle w:val="a8"/>
        <w:numPr>
          <w:ilvl w:val="0"/>
          <w:numId w:val="17"/>
        </w:numPr>
        <w:shd w:val="clear" w:color="auto" w:fill="FFFFFF"/>
        <w:spacing w:after="150"/>
        <w:rPr>
          <w:b/>
          <w:sz w:val="28"/>
          <w:szCs w:val="28"/>
        </w:rPr>
      </w:pPr>
      <w:r w:rsidRPr="00D03E61">
        <w:rPr>
          <w:sz w:val="28"/>
          <w:szCs w:val="28"/>
          <w:shd w:val="clear" w:color="auto" w:fill="FFFFFF"/>
        </w:rPr>
        <w:t>http://window.edu.ru/. Бесплатная электронная библиотека онлайн "Единое окно доступа к образовательным ресурсам".</w:t>
      </w:r>
    </w:p>
    <w:p w:rsidR="002B2289" w:rsidRPr="00D03E61" w:rsidRDefault="002B2289" w:rsidP="002B2289">
      <w:pPr>
        <w:pStyle w:val="a8"/>
        <w:numPr>
          <w:ilvl w:val="0"/>
          <w:numId w:val="17"/>
        </w:numPr>
        <w:shd w:val="clear" w:color="auto" w:fill="FFFFFF"/>
        <w:spacing w:after="150"/>
        <w:rPr>
          <w:b/>
          <w:sz w:val="28"/>
          <w:szCs w:val="28"/>
        </w:rPr>
      </w:pPr>
      <w:r w:rsidRPr="00D03E61">
        <w:rPr>
          <w:rStyle w:val="apple-converted-space"/>
          <w:rFonts w:eastAsiaTheme="majorEastAsia"/>
          <w:sz w:val="28"/>
          <w:szCs w:val="28"/>
          <w:shd w:val="clear" w:color="auto" w:fill="FFFFFF"/>
        </w:rPr>
        <w:t> </w:t>
      </w:r>
      <w:hyperlink r:id="rId14" w:history="1">
        <w:r w:rsidRPr="00D03E61">
          <w:rPr>
            <w:rStyle w:val="a6"/>
            <w:color w:val="auto"/>
            <w:sz w:val="28"/>
            <w:szCs w:val="28"/>
            <w:shd w:val="clear" w:color="auto" w:fill="FFFFFF"/>
          </w:rPr>
          <w:t>http://www.public.ru/</w:t>
        </w:r>
      </w:hyperlink>
      <w:r w:rsidRPr="00D03E61">
        <w:rPr>
          <w:sz w:val="28"/>
          <w:szCs w:val="28"/>
          <w:shd w:val="clear" w:color="auto" w:fill="FFFFFF"/>
        </w:rPr>
        <w:t xml:space="preserve"> Публичная интернет-библиотека.</w:t>
      </w:r>
    </w:p>
    <w:p w:rsidR="002B2289" w:rsidRPr="004108EE" w:rsidRDefault="00696506" w:rsidP="002B2289">
      <w:pPr>
        <w:pStyle w:val="a8"/>
        <w:numPr>
          <w:ilvl w:val="0"/>
          <w:numId w:val="17"/>
        </w:numPr>
        <w:shd w:val="clear" w:color="auto" w:fill="FFFFFF"/>
        <w:spacing w:after="150"/>
        <w:rPr>
          <w:b/>
          <w:sz w:val="28"/>
          <w:szCs w:val="28"/>
        </w:rPr>
      </w:pPr>
      <w:hyperlink r:id="rId15"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shd w:val="clear" w:color="auto" w:fill="FFFFFF"/>
        </w:rPr>
        <w:t xml:space="preserve"> Единая коллекция цифровых образовательных ресурсов</w:t>
      </w:r>
      <w:r w:rsidR="002B2289">
        <w:rPr>
          <w:rStyle w:val="apple-converted-space"/>
          <w:sz w:val="28"/>
          <w:szCs w:val="28"/>
          <w:shd w:val="clear" w:color="auto" w:fill="FFFFFF"/>
        </w:rPr>
        <w:t>.</w:t>
      </w:r>
    </w:p>
    <w:p w:rsidR="002B2289" w:rsidRPr="004108EE" w:rsidRDefault="002B2289" w:rsidP="002B2289">
      <w:pPr>
        <w:rPr>
          <w:b/>
        </w:rPr>
      </w:pPr>
    </w:p>
    <w:p w:rsidR="002B2289" w:rsidRPr="004108EE"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rPr>
      </w:pPr>
      <w:r w:rsidRPr="004108EE">
        <w:rPr>
          <w:rFonts w:ascii="Times New Roman" w:hAnsi="Times New Roman" w:cs="Times New Roman"/>
          <w:caps/>
          <w:color w:val="auto"/>
        </w:rPr>
        <w:lastRenderedPageBreak/>
        <w:t>4. Контроль и оценка результатов освоения учебной Дисциплины</w:t>
      </w:r>
    </w:p>
    <w:p w:rsidR="002B2289" w:rsidRPr="004108EE" w:rsidRDefault="002B2289" w:rsidP="00A670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val="0"/>
          <w:color w:val="auto"/>
        </w:rPr>
      </w:pPr>
      <w:r w:rsidRPr="004108EE">
        <w:rPr>
          <w:rFonts w:ascii="Times New Roman" w:hAnsi="Times New Roman" w:cs="Times New Roman"/>
          <w:b w:val="0"/>
          <w:color w:val="auto"/>
        </w:rPr>
        <w:t>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исследований</w:t>
      </w:r>
      <w:r w:rsidR="006C3579" w:rsidRPr="006C3579">
        <w:rPr>
          <w:rStyle w:val="c30"/>
          <w:rFonts w:ascii="Times New Roman" w:hAnsi="Times New Roman" w:cs="Times New Roman"/>
          <w:b w:val="0"/>
          <w:bCs w:val="0"/>
          <w:color w:val="auto"/>
        </w:rPr>
        <w:t>, презентаций</w:t>
      </w:r>
      <w:r w:rsidRPr="006C3579">
        <w:rPr>
          <w:rFonts w:ascii="Times New Roman" w:hAnsi="Times New Roman" w:cs="Times New Roman"/>
          <w:b w:val="0"/>
          <w:color w:val="auto"/>
        </w:rPr>
        <w:t>.</w:t>
      </w:r>
    </w:p>
    <w:p w:rsidR="00A67079" w:rsidRPr="00A67079" w:rsidRDefault="00A67079" w:rsidP="00A6707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Calibri" w:hAnsi="Times New Roman" w:cs="Times New Roman"/>
          <w:color w:val="FF0000"/>
          <w:sz w:val="28"/>
          <w:szCs w:val="28"/>
          <w:lang w:eastAsia="ru-RU"/>
        </w:rPr>
      </w:pPr>
      <w:r w:rsidRPr="00A67079">
        <w:rPr>
          <w:rFonts w:ascii="Times New Roman" w:eastAsia="Calibri" w:hAnsi="Times New Roman" w:cs="Times New Roman"/>
          <w:color w:val="FF0000"/>
          <w:sz w:val="28"/>
          <w:szCs w:val="28"/>
          <w:lang w:eastAsia="ru-RU"/>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p w:rsidR="006C3579" w:rsidRDefault="006C3579" w:rsidP="006C3579">
      <w:pPr>
        <w:pStyle w:val="1"/>
        <w:pBdr>
          <w:bottom w:val="single" w:sz="6" w:space="2" w:color="D6DDB9"/>
        </w:pBdr>
        <w:spacing w:before="0"/>
        <w:jc w:val="both"/>
        <w:rPr>
          <w:rFonts w:ascii="Arial" w:hAnsi="Arial" w:cs="Arial"/>
          <w:color w:val="FF6600"/>
          <w:sz w:val="20"/>
          <w:szCs w:val="20"/>
        </w:rPr>
      </w:pPr>
    </w:p>
    <w:tbl>
      <w:tblPr>
        <w:tblW w:w="9645" w:type="dxa"/>
        <w:tblInd w:w="-858" w:type="dxa"/>
        <w:tblCellMar>
          <w:left w:w="0" w:type="dxa"/>
          <w:right w:w="0" w:type="dxa"/>
        </w:tblCellMar>
        <w:tblLook w:val="04A0"/>
      </w:tblPr>
      <w:tblGrid>
        <w:gridCol w:w="3765"/>
        <w:gridCol w:w="3375"/>
        <w:gridCol w:w="2505"/>
      </w:tblGrid>
      <w:tr w:rsidR="006C3579" w:rsidTr="007E437D">
        <w:tc>
          <w:tcPr>
            <w:tcW w:w="40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6C3579">
            <w:pPr>
              <w:pStyle w:val="c14"/>
              <w:spacing w:before="0" w:beforeAutospacing="0" w:after="0" w:afterAutospacing="0"/>
              <w:rPr>
                <w:color w:val="000000"/>
              </w:rPr>
            </w:pPr>
            <w:r>
              <w:rPr>
                <w:rStyle w:val="c4"/>
                <w:b/>
                <w:bCs/>
                <w:color w:val="000000"/>
              </w:rPr>
              <w:t>Результаты обучения</w:t>
            </w:r>
          </w:p>
          <w:p w:rsidR="006C3579" w:rsidRDefault="006C3579" w:rsidP="006C3579">
            <w:pPr>
              <w:pStyle w:val="c14"/>
              <w:spacing w:before="0" w:beforeAutospacing="0" w:after="0" w:afterAutospacing="0" w:line="0" w:lineRule="atLeast"/>
              <w:rPr>
                <w:color w:val="000000"/>
              </w:rPr>
            </w:pPr>
            <w:r>
              <w:rPr>
                <w:rStyle w:val="c4"/>
                <w:b/>
                <w:bCs/>
                <w:color w:val="000000"/>
              </w:rPr>
              <w:t>(освоенные умения, усвоенные знания)</w:t>
            </w:r>
          </w:p>
        </w:tc>
        <w:tc>
          <w:tcPr>
            <w:tcW w:w="36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14"/>
              <w:spacing w:before="0" w:beforeAutospacing="0" w:after="0" w:afterAutospacing="0" w:line="0" w:lineRule="atLeast"/>
              <w:rPr>
                <w:color w:val="000000"/>
              </w:rPr>
            </w:pPr>
            <w:r>
              <w:rPr>
                <w:rStyle w:val="c4"/>
                <w:b/>
                <w:bCs/>
                <w:color w:val="000000"/>
              </w:rPr>
              <w:t>Формируемые общеучебные  и общие компетенции</w:t>
            </w:r>
          </w:p>
        </w:tc>
        <w:tc>
          <w:tcPr>
            <w:tcW w:w="26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7E437D">
            <w:pPr>
              <w:pStyle w:val="c14"/>
              <w:spacing w:before="0" w:beforeAutospacing="0" w:after="0" w:afterAutospacing="0" w:line="0" w:lineRule="atLeast"/>
              <w:jc w:val="center"/>
              <w:rPr>
                <w:color w:val="000000"/>
              </w:rPr>
            </w:pPr>
            <w:r>
              <w:rPr>
                <w:rStyle w:val="c4"/>
                <w:b/>
                <w:bCs/>
                <w:color w:val="000000"/>
              </w:rPr>
              <w:t>Формы и методы контроля и оценки результатов обучения</w:t>
            </w:r>
          </w:p>
        </w:tc>
      </w:tr>
      <w:tr w:rsidR="006C3579" w:rsidTr="007E437D">
        <w:tc>
          <w:tcPr>
            <w:tcW w:w="40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r>
              <w:rPr>
                <w:rStyle w:val="c4"/>
                <w:b/>
                <w:bCs/>
                <w:color w:val="000000"/>
              </w:rPr>
              <w:t>Обучающиеся должны</w:t>
            </w:r>
          </w:p>
          <w:p w:rsidR="006C3579" w:rsidRDefault="006C3579" w:rsidP="006C3579">
            <w:pPr>
              <w:pStyle w:val="c2"/>
              <w:spacing w:before="0" w:beforeAutospacing="0" w:after="0" w:afterAutospacing="0"/>
              <w:ind w:left="1080" w:hanging="370"/>
              <w:rPr>
                <w:color w:val="000000"/>
              </w:rPr>
            </w:pPr>
            <w:r>
              <w:rPr>
                <w:rStyle w:val="c4"/>
                <w:b/>
                <w:bCs/>
                <w:color w:val="000000"/>
              </w:rPr>
              <w:t>уметь:</w:t>
            </w:r>
          </w:p>
          <w:p w:rsidR="006C3579" w:rsidRDefault="006C3579" w:rsidP="006C3579">
            <w:pPr>
              <w:pStyle w:val="c2"/>
              <w:spacing w:before="0" w:beforeAutospacing="0" w:after="0" w:afterAutospacing="0"/>
              <w:rPr>
                <w:color w:val="000000"/>
              </w:rPr>
            </w:pPr>
            <w:r>
              <w:rPr>
                <w:rStyle w:val="c34"/>
                <w:b/>
                <w:bCs/>
                <w:color w:val="000000"/>
              </w:rPr>
              <w:t>У1:</w:t>
            </w:r>
            <w:r>
              <w:rPr>
                <w:rStyle w:val="apple-converted-space"/>
                <w:b/>
                <w:bCs/>
                <w:color w:val="000000"/>
              </w:rPr>
              <w:t> </w:t>
            </w:r>
            <w:r>
              <w:rPr>
                <w:rStyle w:val="c3"/>
                <w:color w:val="000000"/>
              </w:rPr>
              <w:t>уверенно пользоваться физической терминологией и символикой;</w:t>
            </w:r>
          </w:p>
          <w:p w:rsidR="006C3579" w:rsidRDefault="006C3579" w:rsidP="006C3579">
            <w:pPr>
              <w:pStyle w:val="c2"/>
              <w:spacing w:before="0" w:beforeAutospacing="0" w:after="0" w:afterAutospacing="0"/>
              <w:rPr>
                <w:color w:val="000000"/>
              </w:rPr>
            </w:pPr>
            <w:r>
              <w:rPr>
                <w:rStyle w:val="c34"/>
                <w:b/>
                <w:bCs/>
                <w:color w:val="000000"/>
              </w:rPr>
              <w:t>У2:</w:t>
            </w:r>
            <w:r>
              <w:rPr>
                <w:rStyle w:val="c3"/>
                <w:color w:val="000000"/>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6C3579" w:rsidRDefault="006C3579" w:rsidP="006C3579">
            <w:pPr>
              <w:pStyle w:val="c2"/>
              <w:spacing w:before="0" w:beforeAutospacing="0" w:after="0" w:afterAutospacing="0"/>
              <w:rPr>
                <w:color w:val="000000"/>
              </w:rPr>
            </w:pPr>
            <w:r>
              <w:rPr>
                <w:rStyle w:val="c34"/>
                <w:b/>
                <w:bCs/>
                <w:color w:val="000000"/>
              </w:rPr>
              <w:t>У3:</w:t>
            </w:r>
            <w:r>
              <w:rPr>
                <w:rStyle w:val="c3"/>
                <w:color w:val="000000"/>
              </w:rPr>
              <w:t> сформировать умение решать физические задачи;</w:t>
            </w:r>
          </w:p>
          <w:p w:rsidR="006C3579" w:rsidRDefault="006C3579" w:rsidP="006C3579">
            <w:pPr>
              <w:pStyle w:val="c2"/>
              <w:spacing w:before="0" w:beforeAutospacing="0" w:after="0" w:afterAutospacing="0"/>
              <w:rPr>
                <w:color w:val="000000"/>
              </w:rPr>
            </w:pPr>
            <w:r>
              <w:rPr>
                <w:rStyle w:val="c34"/>
                <w:b/>
                <w:bCs/>
                <w:color w:val="000000"/>
              </w:rPr>
              <w:t>У4:</w:t>
            </w:r>
            <w:r>
              <w:rPr>
                <w:rStyle w:val="c3"/>
                <w:color w:val="000000"/>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6C3579" w:rsidRDefault="006C3579" w:rsidP="006C3579">
            <w:pPr>
              <w:pStyle w:val="c2"/>
              <w:spacing w:before="0" w:beforeAutospacing="0" w:after="0" w:afterAutospacing="0"/>
              <w:rPr>
                <w:color w:val="000000"/>
              </w:rPr>
            </w:pPr>
            <w:r>
              <w:rPr>
                <w:rStyle w:val="c34"/>
                <w:b/>
                <w:bCs/>
                <w:color w:val="000000"/>
              </w:rPr>
              <w:t>У5:</w:t>
            </w:r>
            <w:r>
              <w:rPr>
                <w:rStyle w:val="c3"/>
                <w:color w:val="000000"/>
              </w:rPr>
              <w:t> сформировать собственную позицию по отношению к физической информации, получаемой из разных источников;</w:t>
            </w:r>
          </w:p>
          <w:p w:rsidR="006C3579" w:rsidRDefault="006C3579" w:rsidP="006C3579">
            <w:pPr>
              <w:pStyle w:val="c2"/>
              <w:spacing w:before="0" w:beforeAutospacing="0" w:after="0" w:afterAutospacing="0"/>
              <w:ind w:left="1080" w:hanging="370"/>
              <w:rPr>
                <w:color w:val="000000"/>
              </w:rPr>
            </w:pPr>
            <w:r>
              <w:rPr>
                <w:rStyle w:val="c4"/>
                <w:b/>
                <w:bCs/>
                <w:color w:val="000000"/>
              </w:rPr>
              <w:t>знать:</w:t>
            </w:r>
          </w:p>
          <w:p w:rsidR="006C3579" w:rsidRDefault="006C3579" w:rsidP="006C3579">
            <w:pPr>
              <w:pStyle w:val="c47"/>
              <w:spacing w:before="0" w:beforeAutospacing="0" w:after="0" w:afterAutospacing="0"/>
              <w:rPr>
                <w:color w:val="000000"/>
              </w:rPr>
            </w:pPr>
            <w:r>
              <w:rPr>
                <w:rStyle w:val="c34"/>
                <w:b/>
                <w:bCs/>
                <w:color w:val="000000"/>
              </w:rPr>
              <w:t xml:space="preserve">З1: смысл физических </w:t>
            </w:r>
            <w:r>
              <w:rPr>
                <w:rStyle w:val="c34"/>
                <w:b/>
                <w:bCs/>
                <w:color w:val="000000"/>
              </w:rPr>
              <w:lastRenderedPageBreak/>
              <w:t>понятий:</w:t>
            </w:r>
            <w:r>
              <w:rPr>
                <w:rStyle w:val="c3"/>
                <w:color w:val="000000"/>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6C3579" w:rsidRDefault="006C3579" w:rsidP="006C3579">
            <w:pPr>
              <w:pStyle w:val="c47"/>
              <w:spacing w:before="0" w:beforeAutospacing="0" w:after="0" w:afterAutospacing="0"/>
              <w:rPr>
                <w:color w:val="000000"/>
              </w:rPr>
            </w:pPr>
            <w:r>
              <w:rPr>
                <w:rStyle w:val="c34"/>
                <w:b/>
                <w:bCs/>
                <w:color w:val="000000"/>
              </w:rPr>
              <w:t>З2: смысл физических величин:</w:t>
            </w:r>
            <w:r>
              <w:rPr>
                <w:rStyle w:val="c3"/>
                <w:color w:val="000000"/>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6C3579" w:rsidRDefault="006C3579" w:rsidP="006C3579">
            <w:pPr>
              <w:pStyle w:val="c47"/>
              <w:spacing w:before="0" w:beforeAutospacing="0" w:after="0" w:afterAutospacing="0"/>
              <w:rPr>
                <w:color w:val="000000"/>
              </w:rPr>
            </w:pPr>
            <w:r>
              <w:rPr>
                <w:rStyle w:val="c34"/>
                <w:b/>
                <w:bCs/>
                <w:color w:val="000000"/>
              </w:rPr>
              <w:t>З3: смысл физических законов:</w:t>
            </w:r>
            <w:r>
              <w:rPr>
                <w:rStyle w:val="c3"/>
                <w:color w:val="000000"/>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6C3579" w:rsidRDefault="006C3579" w:rsidP="006C3579">
            <w:pPr>
              <w:pStyle w:val="c47"/>
              <w:spacing w:before="0" w:beforeAutospacing="0" w:after="0" w:afterAutospacing="0" w:line="0" w:lineRule="atLeast"/>
              <w:rPr>
                <w:color w:val="000000"/>
              </w:rPr>
            </w:pPr>
            <w:r>
              <w:rPr>
                <w:rStyle w:val="c34"/>
                <w:b/>
                <w:bCs/>
                <w:color w:val="000000"/>
              </w:rPr>
              <w:t>З4:</w:t>
            </w:r>
            <w:r>
              <w:rPr>
                <w:rStyle w:val="c3"/>
                <w:color w:val="000000"/>
              </w:rPr>
              <w:t> роль физики в современной научной картине мира.</w:t>
            </w:r>
          </w:p>
        </w:tc>
        <w:tc>
          <w:tcPr>
            <w:tcW w:w="36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r>
              <w:rPr>
                <w:rStyle w:val="c4"/>
                <w:b/>
                <w:bCs/>
                <w:color w:val="000000"/>
              </w:rPr>
              <w:lastRenderedPageBreak/>
              <w:t>Общеучебные компетенции</w:t>
            </w:r>
          </w:p>
          <w:p w:rsidR="006C3579" w:rsidRDefault="006C3579" w:rsidP="006C3579">
            <w:pPr>
              <w:pStyle w:val="c2"/>
              <w:spacing w:before="0" w:beforeAutospacing="0" w:after="0" w:afterAutospacing="0"/>
              <w:rPr>
                <w:color w:val="000000"/>
              </w:rPr>
            </w:pPr>
            <w:r>
              <w:rPr>
                <w:color w:val="000000"/>
              </w:rPr>
              <w:t>1.</w:t>
            </w:r>
            <w:r>
              <w:rPr>
                <w:rStyle w:val="c34"/>
                <w:b/>
                <w:bCs/>
                <w:color w:val="000000"/>
              </w:rPr>
              <w:t>Самоорганизация</w:t>
            </w:r>
          </w:p>
          <w:p w:rsidR="006C3579" w:rsidRDefault="006C3579" w:rsidP="006C3579">
            <w:pPr>
              <w:pStyle w:val="c2"/>
              <w:spacing w:before="0" w:beforeAutospacing="0" w:after="0" w:afterAutospacing="0"/>
              <w:rPr>
                <w:color w:val="000000"/>
              </w:rPr>
            </w:pPr>
            <w:r>
              <w:rPr>
                <w:rStyle w:val="c3"/>
                <w:color w:val="000000"/>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6C3579" w:rsidRDefault="006C3579" w:rsidP="006C3579">
            <w:pPr>
              <w:pStyle w:val="c2"/>
              <w:spacing w:before="0" w:beforeAutospacing="0" w:after="0" w:afterAutospacing="0"/>
              <w:rPr>
                <w:color w:val="000000"/>
              </w:rPr>
            </w:pPr>
            <w:r>
              <w:rPr>
                <w:color w:val="000000"/>
              </w:rPr>
              <w:t>2</w:t>
            </w:r>
            <w:r>
              <w:rPr>
                <w:rStyle w:val="c34"/>
                <w:b/>
                <w:bCs/>
                <w:color w:val="000000"/>
              </w:rPr>
              <w:t>. Самообучение</w:t>
            </w:r>
          </w:p>
          <w:p w:rsidR="006C3579" w:rsidRDefault="006C3579" w:rsidP="006C3579">
            <w:pPr>
              <w:pStyle w:val="c2"/>
              <w:spacing w:before="0" w:beforeAutospacing="0" w:after="0" w:afterAutospacing="0"/>
              <w:rPr>
                <w:color w:val="000000"/>
              </w:rPr>
            </w:pPr>
            <w:r>
              <w:rPr>
                <w:rStyle w:val="c3"/>
                <w:color w:val="000000"/>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6C3579" w:rsidRDefault="006C3579" w:rsidP="006C3579">
            <w:pPr>
              <w:pStyle w:val="c2"/>
              <w:spacing w:before="0" w:beforeAutospacing="0" w:after="0" w:afterAutospacing="0"/>
              <w:rPr>
                <w:color w:val="000000"/>
              </w:rPr>
            </w:pPr>
            <w:r>
              <w:rPr>
                <w:color w:val="000000"/>
              </w:rPr>
              <w:t>3.</w:t>
            </w:r>
            <w:r>
              <w:rPr>
                <w:rStyle w:val="apple-converted-space"/>
                <w:color w:val="000000"/>
              </w:rPr>
              <w:t> </w:t>
            </w:r>
            <w:r>
              <w:rPr>
                <w:rStyle w:val="c34"/>
                <w:b/>
                <w:bCs/>
                <w:color w:val="000000"/>
              </w:rPr>
              <w:t>Информационный блок</w:t>
            </w:r>
          </w:p>
          <w:p w:rsidR="006C3579" w:rsidRDefault="006C3579" w:rsidP="006C3579">
            <w:pPr>
              <w:pStyle w:val="c2"/>
              <w:spacing w:before="0" w:beforeAutospacing="0" w:after="0" w:afterAutospacing="0"/>
              <w:rPr>
                <w:color w:val="000000"/>
              </w:rPr>
            </w:pPr>
            <w:r>
              <w:rPr>
                <w:rStyle w:val="c3"/>
                <w:color w:val="000000"/>
              </w:rPr>
              <w:t>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4"/>
                <w:b/>
                <w:bCs/>
                <w:color w:val="000000"/>
              </w:rPr>
              <w:t>4. Коммуникативный блок</w:t>
            </w:r>
          </w:p>
          <w:p w:rsidR="006C3579" w:rsidRDefault="006C3579" w:rsidP="006C3579">
            <w:pPr>
              <w:pStyle w:val="c2"/>
              <w:spacing w:before="0" w:beforeAutospacing="0" w:after="0" w:afterAutospacing="0"/>
              <w:rPr>
                <w:color w:val="000000"/>
              </w:rPr>
            </w:pPr>
            <w:r>
              <w:rPr>
                <w:rStyle w:val="c3"/>
                <w:color w:val="000000"/>
              </w:rPr>
              <w:t>Способность эффективно работать в коллективе и команде, брать на себя ответственность за результат выполнения заданий.</w:t>
            </w:r>
          </w:p>
          <w:p w:rsidR="006C3579" w:rsidRDefault="006C3579" w:rsidP="006C3579">
            <w:pPr>
              <w:pStyle w:val="c2"/>
              <w:spacing w:before="0" w:beforeAutospacing="0" w:after="0" w:afterAutospacing="0"/>
              <w:rPr>
                <w:color w:val="000000"/>
              </w:rPr>
            </w:pPr>
            <w:r>
              <w:rPr>
                <w:rStyle w:val="c34"/>
                <w:b/>
                <w:bCs/>
                <w:color w:val="000000"/>
              </w:rPr>
              <w:lastRenderedPageBreak/>
              <w:t> Общие компетенции, включающие в себя способность:</w:t>
            </w:r>
          </w:p>
          <w:p w:rsidR="006C3579" w:rsidRDefault="006C3579" w:rsidP="006C3579">
            <w:pPr>
              <w:pStyle w:val="c0"/>
              <w:spacing w:before="0" w:beforeAutospacing="0" w:after="0" w:afterAutospacing="0"/>
              <w:rPr>
                <w:color w:val="000000"/>
              </w:rPr>
            </w:pPr>
            <w:r>
              <w:rPr>
                <w:rStyle w:val="c3"/>
                <w:color w:val="000000"/>
              </w:rPr>
              <w:t>ОК 1. Понимать сущность и социальную значимость своей будущей профессии, проявлять к ней устойчивый интерес.</w:t>
            </w:r>
          </w:p>
          <w:p w:rsidR="006C3579" w:rsidRDefault="006C3579" w:rsidP="006C3579">
            <w:pPr>
              <w:pStyle w:val="c2"/>
              <w:spacing w:before="0" w:beforeAutospacing="0" w:after="0" w:afterAutospacing="0"/>
              <w:rPr>
                <w:color w:val="000000"/>
              </w:rPr>
            </w:pPr>
            <w:r>
              <w:rPr>
                <w:rStyle w:val="c3"/>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C3579" w:rsidRDefault="006C3579" w:rsidP="006C3579">
            <w:pPr>
              <w:pStyle w:val="c2"/>
              <w:spacing w:before="0" w:beforeAutospacing="0" w:after="0" w:afterAutospacing="0"/>
              <w:rPr>
                <w:color w:val="000000"/>
              </w:rPr>
            </w:pPr>
            <w:r>
              <w:rPr>
                <w:rStyle w:val="c3"/>
                <w:color w:val="000000"/>
              </w:rPr>
              <w:t>ОК 3. Принимать решения в стандартных и нестандартных ситуациях и нести за них ответственность.</w:t>
            </w:r>
          </w:p>
          <w:p w:rsidR="006C3579" w:rsidRDefault="006C3579" w:rsidP="006C3579">
            <w:pPr>
              <w:pStyle w:val="c2"/>
              <w:spacing w:before="0" w:beforeAutospacing="0" w:after="0" w:afterAutospacing="0"/>
              <w:rPr>
                <w:color w:val="000000"/>
              </w:rPr>
            </w:pPr>
            <w:r>
              <w:rPr>
                <w:rStyle w:val="c3"/>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6C3579" w:rsidRDefault="006C3579" w:rsidP="006C3579">
            <w:pPr>
              <w:pStyle w:val="c2"/>
              <w:spacing w:before="0" w:beforeAutospacing="0" w:after="0" w:afterAutospacing="0"/>
              <w:rPr>
                <w:color w:val="000000"/>
              </w:rPr>
            </w:pPr>
            <w:r>
              <w:rPr>
                <w:rStyle w:val="c3"/>
                <w:color w:val="000000"/>
              </w:rPr>
              <w:t>ОК 5. 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3"/>
                <w:color w:val="000000"/>
              </w:rPr>
              <w:t>ОК 6. Работать в коллективе и команде, эффективно общаться с коллегами, руководством, потребителями.</w:t>
            </w:r>
          </w:p>
          <w:p w:rsidR="006C3579" w:rsidRDefault="006C3579" w:rsidP="006C3579">
            <w:pPr>
              <w:pStyle w:val="c2"/>
              <w:spacing w:before="0" w:beforeAutospacing="0" w:after="0" w:afterAutospacing="0"/>
              <w:rPr>
                <w:color w:val="000000"/>
              </w:rPr>
            </w:pPr>
            <w:r>
              <w:rPr>
                <w:rStyle w:val="c3"/>
                <w:color w:val="000000"/>
              </w:rPr>
              <w:t>ОК 7. Брать на себя ответственность за работу членов команды (подчиненных), результат выполнения заданий.</w:t>
            </w:r>
          </w:p>
          <w:p w:rsidR="006C3579" w:rsidRDefault="006C3579" w:rsidP="006C3579">
            <w:pPr>
              <w:pStyle w:val="c2"/>
              <w:spacing w:before="0" w:beforeAutospacing="0" w:after="0" w:afterAutospacing="0"/>
              <w:rPr>
                <w:color w:val="000000"/>
              </w:rPr>
            </w:pPr>
            <w:r>
              <w:rPr>
                <w:rStyle w:val="c3"/>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C3579" w:rsidRDefault="006C3579" w:rsidP="006C3579">
            <w:pPr>
              <w:pStyle w:val="c2"/>
              <w:spacing w:before="0" w:beforeAutospacing="0" w:after="0" w:afterAutospacing="0" w:line="0" w:lineRule="atLeast"/>
              <w:rPr>
                <w:color w:val="000000"/>
              </w:rPr>
            </w:pPr>
            <w:r>
              <w:rPr>
                <w:rStyle w:val="c3"/>
                <w:color w:val="000000"/>
              </w:rPr>
              <w:t xml:space="preserve">ОК 9. Ориентироваться в условиях частой смены </w:t>
            </w:r>
            <w:r>
              <w:rPr>
                <w:rStyle w:val="c3"/>
                <w:color w:val="000000"/>
              </w:rPr>
              <w:lastRenderedPageBreak/>
              <w:t>технологий в профессиональной деятельности.</w:t>
            </w:r>
          </w:p>
        </w:tc>
        <w:tc>
          <w:tcPr>
            <w:tcW w:w="26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7E437D">
            <w:pPr>
              <w:pStyle w:val="c0"/>
              <w:spacing w:before="0" w:beforeAutospacing="0" w:after="0" w:afterAutospacing="0"/>
              <w:jc w:val="both"/>
              <w:rPr>
                <w:color w:val="000000"/>
              </w:rPr>
            </w:pPr>
            <w:r>
              <w:rPr>
                <w:rStyle w:val="c4"/>
                <w:b/>
                <w:bCs/>
                <w:color w:val="000000"/>
              </w:rPr>
              <w:lastRenderedPageBreak/>
              <w:t>Текущий контроль:</w:t>
            </w:r>
          </w:p>
          <w:p w:rsidR="006C3579" w:rsidRDefault="006C3579" w:rsidP="007E437D">
            <w:pPr>
              <w:pStyle w:val="c2"/>
              <w:spacing w:before="0" w:beforeAutospacing="0" w:after="0" w:afterAutospacing="0"/>
              <w:rPr>
                <w:color w:val="000000"/>
              </w:rPr>
            </w:pPr>
            <w:r>
              <w:rPr>
                <w:rStyle w:val="c3"/>
                <w:color w:val="000000"/>
              </w:rPr>
              <w:t>Экспертная оценка результатов деятельности студентов при выполнении и защите практических и лабораторных работ, тематического контроля, тестировании, внеаудиторной самостоятельной работы, устной проверке знаний на учебных занятиях, защите презентаций</w:t>
            </w:r>
          </w:p>
          <w:p w:rsidR="006C3579" w:rsidRDefault="006C3579" w:rsidP="007E437D">
            <w:pPr>
              <w:pStyle w:val="c2"/>
              <w:spacing w:before="0" w:beforeAutospacing="0" w:after="0" w:afterAutospacing="0"/>
              <w:rPr>
                <w:color w:val="000000"/>
              </w:rPr>
            </w:pPr>
            <w:r>
              <w:rPr>
                <w:rStyle w:val="c3"/>
                <w:color w:val="000000"/>
              </w:rPr>
              <w:t> и др. видов текущего контроля.</w:t>
            </w:r>
          </w:p>
          <w:p w:rsidR="006C3579" w:rsidRDefault="006C3579" w:rsidP="007E437D">
            <w:pPr>
              <w:pStyle w:val="c0"/>
              <w:spacing w:before="0" w:beforeAutospacing="0" w:after="0" w:afterAutospacing="0"/>
              <w:jc w:val="both"/>
              <w:rPr>
                <w:color w:val="000000"/>
              </w:rPr>
            </w:pPr>
            <w:r>
              <w:rPr>
                <w:rStyle w:val="c4"/>
                <w:b/>
                <w:bCs/>
                <w:color w:val="000000"/>
              </w:rPr>
              <w:t>Промежуточный контроль:</w:t>
            </w:r>
          </w:p>
          <w:p w:rsidR="006C3579" w:rsidRDefault="006C3579" w:rsidP="007E437D">
            <w:pPr>
              <w:pStyle w:val="c0"/>
              <w:spacing w:before="0" w:beforeAutospacing="0" w:after="0" w:afterAutospacing="0"/>
              <w:jc w:val="both"/>
              <w:rPr>
                <w:color w:val="000000"/>
              </w:rPr>
            </w:pPr>
            <w:r>
              <w:rPr>
                <w:rStyle w:val="c3"/>
                <w:color w:val="000000"/>
              </w:rPr>
              <w:t>Контрольная работа</w:t>
            </w:r>
          </w:p>
          <w:p w:rsidR="006C3579" w:rsidRDefault="006C3579" w:rsidP="007E437D">
            <w:pPr>
              <w:pStyle w:val="c0"/>
              <w:spacing w:before="0" w:beforeAutospacing="0" w:after="0" w:afterAutospacing="0"/>
              <w:jc w:val="both"/>
              <w:rPr>
                <w:color w:val="000000"/>
              </w:rPr>
            </w:pPr>
            <w:r>
              <w:rPr>
                <w:rStyle w:val="c4"/>
                <w:b/>
                <w:bCs/>
                <w:color w:val="000000"/>
              </w:rPr>
              <w:t>Итоговый контроль:</w:t>
            </w:r>
          </w:p>
          <w:p w:rsidR="006C3579" w:rsidRDefault="006C3579" w:rsidP="007E437D">
            <w:pPr>
              <w:pStyle w:val="c0"/>
              <w:spacing w:before="0" w:beforeAutospacing="0" w:after="0" w:afterAutospacing="0" w:line="0" w:lineRule="atLeast"/>
              <w:jc w:val="both"/>
              <w:rPr>
                <w:color w:val="000000"/>
              </w:rPr>
            </w:pPr>
            <w:r>
              <w:rPr>
                <w:color w:val="000000"/>
              </w:rPr>
              <w:t> экзамен</w:t>
            </w:r>
          </w:p>
        </w:tc>
      </w:tr>
    </w:tbl>
    <w:p w:rsidR="006C3579" w:rsidRDefault="006C3579" w:rsidP="006C3579"/>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.2.Учебно-методический комплекс общеобразовательной учебной дисциплины, систематизированный по компонентам</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Нормативные документы и методическое обеспечение реализации дисциплины.</w:t>
      </w:r>
    </w:p>
    <w:p w:rsidR="002B2289" w:rsidRPr="00295742" w:rsidRDefault="002B2289" w:rsidP="002B2289">
      <w:pPr>
        <w:numPr>
          <w:ilvl w:val="0"/>
          <w:numId w:val="1"/>
        </w:numPr>
        <w:spacing w:after="0" w:line="240" w:lineRule="auto"/>
        <w:rPr>
          <w:rStyle w:val="c30"/>
          <w:rFonts w:ascii="Times New Roman" w:hAnsi="Times New Roman" w:cs="Times New Roman"/>
          <w:color w:val="000000"/>
        </w:rPr>
      </w:pPr>
      <w:r w:rsidRPr="00295742">
        <w:rPr>
          <w:rStyle w:val="c30"/>
          <w:rFonts w:ascii="Times New Roman" w:hAnsi="Times New Roman" w:cs="Times New Roman"/>
          <w:color w:val="000000"/>
          <w:sz w:val="28"/>
          <w:szCs w:val="28"/>
        </w:rPr>
        <w:t>Лабораторный</w:t>
      </w:r>
      <w:r w:rsidR="00295742">
        <w:rPr>
          <w:rStyle w:val="c30"/>
          <w:rFonts w:ascii="Times New Roman" w:hAnsi="Times New Roman" w:cs="Times New Roman"/>
          <w:color w:val="000000"/>
          <w:sz w:val="28"/>
          <w:szCs w:val="28"/>
        </w:rPr>
        <w:t xml:space="preserve"> практикум по дисциплине Физика.</w:t>
      </w:r>
    </w:p>
    <w:p w:rsidR="00295742" w:rsidRPr="00295742" w:rsidRDefault="00295742" w:rsidP="002B2289">
      <w:pPr>
        <w:numPr>
          <w:ilvl w:val="0"/>
          <w:numId w:val="1"/>
        </w:numPr>
        <w:spacing w:after="0" w:line="240" w:lineRule="auto"/>
        <w:rPr>
          <w:rFonts w:ascii="Times New Roman" w:hAnsi="Times New Roman" w:cs="Times New Roman"/>
          <w:color w:val="000000"/>
        </w:rPr>
      </w:pPr>
      <w:r>
        <w:rPr>
          <w:rStyle w:val="c30"/>
          <w:rFonts w:ascii="Times New Roman" w:hAnsi="Times New Roman" w:cs="Times New Roman"/>
          <w:color w:val="000000"/>
          <w:sz w:val="28"/>
          <w:szCs w:val="28"/>
        </w:rPr>
        <w:t>Сборник практических работ.</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Сборники задач по физике.</w:t>
      </w:r>
    </w:p>
    <w:p w:rsidR="002B2289" w:rsidRPr="00295742" w:rsidRDefault="002B2289" w:rsidP="002B2289">
      <w:pPr>
        <w:numPr>
          <w:ilvl w:val="0"/>
          <w:numId w:val="1"/>
        </w:numPr>
        <w:spacing w:after="0" w:line="360" w:lineRule="atLeast"/>
        <w:rPr>
          <w:rStyle w:val="c13"/>
          <w:rFonts w:ascii="Times New Roman" w:hAnsi="Times New Roman" w:cs="Times New Roman"/>
          <w:color w:val="000000"/>
        </w:rPr>
      </w:pPr>
      <w:r w:rsidRPr="00295742">
        <w:rPr>
          <w:rStyle w:val="c13"/>
          <w:rFonts w:ascii="Times New Roman" w:hAnsi="Times New Roman" w:cs="Times New Roman"/>
          <w:color w:val="000000"/>
          <w:sz w:val="28"/>
          <w:szCs w:val="28"/>
        </w:rPr>
        <w:t>Комплекты типовых заданий, тестов, вопросов по физике, тренингов по физике в формате ЕГЭ, применяемых в аудиторной работе под руководством преподавателя и в самостоятельной работе обучающихся (дистанционной системе ).</w:t>
      </w:r>
    </w:p>
    <w:p w:rsidR="00295742" w:rsidRPr="00295742" w:rsidRDefault="00295742" w:rsidP="00295742">
      <w:pPr>
        <w:spacing w:after="0" w:line="360" w:lineRule="atLeast"/>
        <w:ind w:left="720"/>
        <w:rPr>
          <w:rFonts w:ascii="Times New Roman" w:hAnsi="Times New Roman" w:cs="Times New Roman"/>
          <w:color w:val="000000"/>
        </w:rPr>
      </w:pPr>
    </w:p>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.3. Информационно-коммуникационное обеспечение обучения</w:t>
      </w:r>
    </w:p>
    <w:p w:rsidR="002B2289" w:rsidRDefault="002B2289" w:rsidP="002B2289">
      <w:pPr>
        <w:pStyle w:val="c21"/>
        <w:spacing w:before="0" w:beforeAutospacing="0" w:after="0" w:afterAutospacing="0"/>
        <w:rPr>
          <w:color w:val="000000"/>
        </w:rPr>
      </w:pPr>
      <w:r>
        <w:rPr>
          <w:rStyle w:val="c5"/>
          <w:b/>
          <w:bCs/>
          <w:color w:val="000000"/>
          <w:sz w:val="28"/>
          <w:szCs w:val="28"/>
        </w:rPr>
        <w:t>Перечень рекомендуемых учебных изданий, Интернет-ресурсов, дополнительной литературы</w:t>
      </w:r>
    </w:p>
    <w:p w:rsidR="002B2289" w:rsidRDefault="002B2289" w:rsidP="002B2289">
      <w:pPr>
        <w:pStyle w:val="c21"/>
        <w:spacing w:before="0" w:beforeAutospacing="0" w:after="0" w:afterAutospacing="0"/>
        <w:rPr>
          <w:color w:val="000000"/>
        </w:rPr>
      </w:pPr>
      <w:r>
        <w:rPr>
          <w:rStyle w:val="c5"/>
          <w:b/>
          <w:bCs/>
          <w:color w:val="000000"/>
          <w:sz w:val="28"/>
          <w:szCs w:val="28"/>
        </w:rPr>
        <w:t>Основные источники:</w:t>
      </w:r>
    </w:p>
    <w:p w:rsidR="002B2289" w:rsidRPr="00C64471" w:rsidRDefault="002B2289" w:rsidP="00C64471">
      <w:pPr>
        <w:pStyle w:val="a8"/>
        <w:numPr>
          <w:ilvl w:val="0"/>
          <w:numId w:val="41"/>
        </w:numPr>
        <w:spacing w:line="360" w:lineRule="atLeast"/>
        <w:ind w:right="14"/>
        <w:rPr>
          <w:sz w:val="28"/>
          <w:szCs w:val="28"/>
        </w:rPr>
      </w:pPr>
      <w:r w:rsidRPr="00C64471">
        <w:rPr>
          <w:rStyle w:val="c7"/>
          <w:sz w:val="28"/>
          <w:szCs w:val="28"/>
        </w:rPr>
        <w:t>Дмитриева В. Ф. Физика для профессий и специальностей технического профиля: учебник для образоват. учреждений нач. и сред. проф. образования. – М.: Образовательно-издательский центр «Академия», 2010.</w:t>
      </w:r>
    </w:p>
    <w:p w:rsidR="002B2289" w:rsidRPr="00C64471" w:rsidRDefault="00C64471" w:rsidP="00C64471">
      <w:pPr>
        <w:spacing w:line="360" w:lineRule="atLeast"/>
        <w:ind w:left="360" w:right="14"/>
        <w:rPr>
          <w:sz w:val="28"/>
          <w:szCs w:val="28"/>
        </w:rPr>
      </w:pPr>
      <w:r>
        <w:rPr>
          <w:rStyle w:val="c7"/>
          <w:rFonts w:ascii="Times New Roman" w:hAnsi="Times New Roman" w:cs="Times New Roman"/>
          <w:sz w:val="28"/>
          <w:szCs w:val="28"/>
        </w:rPr>
        <w:t>2.</w:t>
      </w:r>
      <w:r w:rsidR="002B2289" w:rsidRPr="00C64471">
        <w:rPr>
          <w:rStyle w:val="c7"/>
          <w:rFonts w:ascii="Times New Roman" w:hAnsi="Times New Roman" w:cs="Times New Roman"/>
          <w:sz w:val="28"/>
          <w:szCs w:val="28"/>
        </w:rPr>
        <w:t>Дмитриева В. Ф. Задачи по физике: учеб. Пособие для студ. образоват. Учреждений сред. Проф. Образования. – М.: Издательский центр «Академия», 2007.</w:t>
      </w:r>
    </w:p>
    <w:p w:rsidR="00C64471" w:rsidRDefault="002B2289" w:rsidP="00C64471">
      <w:pPr>
        <w:numPr>
          <w:ilvl w:val="0"/>
          <w:numId w:val="2"/>
        </w:numPr>
        <w:spacing w:after="0" w:line="240" w:lineRule="auto"/>
        <w:rPr>
          <w:rStyle w:val="c7"/>
          <w:rFonts w:ascii="Times New Roman" w:hAnsi="Times New Roman" w:cs="Times New Roman"/>
          <w:sz w:val="28"/>
          <w:szCs w:val="28"/>
        </w:rPr>
      </w:pPr>
      <w:r w:rsidRPr="00295742">
        <w:rPr>
          <w:rStyle w:val="c7"/>
          <w:rFonts w:ascii="Times New Roman" w:hAnsi="Times New Roman" w:cs="Times New Roman"/>
          <w:sz w:val="28"/>
          <w:szCs w:val="28"/>
        </w:rPr>
        <w:t>Дмитриева В.Ф. Физика: Учебник для студентов образоват.учреждений сред. проф. Образования. - 5-е изд., перераб. и доп. - М.: «Академия», 2004</w:t>
      </w:r>
    </w:p>
    <w:p w:rsidR="00C64471" w:rsidRPr="00295742" w:rsidRDefault="002B2289" w:rsidP="00C64471">
      <w:pPr>
        <w:numPr>
          <w:ilvl w:val="0"/>
          <w:numId w:val="2"/>
        </w:numPr>
        <w:spacing w:after="0" w:line="240" w:lineRule="auto"/>
        <w:rPr>
          <w:rFonts w:ascii="Times New Roman" w:hAnsi="Times New Roman" w:cs="Times New Roman"/>
          <w:sz w:val="28"/>
          <w:szCs w:val="28"/>
        </w:rPr>
      </w:pPr>
      <w:r w:rsidRPr="00295742">
        <w:rPr>
          <w:rStyle w:val="c7"/>
          <w:rFonts w:ascii="Times New Roman" w:hAnsi="Times New Roman" w:cs="Times New Roman"/>
          <w:sz w:val="28"/>
          <w:szCs w:val="28"/>
        </w:rPr>
        <w:t>.</w:t>
      </w:r>
      <w:r w:rsidR="00C64471" w:rsidRPr="00295742">
        <w:rPr>
          <w:rStyle w:val="c30"/>
          <w:rFonts w:ascii="Times New Roman" w:hAnsi="Times New Roman" w:cs="Times New Roman"/>
          <w:sz w:val="28"/>
          <w:szCs w:val="28"/>
        </w:rPr>
        <w:t>Генденштейн Л.Э., Дик Ю.И. Физика. 10 класс. В 2ч. – М.: Мнемозина, 2009.</w:t>
      </w:r>
    </w:p>
    <w:p w:rsidR="002B2289" w:rsidRPr="00C64471" w:rsidRDefault="00C64471" w:rsidP="00C64471">
      <w:pPr>
        <w:numPr>
          <w:ilvl w:val="0"/>
          <w:numId w:val="2"/>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11 класс. В 2ч. – М.: Мнемозина, 2010.</w:t>
      </w:r>
    </w:p>
    <w:p w:rsidR="002B2289" w:rsidRPr="00C64471" w:rsidRDefault="002B2289" w:rsidP="00C64471">
      <w:pPr>
        <w:pStyle w:val="a8"/>
        <w:numPr>
          <w:ilvl w:val="0"/>
          <w:numId w:val="2"/>
        </w:numPr>
        <w:spacing w:line="360" w:lineRule="atLeast"/>
        <w:rPr>
          <w:sz w:val="28"/>
          <w:szCs w:val="28"/>
        </w:rPr>
      </w:pPr>
      <w:r w:rsidRPr="00C64471">
        <w:rPr>
          <w:rStyle w:val="c13"/>
          <w:sz w:val="28"/>
          <w:szCs w:val="28"/>
        </w:rPr>
        <w:t>Сборник тестовых заданий для тематического и итогового контроля. Физика. 10 класс / Коноплич Р. В., Орлов В. А., Добродеев Н. А., Татур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Сборник тестовых заданий для тематического и итогового контроля. Физика. 11 класс / Коноплич Р. В., Орлов В. А., Добродеев Н. А., Татур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2B2289" w:rsidRPr="00295742" w:rsidRDefault="002B2289" w:rsidP="00C64471">
      <w:pPr>
        <w:numPr>
          <w:ilvl w:val="0"/>
          <w:numId w:val="2"/>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lastRenderedPageBreak/>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Физика. 9 – 11 классы. В таблицах и схемах. ИП Милосердов И. В., 2008.</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Дополнительные источники:</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10 кл.: Методические материалы для учителя. Под ред. В. А. Орлова - М.: Илекса,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11 кл.: Методические материалы для учителя. Под ред. В. А. Орлова - М.: Илекса, 2007.</w:t>
      </w:r>
    </w:p>
    <w:p w:rsidR="002B2289" w:rsidRPr="00295742" w:rsidRDefault="002B2289" w:rsidP="002B228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 : учеб. Пособие для студ. высш. Учеб. Заведений и образоват. учреждений сред. проф. Образования – М. :</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Платунов Е. С., Самолётов В. А., Буравой С. Е. Физика. С</w:t>
      </w:r>
      <w:r w:rsidRPr="00295742">
        <w:rPr>
          <w:rStyle w:val="c7"/>
          <w:rFonts w:ascii="Times New Roman" w:hAnsi="Times New Roman" w:cs="Times New Roman"/>
          <w:sz w:val="28"/>
          <w:szCs w:val="28"/>
        </w:rPr>
        <w:t>ловарь-</w:t>
      </w:r>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 ре</w:t>
      </w:r>
      <w:r w:rsidRPr="00295742">
        <w:rPr>
          <w:rStyle w:val="c7"/>
          <w:rFonts w:ascii="Times New Roman" w:hAnsi="Times New Roman" w:cs="Times New Roman"/>
          <w:sz w:val="28"/>
          <w:szCs w:val="28"/>
        </w:rPr>
        <w:t> д. Х. Штёкера Справочник по физике. Формулы, таблицы, схемы – М.: Техносфера,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Современный кабинет физики: методическое пособие под ред. Г. Г. Никифорова, Ю. С. Песоцкого. – М.: Дрофа, 2009.</w:t>
      </w:r>
    </w:p>
    <w:p w:rsidR="002B2289" w:rsidRPr="00295742" w:rsidRDefault="002B2289" w:rsidP="002B228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Электронные образовательные ресурсы</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«Открытая Физика».</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«Физика в картинках».</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Компакт – диск с электронным приложением Физика – 10.                 Л.Э. Генденштейн, Ю. И. Дик, Л. А. Кирик, Н. Г. Сиротин «Илекса».</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Компакт – диск с электронным приложением Физика – 11.                 Л.Э. Генденштейн, Ю. И. Дик, Л. А. Кирик, Н. Г. Сиротин «Илекса».</w:t>
      </w:r>
    </w:p>
    <w:p w:rsidR="002B2289" w:rsidRPr="00295742" w:rsidRDefault="002B2289" w:rsidP="002B2289">
      <w:pPr>
        <w:numPr>
          <w:ilvl w:val="0"/>
          <w:numId w:val="5"/>
        </w:numPr>
        <w:spacing w:after="0" w:line="360" w:lineRule="atLeast"/>
        <w:ind w:left="786" w:right="-140"/>
        <w:rPr>
          <w:rFonts w:ascii="Times New Roman" w:hAnsi="Times New Roman" w:cs="Times New Roman"/>
          <w:sz w:val="28"/>
          <w:szCs w:val="28"/>
        </w:rPr>
      </w:pPr>
      <w:r w:rsidRPr="00295742">
        <w:rPr>
          <w:rStyle w:val="c13"/>
          <w:rFonts w:ascii="Times New Roman" w:hAnsi="Times New Roman" w:cs="Times New Roman"/>
          <w:sz w:val="28"/>
          <w:szCs w:val="28"/>
        </w:rPr>
        <w:t>Компакт – диск «1 – С: Школа. ФИЗИКА. 7 – 11 классы. Библиотека наглядных пособий».</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Компакт – диск «Физика», TeachPro.</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Презентации к урокам.</w:t>
      </w:r>
    </w:p>
    <w:p w:rsidR="002B2289" w:rsidRPr="00295742" w:rsidRDefault="002B2289" w:rsidP="002B2289">
      <w:pPr>
        <w:pStyle w:val="c21"/>
        <w:spacing w:before="0" w:beforeAutospacing="0" w:after="0" w:afterAutospacing="0"/>
        <w:ind w:left="426"/>
        <w:jc w:val="both"/>
        <w:rPr>
          <w:sz w:val="28"/>
          <w:szCs w:val="28"/>
        </w:rPr>
      </w:pPr>
      <w:r w:rsidRPr="00295742">
        <w:rPr>
          <w:rStyle w:val="c5"/>
          <w:b/>
          <w:bCs/>
          <w:sz w:val="28"/>
          <w:szCs w:val="28"/>
        </w:rPr>
        <w:t>Интернет ресурсы:</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Министерства образования и науки РФ  </w:t>
      </w:r>
      <w:hyperlink r:id="rId16" w:history="1">
        <w:r w:rsidRPr="00295742">
          <w:rPr>
            <w:rStyle w:val="a6"/>
            <w:rFonts w:ascii="Times New Roman" w:hAnsi="Times New Roman" w:cs="Times New Roman"/>
            <w:color w:val="auto"/>
            <w:sz w:val="28"/>
            <w:szCs w:val="28"/>
          </w:rPr>
          <w:t>http://mon.gov.ru/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ФГОУ Федеральный институт развития образования</w:t>
      </w:r>
      <w:hyperlink r:id="rId17" w:history="1">
        <w:r w:rsidRPr="00295742">
          <w:rPr>
            <w:rStyle w:val="a6"/>
            <w:rFonts w:ascii="Times New Roman" w:hAnsi="Times New Roman" w:cs="Times New Roman"/>
            <w:color w:val="auto"/>
            <w:sz w:val="28"/>
            <w:szCs w:val="28"/>
          </w:rPr>
          <w:t>http://www.firo.ru/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Федерального агентства по образованию РФ</w:t>
      </w:r>
      <w:r w:rsidRPr="00295742">
        <w:rPr>
          <w:rStyle w:val="apple-converted-space"/>
          <w:rFonts w:ascii="Times New Roman" w:hAnsi="Times New Roman" w:cs="Times New Roman"/>
          <w:sz w:val="28"/>
          <w:szCs w:val="28"/>
        </w:rPr>
        <w:t> </w:t>
      </w:r>
      <w:hyperlink r:id="rId18" w:history="1">
        <w:r w:rsidRPr="00295742">
          <w:rPr>
            <w:rStyle w:val="a6"/>
            <w:rFonts w:ascii="Times New Roman" w:hAnsi="Times New Roman" w:cs="Times New Roman"/>
            <w:color w:val="auto"/>
            <w:sz w:val="28"/>
            <w:szCs w:val="28"/>
          </w:rPr>
          <w:t>www.ed.gov.ru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 ИКТ Портал « интернет ресурсы» -</w:t>
      </w:r>
      <w:r w:rsidRPr="00295742">
        <w:rPr>
          <w:rStyle w:val="apple-converted-space"/>
          <w:rFonts w:ascii="Times New Roman" w:hAnsi="Times New Roman" w:cs="Times New Roman"/>
          <w:sz w:val="28"/>
          <w:szCs w:val="28"/>
        </w:rPr>
        <w:t> </w:t>
      </w:r>
      <w:hyperlink r:id="rId19" w:history="1">
        <w:r w:rsidRPr="00295742">
          <w:rPr>
            <w:rStyle w:val="a6"/>
            <w:rFonts w:ascii="Times New Roman" w:hAnsi="Times New Roman" w:cs="Times New Roman"/>
            <w:color w:val="auto"/>
            <w:sz w:val="28"/>
            <w:szCs w:val="28"/>
          </w:rPr>
          <w:t>ict.edu.ru</w:t>
        </w:r>
      </w:hyperlink>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i/>
          <w:iCs/>
          <w:sz w:val="28"/>
          <w:szCs w:val="28"/>
        </w:rPr>
        <w:lastRenderedPageBreak/>
        <w:t> </w:t>
      </w:r>
      <w:r w:rsidRPr="00295742">
        <w:rPr>
          <w:rStyle w:val="c13"/>
          <w:rFonts w:ascii="Times New Roman" w:hAnsi="Times New Roman" w:cs="Times New Roman"/>
          <w:sz w:val="28"/>
          <w:szCs w:val="28"/>
        </w:rPr>
        <w:t>Сайты дистанционной подготовки к ЕГЭ:</w:t>
      </w:r>
      <w:r w:rsidRPr="00295742">
        <w:rPr>
          <w:rStyle w:val="apple-converted-space"/>
          <w:rFonts w:ascii="Times New Roman" w:hAnsi="Times New Roman" w:cs="Times New Roman"/>
          <w:sz w:val="28"/>
          <w:szCs w:val="28"/>
        </w:rPr>
        <w:t> </w:t>
      </w:r>
      <w:hyperlink r:id="rId20" w:history="1">
        <w:r w:rsidRPr="00295742">
          <w:rPr>
            <w:rStyle w:val="a6"/>
            <w:rFonts w:ascii="Times New Roman" w:hAnsi="Times New Roman" w:cs="Times New Roman"/>
            <w:color w:val="auto"/>
            <w:sz w:val="28"/>
            <w:szCs w:val="28"/>
          </w:rPr>
          <w:t>http://statgrad.mioo.ru/</w:t>
        </w:r>
      </w:hyperlink>
      <w:r w:rsidRPr="00295742">
        <w:rPr>
          <w:rStyle w:val="c13"/>
          <w:rFonts w:ascii="Times New Roman" w:hAnsi="Times New Roman" w:cs="Times New Roman"/>
          <w:sz w:val="28"/>
          <w:szCs w:val="28"/>
        </w:rPr>
        <w:t>,</w:t>
      </w:r>
      <w:hyperlink r:id="rId21" w:history="1">
        <w:r w:rsidRPr="00295742">
          <w:rPr>
            <w:rStyle w:val="a6"/>
            <w:rFonts w:ascii="Times New Roman" w:hAnsi="Times New Roman" w:cs="Times New Roman"/>
            <w:color w:val="auto"/>
            <w:sz w:val="28"/>
            <w:szCs w:val="28"/>
          </w:rPr>
          <w:t>http://4ege.ru/fizika</w:t>
        </w:r>
      </w:hyperlink>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Российский образовательный портал</w:t>
      </w:r>
      <w:r w:rsidRPr="00295742">
        <w:rPr>
          <w:rStyle w:val="apple-converted-space"/>
          <w:rFonts w:ascii="Times New Roman" w:hAnsi="Times New Roman" w:cs="Times New Roman"/>
          <w:sz w:val="28"/>
          <w:szCs w:val="28"/>
        </w:rPr>
        <w:t> </w:t>
      </w:r>
      <w:hyperlink r:id="rId22" w:history="1">
        <w:r w:rsidRPr="00295742">
          <w:rPr>
            <w:rStyle w:val="a6"/>
            <w:rFonts w:ascii="Times New Roman" w:hAnsi="Times New Roman" w:cs="Times New Roman"/>
            <w:color w:val="auto"/>
            <w:sz w:val="28"/>
            <w:szCs w:val="28"/>
          </w:rPr>
          <w:t>http://window.edu.ru/resource</w:t>
        </w:r>
      </w:hyperlink>
      <w:r w:rsidRPr="00295742">
        <w:rPr>
          <w:rStyle w:val="c13"/>
          <w:rFonts w:ascii="Times New Roman" w:hAnsi="Times New Roman" w:cs="Times New Roman"/>
          <w:sz w:val="28"/>
          <w:szCs w:val="28"/>
        </w:rPr>
        <w:t>,</w:t>
      </w:r>
      <w:r w:rsidRPr="00295742">
        <w:rPr>
          <w:rStyle w:val="c13"/>
          <w:rFonts w:ascii="Times New Roman" w:hAnsi="Times New Roman" w:cs="Times New Roman"/>
          <w:sz w:val="28"/>
          <w:szCs w:val="28"/>
          <w:u w:val="single"/>
        </w:rPr>
        <w:t>http://window.edu.ru/library</w:t>
      </w:r>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Образовательные ресурсы:</w:t>
      </w:r>
    </w:p>
    <w:p w:rsidR="002B2289" w:rsidRPr="00295742" w:rsidRDefault="002B2289" w:rsidP="002B2289">
      <w:pPr>
        <w:pStyle w:val="c21"/>
        <w:spacing w:before="0" w:beforeAutospacing="0" w:after="0" w:afterAutospacing="0"/>
        <w:ind w:left="710"/>
        <w:rPr>
          <w:sz w:val="28"/>
          <w:szCs w:val="28"/>
        </w:rPr>
      </w:pPr>
      <w:r w:rsidRPr="00295742">
        <w:rPr>
          <w:rStyle w:val="c13"/>
          <w:sz w:val="28"/>
          <w:szCs w:val="28"/>
        </w:rPr>
        <w:t> </w:t>
      </w:r>
      <w:hyperlink r:id="rId23" w:history="1">
        <w:r w:rsidRPr="00295742">
          <w:rPr>
            <w:rStyle w:val="a6"/>
            <w:color w:val="auto"/>
            <w:sz w:val="28"/>
            <w:szCs w:val="28"/>
          </w:rPr>
          <w:t>http://www.educom.ru/ru/information/</w:t>
        </w:r>
      </w:hyperlink>
    </w:p>
    <w:p w:rsidR="002B2289" w:rsidRPr="00295742" w:rsidRDefault="00696506" w:rsidP="002B2289">
      <w:pPr>
        <w:pStyle w:val="c21"/>
        <w:spacing w:before="0" w:beforeAutospacing="0" w:after="0" w:afterAutospacing="0"/>
        <w:ind w:left="850" w:hanging="142"/>
        <w:rPr>
          <w:sz w:val="28"/>
          <w:szCs w:val="28"/>
        </w:rPr>
      </w:pPr>
      <w:hyperlink r:id="rId24" w:history="1">
        <w:r w:rsidR="002B2289" w:rsidRPr="00295742">
          <w:rPr>
            <w:rStyle w:val="a6"/>
            <w:color w:val="auto"/>
            <w:sz w:val="28"/>
            <w:szCs w:val="28"/>
          </w:rPr>
          <w:t>http://festival.1september.ru</w:t>
        </w:r>
      </w:hyperlink>
    </w:p>
    <w:p w:rsidR="002B2289" w:rsidRPr="00295742" w:rsidRDefault="00696506" w:rsidP="002B2289">
      <w:pPr>
        <w:pStyle w:val="c21"/>
        <w:spacing w:before="0" w:beforeAutospacing="0" w:after="0" w:afterAutospacing="0"/>
        <w:ind w:left="850" w:hanging="142"/>
        <w:rPr>
          <w:sz w:val="28"/>
          <w:szCs w:val="28"/>
        </w:rPr>
      </w:pPr>
      <w:hyperlink r:id="rId25" w:history="1">
        <w:r w:rsidR="002B2289" w:rsidRPr="00295742">
          <w:rPr>
            <w:rStyle w:val="a6"/>
            <w:color w:val="auto"/>
            <w:sz w:val="28"/>
            <w:szCs w:val="28"/>
          </w:rPr>
          <w:t>http://phys-i.narod.ru</w:t>
        </w:r>
      </w:hyperlink>
    </w:p>
    <w:p w:rsidR="002B2289" w:rsidRPr="00295742" w:rsidRDefault="00696506" w:rsidP="002B2289">
      <w:pPr>
        <w:pStyle w:val="c21"/>
        <w:spacing w:before="0" w:beforeAutospacing="0" w:after="0" w:afterAutospacing="0"/>
        <w:ind w:left="850" w:hanging="142"/>
        <w:rPr>
          <w:sz w:val="28"/>
          <w:szCs w:val="28"/>
        </w:rPr>
      </w:pPr>
      <w:hyperlink r:id="rId26" w:history="1">
        <w:r w:rsidR="002B2289" w:rsidRPr="00295742">
          <w:rPr>
            <w:rStyle w:val="a6"/>
            <w:color w:val="auto"/>
            <w:sz w:val="28"/>
            <w:szCs w:val="28"/>
          </w:rPr>
          <w:t>http://effects.ru</w:t>
        </w:r>
      </w:hyperlink>
    </w:p>
    <w:p w:rsidR="002B2289" w:rsidRPr="00295742" w:rsidRDefault="002B2289" w:rsidP="002B2289">
      <w:pPr>
        <w:pStyle w:val="c21"/>
        <w:spacing w:before="0" w:beforeAutospacing="0" w:after="0" w:afterAutospacing="0"/>
        <w:ind w:left="850" w:hanging="142"/>
        <w:rPr>
          <w:sz w:val="28"/>
          <w:szCs w:val="28"/>
        </w:rPr>
      </w:pPr>
      <w:r w:rsidRPr="00295742">
        <w:rPr>
          <w:rStyle w:val="c110"/>
          <w:sz w:val="28"/>
          <w:szCs w:val="28"/>
          <w:u w:val="single"/>
        </w:rPr>
        <w:t>http://astronet.ru</w:t>
      </w:r>
    </w:p>
    <w:p w:rsidR="005E3C62" w:rsidRDefault="005E3C62"/>
    <w:p w:rsidR="00A67079" w:rsidRPr="00A67079" w:rsidRDefault="00A67079" w:rsidP="00A67079">
      <w:pPr>
        <w:spacing w:after="0" w:line="240" w:lineRule="auto"/>
        <w:ind w:firstLine="567"/>
        <w:rPr>
          <w:rFonts w:ascii="Times New Roman" w:eastAsia="Calibri" w:hAnsi="Times New Roman" w:cs="Times New Roman"/>
          <w:b/>
          <w:color w:val="FF0000"/>
          <w:lang w:eastAsia="ru-RU"/>
        </w:rPr>
      </w:pPr>
      <w:r w:rsidRPr="00A67079">
        <w:rPr>
          <w:rFonts w:ascii="Times New Roman" w:eastAsia="Calibri" w:hAnsi="Times New Roman" w:cs="Times New Roman"/>
          <w:b/>
          <w:color w:val="FF0000"/>
          <w:sz w:val="28"/>
          <w:szCs w:val="28"/>
          <w:lang w:eastAsia="ru-RU"/>
        </w:rPr>
        <w:t>5. ОСОБЕННОСТИ ОРГАНИЗАЦИИ УЧЕБНОГО ПРОЦЕССА ДЛЯ ОБУЧАЮЩИХСЯ С ОГРАНИЧЕННЫМИ ВОЗМОЖНОСТЯМИ ЗДОРОВЬЯ С НАРУШЕНИЯМИ СЛУХА</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Calibri" w:hAnsi="Times New Roman" w:cs="Times New Roman"/>
          <w:color w:val="FF0000"/>
          <w:sz w:val="28"/>
          <w:szCs w:val="28"/>
          <w:lang w:eastAsia="ru-RU"/>
        </w:rPr>
      </w:pP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5.1.Для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8"/>
          <w:szCs w:val="28"/>
          <w:lang w:eastAsia="ru-RU"/>
        </w:rPr>
      </w:pP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8"/>
          <w:szCs w:val="28"/>
          <w:u w:val="single"/>
          <w:lang w:eastAsia="ru-RU"/>
        </w:rPr>
      </w:pPr>
      <w:r w:rsidRPr="00A67079">
        <w:rPr>
          <w:rFonts w:ascii="Times New Roman" w:eastAsia="Times New Roman" w:hAnsi="Times New Roman" w:cs="Times New Roman"/>
          <w:color w:val="FF0000"/>
          <w:sz w:val="28"/>
          <w:szCs w:val="28"/>
          <w:lang w:eastAsia="ru-RU"/>
        </w:rPr>
        <w:t xml:space="preserve">5.2. При организации обучения обеспечивается соблюдение следующих </w:t>
      </w:r>
      <w:r w:rsidRPr="00A67079">
        <w:rPr>
          <w:rFonts w:ascii="Times New Roman" w:eastAsia="Times New Roman" w:hAnsi="Times New Roman" w:cs="Times New Roman"/>
          <w:color w:val="FF0000"/>
          <w:sz w:val="28"/>
          <w:szCs w:val="28"/>
          <w:u w:val="single"/>
          <w:lang w:eastAsia="ru-RU"/>
        </w:rPr>
        <w:t xml:space="preserve">общих требований: </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для обучающихся;</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обеспечение выпуска печатных или электронных материалов, заменяющих аудиоматериалы и аудиофайлы;</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пользование необходимыми обучающимся техническими средствами при обучении, выполнении заданий с учетом их индивидуальных особенностей;</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наличие в одном из помещений, предназначенных для проведения массовых меропиятий, индукционных петель и звукоусиливающей аппаратуры.</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lastRenderedPageBreak/>
        <w:t>5.3. При обучении по дисциплине возможно:</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использование помощи сотрудников, прошедших инструктирование или обучение, компетентных в адаптации информации для инвалидов по слуху;</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обеспечение наличия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 xml:space="preserve">объяснение нового материала и проведение практических занятий с учетом индивидуальных особенностей обучающихся; </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предоставление обучающимся права выбора задания для самостоятельной работы;</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 тифлопереводчика (в организации должен быть такой специалист в штате (если это востребованная услуга) или договор с организациями системы социальной защиты или обществом глухих по предоставлению таких услуг в случае необходимости).</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5.4. При проведении текущего контроля и промежуточной аттестации обеспечивается соблюдение следующих требований:</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для глухих и слабослышащих, с тяжелыми нарушениями речи:</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A67079" w:rsidRPr="00A67079" w:rsidRDefault="00A67079" w:rsidP="00A67079">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по их желанию устный ответ при контроле знаний может проводиться в письменной форме.</w:t>
      </w:r>
    </w:p>
    <w:p w:rsidR="00A67079" w:rsidRPr="00A67079" w:rsidRDefault="00A67079" w:rsidP="00A6707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8"/>
          <w:szCs w:val="28"/>
          <w:lang w:eastAsia="ru-RU"/>
        </w:rPr>
      </w:pPr>
      <w:r w:rsidRPr="00A67079">
        <w:rPr>
          <w:rFonts w:ascii="Times New Roman" w:eastAsia="Times New Roman" w:hAnsi="Times New Roman" w:cs="Times New Roman"/>
          <w:color w:val="FF0000"/>
          <w:sz w:val="28"/>
          <w:szCs w:val="28"/>
          <w:lang w:eastAsia="ru-RU"/>
        </w:rPr>
        <w:t>обеспечение доступа обучающегося, являющегося слабовидящим и использующего собаку-проводника, к зданию организации.</w:t>
      </w:r>
    </w:p>
    <w:p w:rsidR="00A67079" w:rsidRDefault="00A67079"/>
    <w:p w:rsidR="006C3579" w:rsidRPr="006D74AF" w:rsidRDefault="006C3579" w:rsidP="006D74AF">
      <w:pPr>
        <w:pStyle w:val="aff"/>
        <w:rPr>
          <w:szCs w:val="28"/>
        </w:rPr>
      </w:pPr>
      <w:r w:rsidRPr="006D74AF">
        <w:rPr>
          <w:szCs w:val="28"/>
        </w:rPr>
        <w:t>6. РЕЙТИНГ-ПЛАН УЧЕБНОЙ ДИСЦИПЛИНЫ</w:t>
      </w: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r w:rsidRPr="006D74AF">
        <w:rPr>
          <w:b w:val="0"/>
          <w:szCs w:val="28"/>
        </w:rPr>
        <w:t xml:space="preserve">Курс </w:t>
      </w:r>
      <w:r w:rsidRPr="006D74AF">
        <w:rPr>
          <w:b w:val="0"/>
          <w:szCs w:val="28"/>
          <w:lang w:val="en-US"/>
        </w:rPr>
        <w:t>I</w:t>
      </w:r>
      <w:r w:rsidRPr="006D74AF">
        <w:rPr>
          <w:b w:val="0"/>
          <w:szCs w:val="28"/>
        </w:rPr>
        <w:t>,  семестр 1, 201</w:t>
      </w:r>
      <w:r w:rsidR="00EA2F13">
        <w:rPr>
          <w:b w:val="0"/>
          <w:szCs w:val="28"/>
        </w:rPr>
        <w:t>7</w:t>
      </w:r>
      <w:r w:rsidRPr="006D74AF">
        <w:rPr>
          <w:b w:val="0"/>
          <w:szCs w:val="28"/>
        </w:rPr>
        <w:t>-201</w:t>
      </w:r>
      <w:r w:rsidR="00EA2F13">
        <w:rPr>
          <w:b w:val="0"/>
          <w:szCs w:val="28"/>
        </w:rPr>
        <w:t>8</w:t>
      </w:r>
      <w:r w:rsidRPr="006D74AF">
        <w:rPr>
          <w:b w:val="0"/>
          <w:szCs w:val="28"/>
        </w:rPr>
        <w:t xml:space="preserve"> учебный год.</w:t>
      </w:r>
    </w:p>
    <w:p w:rsidR="006C3579" w:rsidRPr="006D74AF" w:rsidRDefault="006C3579" w:rsidP="006D74AF">
      <w:pPr>
        <w:pStyle w:val="aff"/>
        <w:jc w:val="left"/>
        <w:rPr>
          <w:b w:val="0"/>
          <w:szCs w:val="28"/>
        </w:rPr>
      </w:pPr>
      <w:r w:rsidRPr="006D74AF">
        <w:rPr>
          <w:b w:val="0"/>
          <w:szCs w:val="28"/>
        </w:rPr>
        <w:t xml:space="preserve">Ведущий преподаватель – </w:t>
      </w:r>
      <w:r w:rsidRPr="006D74AF">
        <w:rPr>
          <w:b w:val="0"/>
          <w:i/>
          <w:szCs w:val="28"/>
        </w:rPr>
        <w:t>Т.Ю.Затолокина</w:t>
      </w:r>
      <w:r w:rsidRPr="006D74AF">
        <w:rPr>
          <w:b w:val="0"/>
          <w:szCs w:val="28"/>
        </w:rPr>
        <w:t>.</w:t>
      </w:r>
    </w:p>
    <w:p w:rsidR="006C3579" w:rsidRPr="006D74AF" w:rsidRDefault="006C3579" w:rsidP="006D74AF">
      <w:pPr>
        <w:pStyle w:val="aff"/>
        <w:jc w:val="left"/>
        <w:rPr>
          <w:b w:val="0"/>
          <w:szCs w:val="28"/>
          <w:u w:val="single"/>
        </w:rPr>
      </w:pPr>
      <w:r w:rsidRPr="006D74AF">
        <w:rPr>
          <w:b w:val="0"/>
          <w:szCs w:val="28"/>
          <w:u w:val="single"/>
        </w:rPr>
        <w:t>Объем дисциплины и виды учебной работы:</w:t>
      </w:r>
    </w:p>
    <w:p w:rsidR="006C3579" w:rsidRPr="006D74AF" w:rsidRDefault="006C3579" w:rsidP="006D74AF">
      <w:pPr>
        <w:pStyle w:val="aff"/>
        <w:jc w:val="left"/>
        <w:rPr>
          <w:b w:val="0"/>
          <w:szCs w:val="28"/>
        </w:rPr>
      </w:pPr>
      <w:r w:rsidRPr="006D74AF">
        <w:rPr>
          <w:b w:val="0"/>
          <w:szCs w:val="28"/>
          <w:lang w:val="en-US"/>
        </w:rPr>
        <w:t>I</w:t>
      </w:r>
      <w:r w:rsidRPr="006D74AF">
        <w:rPr>
          <w:b w:val="0"/>
          <w:szCs w:val="28"/>
        </w:rPr>
        <w:t xml:space="preserve"> курс, 1 семестр, учебных недель – 16 (</w:t>
      </w:r>
      <w:r w:rsidR="00B81EEB">
        <w:rPr>
          <w:b w:val="0"/>
          <w:szCs w:val="28"/>
        </w:rPr>
        <w:t>96</w:t>
      </w:r>
      <w:r w:rsidRPr="006D74AF">
        <w:rPr>
          <w:b w:val="0"/>
          <w:szCs w:val="28"/>
        </w:rPr>
        <w:t xml:space="preserve"> часа).</w:t>
      </w:r>
    </w:p>
    <w:p w:rsidR="006C3579" w:rsidRPr="006D74AF" w:rsidRDefault="006C3579" w:rsidP="006D74AF">
      <w:pPr>
        <w:pStyle w:val="aff"/>
        <w:jc w:val="left"/>
        <w:rPr>
          <w:b w:val="0"/>
          <w:szCs w:val="28"/>
        </w:rPr>
      </w:pPr>
      <w:r w:rsidRPr="006D74AF">
        <w:rPr>
          <w:b w:val="0"/>
          <w:szCs w:val="28"/>
          <w:lang w:val="en-US"/>
        </w:rPr>
        <w:t>I</w:t>
      </w:r>
      <w:r w:rsidRPr="006D74AF">
        <w:rPr>
          <w:b w:val="0"/>
          <w:szCs w:val="28"/>
        </w:rPr>
        <w:t xml:space="preserve"> календарный модуль, учебных недель – 16 (</w:t>
      </w:r>
      <w:r w:rsidR="00B81EEB">
        <w:rPr>
          <w:b w:val="0"/>
          <w:szCs w:val="28"/>
        </w:rPr>
        <w:t>96</w:t>
      </w:r>
      <w:r w:rsidRPr="006D74AF">
        <w:rPr>
          <w:b w:val="0"/>
          <w:szCs w:val="28"/>
        </w:rPr>
        <w:t xml:space="preserve"> час</w:t>
      </w:r>
      <w:r w:rsidR="003003BF">
        <w:rPr>
          <w:b w:val="0"/>
          <w:szCs w:val="28"/>
        </w:rPr>
        <w:t>ов</w:t>
      </w:r>
      <w:r w:rsidRPr="006D74AF">
        <w:rPr>
          <w:b w:val="0"/>
          <w:szCs w:val="28"/>
        </w:rPr>
        <w:t>).</w:t>
      </w:r>
    </w:p>
    <w:p w:rsidR="006C3579" w:rsidRPr="003003BF" w:rsidRDefault="006C3579" w:rsidP="003003BF">
      <w:pPr>
        <w:pStyle w:val="aff"/>
        <w:jc w:val="left"/>
        <w:rPr>
          <w:b w:val="0"/>
        </w:rPr>
      </w:pPr>
      <w:r w:rsidRPr="003003BF">
        <w:rPr>
          <w:b w:val="0"/>
        </w:rPr>
        <w:t xml:space="preserve">Теоретическое обучение – </w:t>
      </w:r>
      <w:r w:rsidR="00EA2F13">
        <w:rPr>
          <w:b w:val="0"/>
        </w:rPr>
        <w:t>44</w:t>
      </w:r>
      <w:r w:rsidRPr="003003BF">
        <w:rPr>
          <w:b w:val="0"/>
        </w:rPr>
        <w:t xml:space="preserve"> час</w:t>
      </w:r>
      <w:r w:rsidR="00B81EEB">
        <w:rPr>
          <w:b w:val="0"/>
        </w:rPr>
        <w:t>а</w:t>
      </w:r>
      <w:r w:rsidRPr="003003BF">
        <w:rPr>
          <w:b w:val="0"/>
        </w:rPr>
        <w:t>.</w:t>
      </w:r>
    </w:p>
    <w:p w:rsidR="003003BF" w:rsidRPr="003003BF" w:rsidRDefault="006C3579" w:rsidP="003003BF">
      <w:pPr>
        <w:pStyle w:val="aff"/>
        <w:jc w:val="left"/>
        <w:rPr>
          <w:b w:val="0"/>
        </w:rPr>
      </w:pPr>
      <w:r w:rsidRPr="003003BF">
        <w:rPr>
          <w:b w:val="0"/>
        </w:rPr>
        <w:t>Практических занятий –</w:t>
      </w:r>
      <w:r w:rsidR="00B81EEB">
        <w:rPr>
          <w:b w:val="0"/>
        </w:rPr>
        <w:t>2</w:t>
      </w:r>
      <w:r w:rsidR="00EA2F13">
        <w:rPr>
          <w:b w:val="0"/>
        </w:rPr>
        <w:t>8</w:t>
      </w:r>
      <w:r w:rsidR="003003BF" w:rsidRPr="003003BF">
        <w:rPr>
          <w:b w:val="0"/>
        </w:rPr>
        <w:t xml:space="preserve"> час</w:t>
      </w:r>
      <w:r w:rsidR="00EA2F13">
        <w:rPr>
          <w:b w:val="0"/>
        </w:rPr>
        <w:t>ов</w:t>
      </w:r>
      <w:r w:rsidR="003003BF" w:rsidRPr="003003BF">
        <w:rPr>
          <w:b w:val="0"/>
        </w:rPr>
        <w:t>.</w:t>
      </w:r>
    </w:p>
    <w:p w:rsidR="003003BF" w:rsidRPr="003003BF" w:rsidRDefault="003003BF" w:rsidP="003003BF">
      <w:pPr>
        <w:pStyle w:val="aff"/>
        <w:jc w:val="left"/>
        <w:rPr>
          <w:b w:val="0"/>
        </w:rPr>
      </w:pPr>
      <w:r w:rsidRPr="003003BF">
        <w:rPr>
          <w:b w:val="0"/>
        </w:rPr>
        <w:t xml:space="preserve">Лабораторных работ – </w:t>
      </w:r>
      <w:r w:rsidR="00EA2F13">
        <w:rPr>
          <w:b w:val="0"/>
        </w:rPr>
        <w:t>22</w:t>
      </w:r>
      <w:r w:rsidRPr="003003BF">
        <w:rPr>
          <w:b w:val="0"/>
        </w:rPr>
        <w:t xml:space="preserve"> часа</w:t>
      </w:r>
    </w:p>
    <w:p w:rsidR="006C3579" w:rsidRPr="003003BF" w:rsidRDefault="006C3579" w:rsidP="003003BF">
      <w:pPr>
        <w:pStyle w:val="aff"/>
        <w:jc w:val="left"/>
        <w:rPr>
          <w:b w:val="0"/>
        </w:rPr>
      </w:pPr>
      <w:r w:rsidRPr="003003BF">
        <w:rPr>
          <w:b w:val="0"/>
        </w:rPr>
        <w:t xml:space="preserve">Контрольных работ – </w:t>
      </w:r>
      <w:r w:rsidR="00B81EEB">
        <w:rPr>
          <w:b w:val="0"/>
        </w:rPr>
        <w:t>2</w:t>
      </w:r>
      <w:r w:rsidR="003003BF" w:rsidRPr="003003BF">
        <w:rPr>
          <w:b w:val="0"/>
        </w:rPr>
        <w:t xml:space="preserve"> часа</w:t>
      </w:r>
      <w:r w:rsidRPr="003003BF">
        <w:rPr>
          <w:b w:val="0"/>
        </w:rPr>
        <w:t>.</w:t>
      </w:r>
    </w:p>
    <w:p w:rsidR="006C3579" w:rsidRPr="006D74AF" w:rsidRDefault="006C3579" w:rsidP="006D74AF">
      <w:pPr>
        <w:pStyle w:val="aff"/>
        <w:jc w:val="left"/>
        <w:rPr>
          <w:b w:val="0"/>
          <w:szCs w:val="28"/>
        </w:rPr>
      </w:pPr>
      <w:r w:rsidRPr="006D74AF">
        <w:rPr>
          <w:b w:val="0"/>
          <w:szCs w:val="28"/>
        </w:rPr>
        <w:t xml:space="preserve">Промежуточная аттестация – </w:t>
      </w:r>
      <w:r w:rsidR="00B81EEB">
        <w:rPr>
          <w:b w:val="0"/>
          <w:szCs w:val="28"/>
        </w:rPr>
        <w:t>зачет</w:t>
      </w:r>
      <w:r w:rsidRPr="006D74AF">
        <w:rPr>
          <w:b w:val="0"/>
          <w:szCs w:val="28"/>
        </w:rPr>
        <w:t>.</w:t>
      </w:r>
    </w:p>
    <w:p w:rsidR="006C3579" w:rsidRPr="006D74AF" w:rsidRDefault="006C3579" w:rsidP="006D74AF">
      <w:pPr>
        <w:pStyle w:val="aff"/>
        <w:jc w:val="left"/>
        <w:rPr>
          <w:b w:val="0"/>
          <w:szCs w:val="28"/>
        </w:rPr>
      </w:pPr>
      <w:r w:rsidRPr="006D74AF">
        <w:rPr>
          <w:b w:val="0"/>
          <w:szCs w:val="28"/>
        </w:rPr>
        <w:t xml:space="preserve">Количество дисциплинарных модулей – </w:t>
      </w:r>
      <w:r w:rsidR="00B81EEB">
        <w:rPr>
          <w:b w:val="0"/>
          <w:szCs w:val="28"/>
        </w:rPr>
        <w:t>3</w:t>
      </w:r>
      <w:r w:rsidRPr="006D74AF">
        <w:rPr>
          <w:b w:val="0"/>
          <w:szCs w:val="28"/>
        </w:rPr>
        <w:t>:</w:t>
      </w:r>
    </w:p>
    <w:p w:rsidR="006C3579" w:rsidRPr="006D74AF" w:rsidRDefault="006C3579" w:rsidP="006D74AF">
      <w:pPr>
        <w:pStyle w:val="aff"/>
        <w:jc w:val="left"/>
        <w:rPr>
          <w:b w:val="0"/>
          <w:szCs w:val="28"/>
        </w:rPr>
      </w:pPr>
      <w:r w:rsidRPr="006D74AF">
        <w:rPr>
          <w:b w:val="0"/>
          <w:szCs w:val="28"/>
        </w:rPr>
        <w:lastRenderedPageBreak/>
        <w:t xml:space="preserve">№ 1 – </w:t>
      </w:r>
      <w:r w:rsidR="003003BF">
        <w:rPr>
          <w:b w:val="0"/>
          <w:szCs w:val="28"/>
        </w:rPr>
        <w:t>2</w:t>
      </w:r>
      <w:r w:rsidR="00EA2F13">
        <w:rPr>
          <w:b w:val="0"/>
          <w:szCs w:val="28"/>
        </w:rPr>
        <w:t>2</w:t>
      </w:r>
      <w:r w:rsidRPr="006D74AF">
        <w:rPr>
          <w:b w:val="0"/>
          <w:szCs w:val="28"/>
        </w:rPr>
        <w:t xml:space="preserve"> час</w:t>
      </w:r>
      <w:r w:rsidR="00EA2F13">
        <w:rPr>
          <w:b w:val="0"/>
          <w:szCs w:val="28"/>
        </w:rPr>
        <w:t>а</w:t>
      </w:r>
      <w:r w:rsidRPr="006D74AF">
        <w:rPr>
          <w:b w:val="0"/>
          <w:szCs w:val="28"/>
        </w:rPr>
        <w:t xml:space="preserve">, № 2 – </w:t>
      </w:r>
      <w:r w:rsidR="003003BF">
        <w:rPr>
          <w:b w:val="0"/>
          <w:szCs w:val="28"/>
        </w:rPr>
        <w:t>18</w:t>
      </w:r>
      <w:r w:rsidRPr="006D74AF">
        <w:rPr>
          <w:b w:val="0"/>
          <w:szCs w:val="28"/>
        </w:rPr>
        <w:t xml:space="preserve"> час</w:t>
      </w:r>
      <w:r w:rsidR="003003BF">
        <w:rPr>
          <w:b w:val="0"/>
          <w:szCs w:val="28"/>
        </w:rPr>
        <w:t>ов</w:t>
      </w:r>
      <w:r w:rsidRPr="006D74AF">
        <w:rPr>
          <w:b w:val="0"/>
          <w:szCs w:val="28"/>
        </w:rPr>
        <w:t xml:space="preserve">, № 3 – </w:t>
      </w:r>
      <w:r w:rsidR="00EA2F13">
        <w:rPr>
          <w:b w:val="0"/>
          <w:szCs w:val="28"/>
        </w:rPr>
        <w:t>52</w:t>
      </w:r>
      <w:r w:rsidRPr="006D74AF">
        <w:rPr>
          <w:b w:val="0"/>
          <w:szCs w:val="28"/>
        </w:rPr>
        <w:t xml:space="preserve"> часа</w:t>
      </w:r>
      <w:r w:rsidR="003003BF">
        <w:rPr>
          <w:b w:val="0"/>
          <w:szCs w:val="28"/>
        </w:rPr>
        <w:t>.</w:t>
      </w: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r w:rsidRPr="006D74AF">
        <w:rPr>
          <w:b w:val="0"/>
          <w:szCs w:val="28"/>
        </w:rPr>
        <w:t>Распределение баллов</w:t>
      </w:r>
    </w:p>
    <w:p w:rsidR="006C3579" w:rsidRPr="006D74AF" w:rsidRDefault="006C3579" w:rsidP="006D74AF">
      <w:pPr>
        <w:pStyle w:val="aff"/>
        <w:jc w:val="left"/>
        <w:rPr>
          <w:b w:val="0"/>
          <w:szCs w:val="28"/>
        </w:rPr>
      </w:pPr>
      <w:r w:rsidRPr="006D74AF">
        <w:rPr>
          <w:b w:val="0"/>
          <w:szCs w:val="28"/>
        </w:rPr>
        <w:t>по дисциплинарным модулям</w:t>
      </w:r>
    </w:p>
    <w:p w:rsidR="006C3579" w:rsidRDefault="006C3579" w:rsidP="006D74AF">
      <w:pPr>
        <w:pStyle w:val="aff"/>
        <w:jc w:val="left"/>
        <w:rPr>
          <w:b w:val="0"/>
          <w:szCs w:val="28"/>
        </w:rPr>
      </w:pPr>
      <w:r w:rsidRPr="006D74AF">
        <w:rPr>
          <w:b w:val="0"/>
          <w:szCs w:val="28"/>
        </w:rPr>
        <w:t xml:space="preserve">учебной дисциплины </w:t>
      </w:r>
      <w:r w:rsidR="007B6A0C">
        <w:rPr>
          <w:b w:val="0"/>
          <w:szCs w:val="28"/>
        </w:rPr>
        <w:t>Физ</w:t>
      </w:r>
      <w:r w:rsidRPr="006D74AF">
        <w:rPr>
          <w:b w:val="0"/>
          <w:szCs w:val="28"/>
        </w:rPr>
        <w:t>ика</w:t>
      </w:r>
    </w:p>
    <w:p w:rsidR="00B21A95" w:rsidRPr="006D74AF" w:rsidRDefault="00B21A95" w:rsidP="00B21A95">
      <w:pPr>
        <w:pStyle w:val="aff"/>
        <w:jc w:val="left"/>
        <w:rPr>
          <w:b w:val="0"/>
          <w:szCs w:val="28"/>
        </w:rPr>
      </w:pPr>
    </w:p>
    <w:tbl>
      <w:tblPr>
        <w:tblW w:w="11694" w:type="dxa"/>
        <w:tblInd w:w="278" w:type="dxa"/>
        <w:tblLayout w:type="fixed"/>
        <w:tblLook w:val="0000"/>
      </w:tblPr>
      <w:tblGrid>
        <w:gridCol w:w="2806"/>
        <w:gridCol w:w="709"/>
        <w:gridCol w:w="2267"/>
        <w:gridCol w:w="1700"/>
        <w:gridCol w:w="2130"/>
        <w:gridCol w:w="236"/>
        <w:gridCol w:w="1846"/>
      </w:tblGrid>
      <w:tr w:rsidR="00B21A95" w:rsidRPr="006D74AF" w:rsidTr="00B21A95">
        <w:trPr>
          <w:gridAfter w:val="2"/>
          <w:wAfter w:w="2082" w:type="dxa"/>
        </w:trPr>
        <w:tc>
          <w:tcPr>
            <w:tcW w:w="3515" w:type="dxa"/>
            <w:gridSpan w:val="2"/>
            <w:vMerge w:val="restart"/>
            <w:tcBorders>
              <w:top w:val="single" w:sz="4" w:space="0" w:color="000000"/>
              <w:left w:val="single" w:sz="4" w:space="0" w:color="000000"/>
            </w:tcBorders>
            <w:shd w:val="clear" w:color="auto" w:fill="auto"/>
            <w:vAlign w:val="center"/>
          </w:tcPr>
          <w:p w:rsidR="00B21A95" w:rsidRPr="007B6A0C" w:rsidRDefault="00B21A95" w:rsidP="002A4001">
            <w:pPr>
              <w:pStyle w:val="aff"/>
              <w:jc w:val="left"/>
              <w:rPr>
                <w:b w:val="0"/>
                <w:szCs w:val="28"/>
              </w:rPr>
            </w:pPr>
            <w:r>
              <w:rPr>
                <w:b w:val="0"/>
                <w:szCs w:val="28"/>
              </w:rPr>
              <w:t>Виды контроля</w:t>
            </w:r>
          </w:p>
        </w:tc>
        <w:tc>
          <w:tcPr>
            <w:tcW w:w="6097" w:type="dxa"/>
            <w:gridSpan w:val="3"/>
            <w:tcBorders>
              <w:top w:val="single" w:sz="4" w:space="0" w:color="000000"/>
              <w:left w:val="single" w:sz="4" w:space="0" w:color="000000"/>
              <w:bottom w:val="single" w:sz="4" w:space="0" w:color="auto"/>
              <w:right w:val="single" w:sz="4" w:space="0" w:color="auto"/>
            </w:tcBorders>
            <w:shd w:val="clear" w:color="auto" w:fill="auto"/>
            <w:vAlign w:val="center"/>
          </w:tcPr>
          <w:p w:rsidR="00B21A95" w:rsidRPr="006D74AF" w:rsidRDefault="00B21A95" w:rsidP="002A4001">
            <w:pPr>
              <w:pStyle w:val="aff"/>
              <w:jc w:val="left"/>
              <w:rPr>
                <w:b w:val="0"/>
                <w:szCs w:val="28"/>
              </w:rPr>
            </w:pPr>
          </w:p>
          <w:p w:rsidR="00B21A95" w:rsidRPr="006D74AF" w:rsidRDefault="00B21A95" w:rsidP="002A4001">
            <w:pPr>
              <w:pStyle w:val="aff"/>
              <w:jc w:val="left"/>
              <w:rPr>
                <w:b w:val="0"/>
                <w:szCs w:val="28"/>
              </w:rPr>
            </w:pPr>
            <w:r w:rsidRPr="006D74AF">
              <w:rPr>
                <w:b w:val="0"/>
                <w:szCs w:val="28"/>
              </w:rPr>
              <w:t>Номер дисциплинарного модуля</w:t>
            </w:r>
          </w:p>
          <w:p w:rsidR="00B21A95" w:rsidRPr="006D74AF" w:rsidRDefault="00B21A95" w:rsidP="002A4001">
            <w:pPr>
              <w:pStyle w:val="aff"/>
              <w:jc w:val="left"/>
              <w:rPr>
                <w:b w:val="0"/>
                <w:szCs w:val="28"/>
                <w:lang w:val="en-US"/>
              </w:rPr>
            </w:pPr>
          </w:p>
        </w:tc>
      </w:tr>
      <w:tr w:rsidR="00B21A95" w:rsidRPr="006D74AF" w:rsidTr="00B21A95">
        <w:trPr>
          <w:trHeight w:val="654"/>
        </w:trPr>
        <w:tc>
          <w:tcPr>
            <w:tcW w:w="3515" w:type="dxa"/>
            <w:gridSpan w:val="2"/>
            <w:vMerge/>
            <w:tcBorders>
              <w:left w:val="single" w:sz="4" w:space="0" w:color="000000"/>
            </w:tcBorders>
            <w:shd w:val="clear" w:color="auto" w:fill="auto"/>
            <w:vAlign w:val="center"/>
          </w:tcPr>
          <w:p w:rsidR="00B21A95" w:rsidRPr="006D74AF" w:rsidRDefault="00B21A95" w:rsidP="002A4001">
            <w:pPr>
              <w:pStyle w:val="aff"/>
              <w:jc w:val="left"/>
              <w:rPr>
                <w:b w:val="0"/>
                <w:szCs w:val="28"/>
                <w:lang w:val="en-US"/>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 1</w:t>
            </w:r>
          </w:p>
        </w:tc>
        <w:tc>
          <w:tcPr>
            <w:tcW w:w="1700" w:type="dxa"/>
            <w:tcBorders>
              <w:top w:val="single" w:sz="4" w:space="0" w:color="000000"/>
              <w:left w:val="single" w:sz="4" w:space="0" w:color="auto"/>
              <w:bottom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 2</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B21A95" w:rsidP="00B21A95">
            <w:pPr>
              <w:pStyle w:val="aff"/>
              <w:rPr>
                <w:b w:val="0"/>
                <w:szCs w:val="28"/>
              </w:rPr>
            </w:pPr>
            <w:r>
              <w:rPr>
                <w:b w:val="0"/>
                <w:szCs w:val="28"/>
              </w:rPr>
              <w:t>№ 3</w:t>
            </w:r>
          </w:p>
        </w:tc>
        <w:tc>
          <w:tcPr>
            <w:tcW w:w="2082" w:type="dxa"/>
            <w:gridSpan w:val="2"/>
            <w:tcBorders>
              <w:left w:val="single" w:sz="4" w:space="0" w:color="auto"/>
              <w:right w:val="single" w:sz="4" w:space="0" w:color="000000"/>
            </w:tcBorders>
            <w:shd w:val="clear" w:color="auto" w:fill="auto"/>
            <w:vAlign w:val="center"/>
          </w:tcPr>
          <w:p w:rsidR="00B21A95" w:rsidRPr="006D74AF" w:rsidRDefault="00B21A95" w:rsidP="002A4001">
            <w:pPr>
              <w:pStyle w:val="aff"/>
              <w:jc w:val="left"/>
              <w:rPr>
                <w:b w:val="0"/>
                <w:szCs w:val="28"/>
              </w:rPr>
            </w:pPr>
          </w:p>
        </w:tc>
      </w:tr>
      <w:tr w:rsidR="00B21A95" w:rsidRPr="006D74AF" w:rsidTr="00B21A95">
        <w:trPr>
          <w:gridAfter w:val="2"/>
          <w:wAfter w:w="2082" w:type="dxa"/>
          <w:trHeight w:val="80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rPr>
            </w:pPr>
            <w:r w:rsidRPr="006D74AF">
              <w:rPr>
                <w:b w:val="0"/>
                <w:szCs w:val="28"/>
              </w:rPr>
              <w:t>Текущий  рейтинг-контроль</w:t>
            </w:r>
          </w:p>
        </w:tc>
        <w:tc>
          <w:tcPr>
            <w:tcW w:w="709" w:type="dxa"/>
            <w:tcBorders>
              <w:top w:val="single" w:sz="4" w:space="0" w:color="000000"/>
              <w:left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min</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32605B">
            <w:pPr>
              <w:pStyle w:val="aff"/>
              <w:rPr>
                <w:b w:val="0"/>
                <w:szCs w:val="28"/>
              </w:rPr>
            </w:pPr>
            <w:r>
              <w:rPr>
                <w:b w:val="0"/>
                <w:szCs w:val="28"/>
              </w:rPr>
              <w:t>2</w:t>
            </w:r>
            <w:r w:rsidR="0032605B">
              <w:rPr>
                <w:b w:val="0"/>
                <w:szCs w:val="28"/>
              </w:rPr>
              <w:t>4</w:t>
            </w:r>
          </w:p>
        </w:tc>
        <w:tc>
          <w:tcPr>
            <w:tcW w:w="1700" w:type="dxa"/>
            <w:tcBorders>
              <w:top w:val="single" w:sz="4" w:space="0" w:color="000000"/>
              <w:left w:val="single" w:sz="4" w:space="0" w:color="auto"/>
            </w:tcBorders>
            <w:shd w:val="clear" w:color="auto" w:fill="auto"/>
            <w:vAlign w:val="center"/>
          </w:tcPr>
          <w:p w:rsidR="00B21A95" w:rsidRPr="006D74AF" w:rsidRDefault="00B21A95" w:rsidP="0032605B">
            <w:pPr>
              <w:pStyle w:val="aff"/>
              <w:rPr>
                <w:b w:val="0"/>
                <w:szCs w:val="28"/>
              </w:rPr>
            </w:pPr>
            <w:r>
              <w:rPr>
                <w:b w:val="0"/>
                <w:szCs w:val="28"/>
              </w:rPr>
              <w:t>2</w:t>
            </w:r>
            <w:r w:rsidR="0032605B">
              <w:rPr>
                <w:b w:val="0"/>
                <w:szCs w:val="28"/>
              </w:rPr>
              <w:t>1</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36</w:t>
            </w:r>
          </w:p>
        </w:tc>
      </w:tr>
      <w:tr w:rsidR="00B21A95" w:rsidRPr="006D74AF" w:rsidTr="00B21A95">
        <w:trPr>
          <w:gridAfter w:val="2"/>
          <w:wAfter w:w="2082"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max</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40</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
              <w:rPr>
                <w:b w:val="0"/>
                <w:szCs w:val="28"/>
              </w:rPr>
            </w:pPr>
            <w:r>
              <w:rPr>
                <w:b w:val="0"/>
                <w:szCs w:val="28"/>
              </w:rPr>
              <w:t>35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60</w:t>
            </w:r>
          </w:p>
        </w:tc>
      </w:tr>
      <w:tr w:rsidR="00B21A95" w:rsidRPr="006D74AF" w:rsidTr="00B21A95">
        <w:trPr>
          <w:gridAfter w:val="1"/>
          <w:wAfter w:w="1846" w:type="dxa"/>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rPr>
            </w:pPr>
            <w:r w:rsidRPr="006D74AF">
              <w:rPr>
                <w:b w:val="0"/>
                <w:szCs w:val="28"/>
              </w:rPr>
              <w:t>Рубежный  рейтинг-контроль</w:t>
            </w: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min</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236" w:type="dxa"/>
            <w:tcBorders>
              <w:top w:val="single" w:sz="4" w:space="0" w:color="auto"/>
              <w:left w:val="single" w:sz="4" w:space="0" w:color="auto"/>
              <w:bottom w:val="single" w:sz="4" w:space="0" w:color="auto"/>
            </w:tcBorders>
            <w:shd w:val="clear" w:color="auto" w:fill="auto"/>
          </w:tcPr>
          <w:p w:rsidR="00B21A95" w:rsidRPr="006D74AF" w:rsidRDefault="00B21A95"/>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max</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2A4001">
            <w:pPr>
              <w:pStyle w:val="aff"/>
              <w:jc w:val="left"/>
              <w:rPr>
                <w:b w:val="0"/>
                <w:szCs w:val="28"/>
              </w:rPr>
            </w:pPr>
          </w:p>
        </w:tc>
      </w:tr>
      <w:tr w:rsidR="00B21A95" w:rsidRPr="006D74AF" w:rsidTr="00B21A95">
        <w:trPr>
          <w:gridAfter w:val="1"/>
          <w:wAfter w:w="1846" w:type="dxa"/>
          <w:trHeight w:val="96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rPr>
            </w:pPr>
            <w:r w:rsidRPr="006D74AF">
              <w:rPr>
                <w:b w:val="0"/>
                <w:szCs w:val="28"/>
              </w:rPr>
              <w:t>Рейтинг по дисциплинарному модулю</w:t>
            </w:r>
          </w:p>
        </w:tc>
        <w:tc>
          <w:tcPr>
            <w:tcW w:w="709" w:type="dxa"/>
            <w:tcBorders>
              <w:top w:val="single" w:sz="4" w:space="0" w:color="000000"/>
              <w:left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min</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27</w:t>
            </w:r>
          </w:p>
        </w:tc>
        <w:tc>
          <w:tcPr>
            <w:tcW w:w="1700" w:type="dxa"/>
            <w:tcBorders>
              <w:top w:val="single" w:sz="4" w:space="0" w:color="000000"/>
              <w:left w:val="single" w:sz="4" w:space="0" w:color="auto"/>
            </w:tcBorders>
            <w:shd w:val="clear" w:color="auto" w:fill="auto"/>
            <w:vAlign w:val="center"/>
          </w:tcPr>
          <w:p w:rsidR="00B21A95" w:rsidRPr="006D74AF" w:rsidRDefault="0032605B" w:rsidP="00B21A95">
            <w:pPr>
              <w:pStyle w:val="aff"/>
              <w:rPr>
                <w:b w:val="0"/>
                <w:szCs w:val="28"/>
              </w:rPr>
            </w:pPr>
            <w:r>
              <w:rPr>
                <w:b w:val="0"/>
                <w:szCs w:val="28"/>
              </w:rPr>
              <w:t>24</w:t>
            </w:r>
          </w:p>
        </w:tc>
        <w:tc>
          <w:tcPr>
            <w:tcW w:w="2130"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39</w:t>
            </w:r>
          </w:p>
        </w:tc>
        <w:tc>
          <w:tcPr>
            <w:tcW w:w="236" w:type="dxa"/>
            <w:tcBorders>
              <w:top w:val="single" w:sz="4" w:space="0" w:color="000000"/>
              <w:left w:val="single" w:sz="4" w:space="0" w:color="auto"/>
            </w:tcBorders>
            <w:shd w:val="clear" w:color="auto" w:fill="auto"/>
            <w:vAlign w:val="center"/>
          </w:tcPr>
          <w:p w:rsidR="00B21A95" w:rsidRPr="006D74AF" w:rsidRDefault="00B21A95" w:rsidP="002A4001">
            <w:pPr>
              <w:pStyle w:val="aff"/>
              <w:jc w:val="left"/>
              <w:rPr>
                <w:b w:val="0"/>
                <w:szCs w:val="28"/>
              </w:rPr>
            </w:pPr>
          </w:p>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lang w:val="en-US"/>
              </w:rPr>
            </w:pPr>
            <w:r w:rsidRPr="006D74AF">
              <w:rPr>
                <w:b w:val="0"/>
                <w:szCs w:val="28"/>
                <w:lang w:val="en-US"/>
              </w:rPr>
              <w:t>max</w:t>
            </w:r>
          </w:p>
          <w:p w:rsidR="00B21A95" w:rsidRPr="006D74AF" w:rsidRDefault="00B21A95" w:rsidP="002A4001">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45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
              <w:rPr>
                <w:b w:val="0"/>
                <w:szCs w:val="28"/>
              </w:rPr>
            </w:pPr>
            <w:r>
              <w:rPr>
                <w:b w:val="0"/>
                <w:szCs w:val="28"/>
              </w:rPr>
              <w:t>40</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6</w:t>
            </w:r>
            <w:r w:rsidR="00B21A95">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2A4001">
            <w:pPr>
              <w:pStyle w:val="aff"/>
              <w:jc w:val="left"/>
              <w:rPr>
                <w:b w:val="0"/>
                <w:szCs w:val="28"/>
              </w:rPr>
            </w:pPr>
          </w:p>
        </w:tc>
      </w:tr>
      <w:tr w:rsidR="00B21A95" w:rsidRPr="006D74AF" w:rsidTr="00B21A95">
        <w:trPr>
          <w:gridAfter w:val="2"/>
          <w:wAfter w:w="2082" w:type="dxa"/>
        </w:trPr>
        <w:tc>
          <w:tcPr>
            <w:tcW w:w="2806"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2A4001">
            <w:pPr>
              <w:pStyle w:val="aff"/>
              <w:jc w:val="left"/>
              <w:rPr>
                <w:b w:val="0"/>
                <w:szCs w:val="28"/>
              </w:rPr>
            </w:pPr>
            <w:r w:rsidRPr="006D74AF">
              <w:rPr>
                <w:b w:val="0"/>
                <w:szCs w:val="28"/>
              </w:rPr>
              <w:t>Суммарный</w:t>
            </w:r>
          </w:p>
          <w:p w:rsidR="00B21A95" w:rsidRPr="006D74AF" w:rsidRDefault="00B21A95" w:rsidP="002A4001">
            <w:pPr>
              <w:pStyle w:val="aff"/>
              <w:jc w:val="left"/>
              <w:rPr>
                <w:b w:val="0"/>
                <w:szCs w:val="28"/>
              </w:rPr>
            </w:pPr>
            <w:r w:rsidRPr="006D74AF">
              <w:rPr>
                <w:b w:val="0"/>
                <w:szCs w:val="28"/>
              </w:rPr>
              <w:t>рейтинг</w:t>
            </w:r>
          </w:p>
          <w:p w:rsidR="00B21A95" w:rsidRPr="006D74AF" w:rsidRDefault="00B21A95" w:rsidP="002A4001">
            <w:pPr>
              <w:pStyle w:val="aff"/>
              <w:jc w:val="left"/>
              <w:rPr>
                <w:b w:val="0"/>
                <w:szCs w:val="28"/>
              </w:rPr>
            </w:pPr>
            <w:r w:rsidRPr="006D74AF">
              <w:rPr>
                <w:b w:val="0"/>
                <w:szCs w:val="28"/>
              </w:rPr>
              <w:t>по дисциплине</w:t>
            </w:r>
          </w:p>
        </w:tc>
        <w:tc>
          <w:tcPr>
            <w:tcW w:w="68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21A95" w:rsidRPr="006D74AF" w:rsidRDefault="0032605B" w:rsidP="002A4001">
            <w:pPr>
              <w:pStyle w:val="aff"/>
              <w:jc w:val="left"/>
              <w:rPr>
                <w:b w:val="0"/>
                <w:szCs w:val="28"/>
                <w:lang w:val="en-US"/>
              </w:rPr>
            </w:pPr>
            <w:r w:rsidRPr="006D74AF">
              <w:rPr>
                <w:b w:val="0"/>
                <w:szCs w:val="28"/>
                <w:lang w:val="en-US"/>
              </w:rPr>
              <w:t>m</w:t>
            </w:r>
            <w:r w:rsidR="00B21A95" w:rsidRPr="006D74AF">
              <w:rPr>
                <w:b w:val="0"/>
                <w:szCs w:val="28"/>
                <w:lang w:val="en-US"/>
              </w:rPr>
              <w:t>in</w:t>
            </w:r>
            <w:r w:rsidR="00B21A95">
              <w:rPr>
                <w:b w:val="0"/>
                <w:szCs w:val="28"/>
              </w:rPr>
              <w:t>9</w:t>
            </w:r>
            <w:r>
              <w:rPr>
                <w:b w:val="0"/>
                <w:szCs w:val="28"/>
              </w:rPr>
              <w:t>0</w:t>
            </w:r>
            <w:r w:rsidR="00B21A95" w:rsidRPr="006D74AF">
              <w:rPr>
                <w:b w:val="0"/>
                <w:szCs w:val="28"/>
              </w:rPr>
              <w:t xml:space="preserve"> баллов</w:t>
            </w:r>
          </w:p>
          <w:p w:rsidR="00B21A95" w:rsidRPr="00F227CB" w:rsidRDefault="00B21A95" w:rsidP="002A4001">
            <w:pPr>
              <w:pStyle w:val="aff"/>
              <w:jc w:val="left"/>
              <w:rPr>
                <w:b w:val="0"/>
                <w:szCs w:val="28"/>
              </w:rPr>
            </w:pPr>
          </w:p>
          <w:p w:rsidR="00B21A95" w:rsidRPr="006D74AF" w:rsidRDefault="00B21A95" w:rsidP="002A4001">
            <w:pPr>
              <w:pStyle w:val="aff"/>
              <w:jc w:val="left"/>
              <w:rPr>
                <w:b w:val="0"/>
                <w:szCs w:val="28"/>
              </w:rPr>
            </w:pPr>
            <w:r w:rsidRPr="006D74AF">
              <w:rPr>
                <w:b w:val="0"/>
                <w:szCs w:val="28"/>
                <w:lang w:val="en-US"/>
              </w:rPr>
              <w:t>max</w:t>
            </w:r>
            <w:r w:rsidR="0032605B">
              <w:rPr>
                <w:b w:val="0"/>
                <w:szCs w:val="28"/>
              </w:rPr>
              <w:t>150</w:t>
            </w:r>
            <w:r w:rsidRPr="006D74AF">
              <w:rPr>
                <w:b w:val="0"/>
                <w:szCs w:val="28"/>
              </w:rPr>
              <w:t xml:space="preserve"> баллов</w:t>
            </w:r>
          </w:p>
          <w:p w:rsidR="00B21A95" w:rsidRPr="006D74AF" w:rsidRDefault="00B21A95" w:rsidP="002A4001">
            <w:pPr>
              <w:pStyle w:val="aff"/>
              <w:jc w:val="left"/>
              <w:rPr>
                <w:b w:val="0"/>
                <w:szCs w:val="28"/>
              </w:rPr>
            </w:pPr>
          </w:p>
        </w:tc>
      </w:tr>
    </w:tbl>
    <w:p w:rsidR="007B6A0C" w:rsidRPr="007B6A0C" w:rsidRDefault="007B6A0C" w:rsidP="0032605B">
      <w:pPr>
        <w:pStyle w:val="aff0"/>
        <w:jc w:val="left"/>
      </w:pPr>
    </w:p>
    <w:p w:rsidR="006C3579" w:rsidRPr="009732AE" w:rsidRDefault="006C3579" w:rsidP="006D74AF">
      <w:pPr>
        <w:pStyle w:val="aff"/>
        <w:jc w:val="left"/>
        <w:rPr>
          <w:szCs w:val="28"/>
        </w:rPr>
      </w:pPr>
      <w:r w:rsidRPr="009732AE">
        <w:rPr>
          <w:szCs w:val="28"/>
        </w:rPr>
        <w:t>Модульно-рейтинговая карта</w:t>
      </w:r>
    </w:p>
    <w:p w:rsidR="006C3579" w:rsidRPr="009732AE" w:rsidRDefault="006C3579" w:rsidP="006D74AF">
      <w:pPr>
        <w:pStyle w:val="aff"/>
        <w:jc w:val="left"/>
        <w:rPr>
          <w:szCs w:val="28"/>
        </w:rPr>
      </w:pPr>
      <w:r w:rsidRPr="009732AE">
        <w:rPr>
          <w:szCs w:val="28"/>
        </w:rPr>
        <w:t xml:space="preserve">учебной дисциплины </w:t>
      </w:r>
      <w:r w:rsidR="007B6A0C" w:rsidRPr="009732AE">
        <w:rPr>
          <w:szCs w:val="28"/>
        </w:rPr>
        <w:t>Физ</w:t>
      </w:r>
      <w:r w:rsidRPr="009732AE">
        <w:rPr>
          <w:szCs w:val="28"/>
        </w:rPr>
        <w:t>ика</w:t>
      </w:r>
    </w:p>
    <w:p w:rsidR="006C3579" w:rsidRPr="009732AE" w:rsidRDefault="006C3579" w:rsidP="006D74AF">
      <w:pPr>
        <w:pStyle w:val="aff"/>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lang w:val="en-US"/>
        </w:rPr>
        <w:t>I</w:t>
      </w:r>
    </w:p>
    <w:p w:rsidR="006C3579" w:rsidRPr="007B6A0C" w:rsidRDefault="006C3579" w:rsidP="006D74AF">
      <w:pPr>
        <w:pStyle w:val="aff"/>
        <w:jc w:val="left"/>
        <w:rPr>
          <w:b w:val="0"/>
          <w:szCs w:val="28"/>
        </w:rPr>
      </w:pPr>
    </w:p>
    <w:tbl>
      <w:tblPr>
        <w:tblW w:w="9594" w:type="dxa"/>
        <w:tblInd w:w="278" w:type="dxa"/>
        <w:tblLayout w:type="fixed"/>
        <w:tblLook w:val="0000"/>
      </w:tblPr>
      <w:tblGrid>
        <w:gridCol w:w="6588"/>
        <w:gridCol w:w="1440"/>
        <w:gridCol w:w="1566"/>
      </w:tblGrid>
      <w:tr w:rsidR="006C3579" w:rsidRPr="006D74AF" w:rsidTr="00DE5E77">
        <w:tc>
          <w:tcPr>
            <w:tcW w:w="6588" w:type="dxa"/>
            <w:vMerge w:val="restart"/>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Наименование модуля, виды работы</w:t>
            </w:r>
          </w:p>
          <w:p w:rsidR="006C3579" w:rsidRPr="00DE5E77" w:rsidRDefault="006C3579" w:rsidP="00DE5E77">
            <w:pPr>
              <w:pStyle w:val="aff"/>
              <w:jc w:val="left"/>
              <w:rPr>
                <w:szCs w:val="28"/>
              </w:rPr>
            </w:pPr>
            <w:r w:rsidRPr="00DE5E77">
              <w:rPr>
                <w:szCs w:val="28"/>
              </w:rPr>
              <w:t xml:space="preserve"> и формы контроля</w:t>
            </w:r>
          </w:p>
        </w:tc>
        <w:tc>
          <w:tcPr>
            <w:tcW w:w="3006" w:type="dxa"/>
            <w:gridSpan w:val="2"/>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
              <w:jc w:val="left"/>
              <w:rPr>
                <w:szCs w:val="28"/>
              </w:rPr>
            </w:pPr>
            <w:r w:rsidRPr="00DE5E77">
              <w:rPr>
                <w:szCs w:val="28"/>
              </w:rPr>
              <w:t xml:space="preserve">Рейтинг – баллы </w:t>
            </w:r>
          </w:p>
        </w:tc>
      </w:tr>
      <w:tr w:rsidR="006C3579" w:rsidRPr="006D74AF" w:rsidTr="00DE5E77">
        <w:tc>
          <w:tcPr>
            <w:tcW w:w="6588" w:type="dxa"/>
            <w:vMerge/>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минимум</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
              <w:jc w:val="left"/>
              <w:rPr>
                <w:szCs w:val="28"/>
              </w:rPr>
            </w:pPr>
            <w:r w:rsidRPr="00DE5E77">
              <w:rPr>
                <w:szCs w:val="28"/>
              </w:rPr>
              <w:t>максимум</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32605B" w:rsidP="00DE5E77">
            <w:pPr>
              <w:pStyle w:val="aff"/>
              <w:jc w:val="left"/>
              <w:rPr>
                <w:szCs w:val="28"/>
              </w:rPr>
            </w:pPr>
            <w:r>
              <w:rPr>
                <w:szCs w:val="28"/>
              </w:rPr>
              <w:t>К</w:t>
            </w:r>
            <w:r w:rsidR="007B6A0C" w:rsidRPr="00DE5E77">
              <w:rPr>
                <w:szCs w:val="28"/>
              </w:rPr>
              <w:t>алендарный модуль</w:t>
            </w:r>
            <w:r w:rsidRPr="00DE5E77">
              <w:rPr>
                <w:szCs w:val="28"/>
              </w:rPr>
              <w:t>1</w:t>
            </w: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E77D2B" w:rsidP="00F227CB">
            <w:pPr>
              <w:pStyle w:val="aff"/>
              <w:rPr>
                <w:szCs w:val="28"/>
              </w:rPr>
            </w:pPr>
            <w:r>
              <w:rPr>
                <w:szCs w:val="28"/>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E77D2B" w:rsidP="00F227CB">
            <w:pPr>
              <w:pStyle w:val="aff"/>
              <w:rPr>
                <w:szCs w:val="28"/>
              </w:rPr>
            </w:pPr>
            <w:r>
              <w:rPr>
                <w:szCs w:val="28"/>
              </w:rPr>
              <w:t>5</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Дисциплинарный модуль № 1</w:t>
            </w:r>
            <w:r w:rsidR="00DE5E77">
              <w:rPr>
                <w:szCs w:val="28"/>
              </w:rPr>
              <w:t>.</w:t>
            </w:r>
            <w:r w:rsidR="007B6A0C" w:rsidRPr="00DE5E77">
              <w:rPr>
                <w:szCs w:val="28"/>
              </w:rPr>
              <w:t xml:space="preserve">Механика </w:t>
            </w:r>
            <w:r w:rsidRPr="00DE5E77">
              <w:rPr>
                <w:szCs w:val="28"/>
              </w:rPr>
              <w:t xml:space="preserve"> (</w:t>
            </w:r>
            <w:r w:rsidR="007B6A0C" w:rsidRPr="00DE5E77">
              <w:rPr>
                <w:szCs w:val="28"/>
              </w:rPr>
              <w:t>20</w:t>
            </w:r>
            <w:r w:rsidRPr="00DE5E77">
              <w:rPr>
                <w:szCs w:val="28"/>
              </w:rPr>
              <w:t>часов)</w:t>
            </w:r>
          </w:p>
          <w:p w:rsidR="006C3579" w:rsidRPr="00DE5E77" w:rsidRDefault="006C3579" w:rsidP="00DE5E77">
            <w:pPr>
              <w:pStyle w:val="aff"/>
              <w:jc w:val="left"/>
              <w:rPr>
                <w:b w:val="0"/>
                <w:i/>
                <w:szCs w:val="28"/>
              </w:rPr>
            </w:pPr>
            <w:r w:rsidRPr="00DE5E77">
              <w:rPr>
                <w:b w:val="0"/>
                <w:i/>
                <w:szCs w:val="28"/>
              </w:rPr>
              <w:t>Практические занятия:</w:t>
            </w:r>
          </w:p>
          <w:p w:rsidR="001E4B74" w:rsidRPr="001E4B74" w:rsidRDefault="001E4B74" w:rsidP="00DE5E77">
            <w:pPr>
              <w:pStyle w:val="aff"/>
              <w:jc w:val="left"/>
              <w:rPr>
                <w:b w:val="0"/>
              </w:rPr>
            </w:pPr>
            <w:r w:rsidRPr="00DE5E77">
              <w:t>№1</w:t>
            </w:r>
            <w:r w:rsidRPr="001E4B74">
              <w:rPr>
                <w:b w:val="0"/>
              </w:rPr>
              <w:t xml:space="preserve">. Расчет равномерного и неравномерного движений: путь, перемещение, скорость, ускорение, </w:t>
            </w:r>
            <w:r w:rsidRPr="001E4B74">
              <w:rPr>
                <w:b w:val="0"/>
              </w:rPr>
              <w:lastRenderedPageBreak/>
              <w:t>графики.</w:t>
            </w:r>
          </w:p>
          <w:p w:rsidR="001E4B74" w:rsidRPr="001E4B74" w:rsidRDefault="001E4B74" w:rsidP="00DE5E77">
            <w:pPr>
              <w:pStyle w:val="aff"/>
              <w:jc w:val="left"/>
              <w:rPr>
                <w:b w:val="0"/>
              </w:rPr>
            </w:pPr>
            <w:r w:rsidRPr="00DE5E77">
              <w:t>№2</w:t>
            </w:r>
            <w:r w:rsidRPr="001E4B74">
              <w:rPr>
                <w:b w:val="0"/>
              </w:rPr>
              <w:t xml:space="preserve">.  Расчет криволинейного движения тела:  брошенного под углом, равномерного движения по окружности. </w:t>
            </w:r>
          </w:p>
          <w:p w:rsidR="001E4B74" w:rsidRPr="001E4B74" w:rsidRDefault="001E4B74" w:rsidP="00DE5E77">
            <w:pPr>
              <w:pStyle w:val="aff"/>
              <w:jc w:val="left"/>
              <w:rPr>
                <w:b w:val="0"/>
              </w:rPr>
            </w:pPr>
            <w:r w:rsidRPr="00DE5E77">
              <w:t>№3</w:t>
            </w:r>
            <w:r w:rsidRPr="001E4B74">
              <w:rPr>
                <w:b w:val="0"/>
              </w:rPr>
              <w:t xml:space="preserve"> Решение задач по законам Ньютона</w:t>
            </w:r>
          </w:p>
          <w:p w:rsidR="001E4B74" w:rsidRPr="001E4B74" w:rsidRDefault="001E4B74" w:rsidP="00DE5E77">
            <w:pPr>
              <w:pStyle w:val="aff"/>
              <w:jc w:val="left"/>
              <w:rPr>
                <w:b w:val="0"/>
              </w:rPr>
            </w:pPr>
            <w:r w:rsidRPr="00DE5E77">
              <w:t>№4</w:t>
            </w:r>
            <w:r w:rsidRPr="001E4B74">
              <w:rPr>
                <w:b w:val="0"/>
              </w:rPr>
              <w:t xml:space="preserve"> Расчет сил упругости, тяжести, трения</w:t>
            </w:r>
          </w:p>
          <w:p w:rsidR="001E4B74" w:rsidRPr="001E4B74" w:rsidRDefault="001E4B74" w:rsidP="00DE5E77">
            <w:pPr>
              <w:pStyle w:val="aff"/>
              <w:jc w:val="left"/>
              <w:rPr>
                <w:b w:val="0"/>
              </w:rPr>
            </w:pPr>
            <w:r w:rsidRPr="00DE5E77">
              <w:t>№5</w:t>
            </w:r>
            <w:r w:rsidRPr="001E4B74">
              <w:rPr>
                <w:b w:val="0"/>
              </w:rPr>
              <w:t xml:space="preserve"> Расчет импульса тела, механической работы и мощности. </w:t>
            </w:r>
          </w:p>
          <w:p w:rsidR="001E4B74" w:rsidRPr="001E4B74" w:rsidRDefault="001E4B74" w:rsidP="00DE5E77">
            <w:pPr>
              <w:pStyle w:val="aff"/>
              <w:jc w:val="left"/>
              <w:rPr>
                <w:b w:val="0"/>
              </w:rPr>
            </w:pPr>
            <w:r w:rsidRPr="00DE5E77">
              <w:t>№6</w:t>
            </w:r>
            <w:r w:rsidRPr="001E4B74">
              <w:rPr>
                <w:b w:val="0"/>
              </w:rPr>
              <w:t xml:space="preserve"> Механические колебания и волны. Расчет амплитуды, периода и частоты.</w:t>
            </w:r>
          </w:p>
          <w:p w:rsidR="001E4B74" w:rsidRPr="00DE5E77" w:rsidRDefault="001E4B74" w:rsidP="00DE5E77">
            <w:pPr>
              <w:pStyle w:val="aff"/>
              <w:jc w:val="left"/>
              <w:rPr>
                <w:b w:val="0"/>
                <w:i/>
              </w:rPr>
            </w:pPr>
            <w:r w:rsidRPr="00DE5E77">
              <w:rPr>
                <w:b w:val="0"/>
                <w:i/>
              </w:rPr>
              <w:t>Лабораторные работы:</w:t>
            </w:r>
          </w:p>
          <w:p w:rsidR="001E4B74" w:rsidRPr="001E4B74" w:rsidRDefault="001E4B74" w:rsidP="00DE5E77">
            <w:pPr>
              <w:pStyle w:val="aff"/>
              <w:jc w:val="left"/>
              <w:rPr>
                <w:b w:val="0"/>
              </w:rPr>
            </w:pPr>
            <w:r w:rsidRPr="00DE5E77">
              <w:t>№1</w:t>
            </w:r>
            <w:r w:rsidRPr="001E4B74">
              <w:rPr>
                <w:b w:val="0"/>
              </w:rPr>
              <w:t>.  Изучение движения тела, брошенного под углом к горизонту.</w:t>
            </w:r>
          </w:p>
          <w:p w:rsidR="001E4B74" w:rsidRPr="001E4B74" w:rsidRDefault="001E4B74" w:rsidP="00DE5E77">
            <w:pPr>
              <w:pStyle w:val="aff"/>
              <w:jc w:val="left"/>
              <w:rPr>
                <w:b w:val="0"/>
              </w:rPr>
            </w:pPr>
            <w:r w:rsidRPr="00DE5E77">
              <w:t>№2</w:t>
            </w:r>
            <w:r w:rsidRPr="001E4B74">
              <w:rPr>
                <w:b w:val="0"/>
              </w:rPr>
              <w:t>. Исследование движения тела под действием постоянной силы</w:t>
            </w:r>
          </w:p>
          <w:p w:rsidR="001E4B74" w:rsidRPr="001E4B74" w:rsidRDefault="001E4B74" w:rsidP="00DE5E77">
            <w:pPr>
              <w:pStyle w:val="aff"/>
              <w:jc w:val="left"/>
              <w:rPr>
                <w:b w:val="0"/>
              </w:rPr>
            </w:pPr>
            <w:r w:rsidRPr="00DE5E77">
              <w:t>№3</w:t>
            </w:r>
            <w:r w:rsidRPr="001E4B74">
              <w:rPr>
                <w:b w:val="0"/>
              </w:rPr>
              <w:t>. Измерение ускорения свободного падения с помощью математического маятника</w:t>
            </w:r>
          </w:p>
          <w:p w:rsidR="006C3579" w:rsidRPr="006D74AF" w:rsidRDefault="006C3579" w:rsidP="00DE5E77">
            <w:pPr>
              <w:pStyle w:val="aff"/>
              <w:jc w:val="left"/>
              <w:rPr>
                <w:b w:val="0"/>
                <w:szCs w:val="28"/>
              </w:rPr>
            </w:pPr>
            <w:r w:rsidRPr="006D74AF">
              <w:rPr>
                <w:b w:val="0"/>
                <w:szCs w:val="28"/>
              </w:rPr>
              <w:t>Домашняя самостоятельная работа.</w:t>
            </w:r>
          </w:p>
          <w:p w:rsidR="006C3579" w:rsidRPr="006D74AF" w:rsidRDefault="006C3579" w:rsidP="00DE5E77">
            <w:pPr>
              <w:pStyle w:val="aff"/>
              <w:jc w:val="left"/>
              <w:rPr>
                <w:b w:val="0"/>
                <w:szCs w:val="28"/>
              </w:rPr>
            </w:pPr>
            <w:r w:rsidRPr="006D74AF">
              <w:rPr>
                <w:b w:val="0"/>
                <w:szCs w:val="28"/>
              </w:rPr>
              <w:t>Контроль письменной домашней работы.</w:t>
            </w:r>
          </w:p>
          <w:p w:rsidR="006C3579" w:rsidRPr="006D74AF" w:rsidRDefault="006C3579" w:rsidP="00DE5E77">
            <w:pPr>
              <w:pStyle w:val="aff"/>
              <w:jc w:val="left"/>
              <w:rPr>
                <w:b w:val="0"/>
                <w:szCs w:val="28"/>
              </w:rPr>
            </w:pPr>
            <w:r w:rsidRPr="006D74AF">
              <w:rPr>
                <w:b w:val="0"/>
                <w:szCs w:val="28"/>
              </w:rPr>
              <w:t xml:space="preserve">Контрольная работа </w:t>
            </w:r>
            <w:r w:rsidRPr="00DE5E77">
              <w:rPr>
                <w:szCs w:val="28"/>
              </w:rPr>
              <w:t>№ 1</w:t>
            </w:r>
            <w:r w:rsidRPr="006D74AF">
              <w:rPr>
                <w:b w:val="0"/>
                <w:szCs w:val="28"/>
              </w:rPr>
              <w:t xml:space="preserve">. </w:t>
            </w:r>
            <w:r w:rsidR="001E4B74">
              <w:rPr>
                <w:b w:val="0"/>
                <w:szCs w:val="28"/>
              </w:rPr>
              <w:t>Механика</w:t>
            </w:r>
            <w:r w:rsidRPr="006D74AF">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24</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4</w:t>
            </w:r>
            <w:r w:rsidR="00DE5E77">
              <w:rPr>
                <w:b w:val="0"/>
                <w:szCs w:val="28"/>
              </w:rPr>
              <w:t>0</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lastRenderedPageBreak/>
              <w:t xml:space="preserve">Дисциплинарный модуль № 2 </w:t>
            </w:r>
          </w:p>
          <w:p w:rsidR="006C3579" w:rsidRPr="00DE5E77" w:rsidRDefault="001E4B74" w:rsidP="00DE5E77">
            <w:pPr>
              <w:pStyle w:val="aff"/>
              <w:jc w:val="left"/>
              <w:rPr>
                <w:szCs w:val="28"/>
              </w:rPr>
            </w:pPr>
            <w:r w:rsidRPr="00DE5E77">
              <w:rPr>
                <w:szCs w:val="28"/>
              </w:rPr>
              <w:t>Молекулярная физика. Термодинамика.</w:t>
            </w:r>
            <w:r w:rsidR="006C3579" w:rsidRPr="00DE5E77">
              <w:rPr>
                <w:szCs w:val="28"/>
              </w:rPr>
              <w:t xml:space="preserve"> (</w:t>
            </w:r>
            <w:r w:rsidRPr="00DE5E77">
              <w:rPr>
                <w:szCs w:val="28"/>
              </w:rPr>
              <w:t>18</w:t>
            </w:r>
            <w:r w:rsidR="006C3579" w:rsidRPr="00DE5E77">
              <w:rPr>
                <w:szCs w:val="28"/>
              </w:rPr>
              <w:t>часов)</w:t>
            </w:r>
          </w:p>
          <w:p w:rsidR="006C3579" w:rsidRPr="00DE5E77" w:rsidRDefault="006C3579" w:rsidP="00DE5E77">
            <w:pPr>
              <w:pStyle w:val="aff"/>
              <w:jc w:val="left"/>
              <w:rPr>
                <w:b w:val="0"/>
                <w:i/>
                <w:szCs w:val="28"/>
              </w:rPr>
            </w:pPr>
            <w:r w:rsidRPr="00DE5E77">
              <w:rPr>
                <w:b w:val="0"/>
                <w:i/>
                <w:szCs w:val="28"/>
              </w:rPr>
              <w:t>Практические занятия:</w:t>
            </w:r>
          </w:p>
          <w:p w:rsidR="001E4B74" w:rsidRPr="001E4B74" w:rsidRDefault="001E4B74" w:rsidP="00DE5E77">
            <w:pPr>
              <w:pStyle w:val="aff"/>
              <w:jc w:val="left"/>
              <w:rPr>
                <w:b w:val="0"/>
                <w:bCs w:val="0"/>
                <w:szCs w:val="28"/>
              </w:rPr>
            </w:pPr>
            <w:r w:rsidRPr="00DE5E77">
              <w:rPr>
                <w:bCs w:val="0"/>
                <w:szCs w:val="28"/>
              </w:rPr>
              <w:t>№7</w:t>
            </w:r>
            <w:r w:rsidR="00DE5E77">
              <w:rPr>
                <w:bCs w:val="0"/>
                <w:szCs w:val="28"/>
              </w:rPr>
              <w:t>.</w:t>
            </w:r>
            <w:r w:rsidRPr="001E4B74">
              <w:rPr>
                <w:b w:val="0"/>
                <w:bCs w:val="0"/>
                <w:szCs w:val="28"/>
              </w:rPr>
              <w:t xml:space="preserve"> Расчет количества вещества, скорости и энергии движения молекул.</w:t>
            </w:r>
          </w:p>
          <w:p w:rsidR="001E4B74" w:rsidRPr="00DE5E77" w:rsidRDefault="001E4B74" w:rsidP="00DE5E77">
            <w:pPr>
              <w:pStyle w:val="aff"/>
              <w:jc w:val="left"/>
              <w:rPr>
                <w:b w:val="0"/>
                <w:szCs w:val="28"/>
              </w:rPr>
            </w:pPr>
            <w:r w:rsidRPr="00DE5E77">
              <w:rPr>
                <w:szCs w:val="28"/>
              </w:rPr>
              <w:t>№8</w:t>
            </w:r>
            <w:r w:rsidR="00DE5E77">
              <w:rPr>
                <w:szCs w:val="28"/>
              </w:rPr>
              <w:t>.</w:t>
            </w:r>
            <w:r w:rsidRPr="00DE5E77">
              <w:rPr>
                <w:b w:val="0"/>
                <w:szCs w:val="28"/>
              </w:rPr>
              <w:t xml:space="preserve"> Решение задач на агрегатные состояния вещества и фазовые переходы: уравнение теплового баланса, влажность воздуха, поверхностное натяжение, капиллярность.</w:t>
            </w:r>
          </w:p>
          <w:p w:rsidR="001E4B74" w:rsidRPr="00DE5E77" w:rsidRDefault="001E4B74" w:rsidP="00DE5E77">
            <w:pPr>
              <w:pStyle w:val="aff"/>
              <w:jc w:val="left"/>
              <w:rPr>
                <w:b w:val="0"/>
                <w:szCs w:val="28"/>
              </w:rPr>
            </w:pPr>
            <w:r w:rsidRPr="00DE5E77">
              <w:rPr>
                <w:szCs w:val="28"/>
              </w:rPr>
              <w:t>№9</w:t>
            </w:r>
            <w:r w:rsidR="00DE5E77">
              <w:rPr>
                <w:szCs w:val="28"/>
              </w:rPr>
              <w:t>.</w:t>
            </w:r>
            <w:r w:rsidRPr="00DE5E77">
              <w:rPr>
                <w:b w:val="0"/>
                <w:szCs w:val="28"/>
              </w:rPr>
              <w:t xml:space="preserve"> Решение задач  по молекулярно – кинетической теории идеальных газов; термодинамические процессы с применением  законов термодинамики.</w:t>
            </w:r>
          </w:p>
          <w:p w:rsidR="001E4B74" w:rsidRPr="00DE5E77" w:rsidRDefault="001E4B74" w:rsidP="00DE5E77">
            <w:pPr>
              <w:pStyle w:val="aff"/>
              <w:jc w:val="left"/>
              <w:rPr>
                <w:b w:val="0"/>
                <w:szCs w:val="28"/>
              </w:rPr>
            </w:pPr>
            <w:r w:rsidRPr="00DE5E77">
              <w:rPr>
                <w:szCs w:val="28"/>
              </w:rPr>
              <w:t>№10</w:t>
            </w:r>
            <w:r w:rsidR="00DE5E77">
              <w:rPr>
                <w:b w:val="0"/>
                <w:szCs w:val="28"/>
              </w:rPr>
              <w:t>.</w:t>
            </w:r>
            <w:r w:rsidRPr="00DE5E77">
              <w:rPr>
                <w:b w:val="0"/>
                <w:szCs w:val="28"/>
              </w:rPr>
              <w:t xml:space="preserve"> Решение задач  по молекулярно – кинетической теории идеальных газов; термодинамические процессы с применением  законов термодинамики.</w:t>
            </w:r>
          </w:p>
          <w:p w:rsidR="001E4B74" w:rsidRPr="00DE5E77" w:rsidRDefault="001E4B74" w:rsidP="00DE5E77">
            <w:pPr>
              <w:pStyle w:val="aff"/>
              <w:jc w:val="left"/>
              <w:rPr>
                <w:b w:val="0"/>
                <w:i/>
                <w:szCs w:val="28"/>
              </w:rPr>
            </w:pPr>
            <w:r w:rsidRPr="00DE5E77">
              <w:rPr>
                <w:b w:val="0"/>
                <w:i/>
                <w:szCs w:val="28"/>
              </w:rPr>
              <w:t>Лабораторные работы:</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№4.</w:t>
            </w:r>
            <w:r w:rsidRPr="001E4B74">
              <w:rPr>
                <w:rFonts w:ascii="Times New Roman" w:hAnsi="Times New Roman" w:cs="Times New Roman"/>
                <w:bCs/>
                <w:sz w:val="28"/>
                <w:szCs w:val="28"/>
              </w:rPr>
              <w:t>Определение относительной влажности воздуха.</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№5.</w:t>
            </w:r>
            <w:r w:rsidRPr="001E4B74">
              <w:rPr>
                <w:rFonts w:ascii="Times New Roman" w:hAnsi="Times New Roman" w:cs="Times New Roman"/>
                <w:bCs/>
                <w:sz w:val="28"/>
                <w:szCs w:val="28"/>
              </w:rPr>
              <w:t xml:space="preserve"> Определение поверхностного натяжения</w:t>
            </w:r>
          </w:p>
          <w:p w:rsidR="001E4B74" w:rsidRDefault="001E4B74" w:rsidP="00DE5E77">
            <w:pPr>
              <w:pStyle w:val="aff"/>
              <w:jc w:val="left"/>
              <w:rPr>
                <w:b w:val="0"/>
                <w:bCs w:val="0"/>
                <w:szCs w:val="28"/>
              </w:rPr>
            </w:pPr>
            <w:r w:rsidRPr="00DE5E77">
              <w:rPr>
                <w:bCs w:val="0"/>
                <w:szCs w:val="28"/>
              </w:rPr>
              <w:t>№6</w:t>
            </w:r>
            <w:r w:rsidRPr="001E4B74">
              <w:rPr>
                <w:b w:val="0"/>
                <w:bCs w:val="0"/>
                <w:szCs w:val="28"/>
              </w:rPr>
              <w:t>. Определение коэффициента линейного расширения твердых тел</w:t>
            </w:r>
            <w:r w:rsidR="00DE5E77">
              <w:rPr>
                <w:b w:val="0"/>
                <w:bCs w:val="0"/>
                <w:szCs w:val="28"/>
              </w:rPr>
              <w:t>.</w:t>
            </w:r>
          </w:p>
          <w:p w:rsidR="00DE5E77" w:rsidRPr="00DE5E77" w:rsidRDefault="00DE5E77"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№7.</w:t>
            </w:r>
            <w:r w:rsidRPr="00DE5E77">
              <w:rPr>
                <w:rFonts w:ascii="Times New Roman" w:hAnsi="Times New Roman" w:cs="Times New Roman"/>
                <w:bCs/>
                <w:sz w:val="28"/>
                <w:szCs w:val="28"/>
              </w:rPr>
              <w:t xml:space="preserve"> Проверка законов Бойля - Мариотта</w:t>
            </w:r>
          </w:p>
          <w:p w:rsidR="00DE5E77" w:rsidRPr="00DE5E77" w:rsidRDefault="00DE5E77" w:rsidP="00DE5E77">
            <w:pPr>
              <w:pStyle w:val="aff0"/>
              <w:jc w:val="left"/>
            </w:pPr>
            <w:r w:rsidRPr="00DE5E77">
              <w:rPr>
                <w:rFonts w:ascii="Times New Roman" w:hAnsi="Times New Roman" w:cs="Times New Roman"/>
                <w:b/>
                <w:bCs/>
              </w:rPr>
              <w:lastRenderedPageBreak/>
              <w:t>№8.</w:t>
            </w:r>
            <w:r w:rsidRPr="00DE5E77">
              <w:rPr>
                <w:rFonts w:ascii="Times New Roman" w:hAnsi="Times New Roman" w:cs="Times New Roman"/>
                <w:bCs/>
                <w:i w:val="0"/>
              </w:rPr>
              <w:t>Проверка объединенного газового закона</w:t>
            </w:r>
          </w:p>
          <w:p w:rsidR="006C3579" w:rsidRDefault="006C3579" w:rsidP="00DE5E77">
            <w:pPr>
              <w:pStyle w:val="aff"/>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890427">
            <w:pPr>
              <w:pStyle w:val="aff"/>
              <w:jc w:val="left"/>
              <w:rPr>
                <w:b w:val="0"/>
                <w:szCs w:val="28"/>
              </w:rPr>
            </w:pPr>
            <w:r w:rsidRPr="006D74AF">
              <w:rPr>
                <w:b w:val="0"/>
                <w:szCs w:val="28"/>
              </w:rPr>
              <w:t>Домашняя самостоятельная работа.</w:t>
            </w:r>
          </w:p>
          <w:p w:rsidR="00890427" w:rsidRPr="00890427" w:rsidRDefault="00890427" w:rsidP="00890427">
            <w:pPr>
              <w:pStyle w:val="aff"/>
              <w:jc w:val="left"/>
              <w:rPr>
                <w:b w:val="0"/>
                <w:szCs w:val="28"/>
              </w:rPr>
            </w:pPr>
            <w:r w:rsidRPr="006D74AF">
              <w:rPr>
                <w:b w:val="0"/>
                <w:szCs w:val="28"/>
              </w:rPr>
              <w:t>Контроль письменной домашней работы.</w:t>
            </w:r>
          </w:p>
          <w:p w:rsidR="006C3579" w:rsidRPr="006D74AF" w:rsidRDefault="006C3579" w:rsidP="00DE5E77">
            <w:pPr>
              <w:pStyle w:val="aff"/>
              <w:jc w:val="left"/>
              <w:rPr>
                <w:b w:val="0"/>
                <w:szCs w:val="28"/>
              </w:rPr>
            </w:pPr>
            <w:r w:rsidRPr="006D74AF">
              <w:rPr>
                <w:b w:val="0"/>
                <w:szCs w:val="28"/>
              </w:rPr>
              <w:t xml:space="preserve">Контрольная работа </w:t>
            </w:r>
            <w:r w:rsidRPr="00DE5E77">
              <w:rPr>
                <w:szCs w:val="28"/>
              </w:rPr>
              <w:t>№ 2</w:t>
            </w:r>
            <w:r w:rsidRPr="00DE5E77">
              <w:rPr>
                <w:b w:val="0"/>
                <w:szCs w:val="28"/>
              </w:rPr>
              <w:t xml:space="preserve">. </w:t>
            </w:r>
            <w:r w:rsidR="00DE5E77" w:rsidRPr="00DE5E77">
              <w:rPr>
                <w:b w:val="0"/>
                <w:bCs w:val="0"/>
                <w:szCs w:val="28"/>
              </w:rPr>
              <w:t>«Молекулярная физика»</w:t>
            </w:r>
            <w:r w:rsidRPr="00DE5E77">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21</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35</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r>
      <w:tr w:rsidR="00DE5E77" w:rsidTr="00E77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594" w:type="dxa"/>
            <w:gridSpan w:val="3"/>
            <w:tcBorders>
              <w:bottom w:val="single" w:sz="4" w:space="0" w:color="auto"/>
            </w:tcBorders>
          </w:tcPr>
          <w:p w:rsidR="00DE5E77" w:rsidRDefault="00DE5E77" w:rsidP="00F227CB">
            <w:pPr>
              <w:pStyle w:val="aff"/>
              <w:rPr>
                <w:b w:val="0"/>
                <w:szCs w:val="28"/>
              </w:rPr>
            </w:pPr>
          </w:p>
        </w:tc>
      </w:tr>
      <w:tr w:rsidR="00E77D2B" w:rsidRPr="006D74AF" w:rsidTr="00E77D2B">
        <w:trPr>
          <w:trHeight w:val="5890"/>
        </w:trPr>
        <w:tc>
          <w:tcPr>
            <w:tcW w:w="6588" w:type="dxa"/>
            <w:tcBorders>
              <w:top w:val="nil"/>
              <w:left w:val="single" w:sz="4" w:space="0" w:color="000000"/>
              <w:bottom w:val="single" w:sz="4" w:space="0" w:color="auto"/>
            </w:tcBorders>
            <w:shd w:val="clear" w:color="auto" w:fill="auto"/>
          </w:tcPr>
          <w:p w:rsidR="00E77D2B" w:rsidRPr="00DE5E77" w:rsidRDefault="00E77D2B" w:rsidP="00890427">
            <w:pPr>
              <w:pStyle w:val="aff"/>
              <w:jc w:val="left"/>
              <w:rPr>
                <w:szCs w:val="28"/>
              </w:rPr>
            </w:pPr>
            <w:r w:rsidRPr="00DE5E77">
              <w:rPr>
                <w:szCs w:val="28"/>
              </w:rPr>
              <w:t xml:space="preserve">Дисциплинарный модуль № </w:t>
            </w:r>
            <w:r>
              <w:rPr>
                <w:szCs w:val="28"/>
              </w:rPr>
              <w:t>3</w:t>
            </w:r>
          </w:p>
          <w:p w:rsidR="00E77D2B" w:rsidRPr="00DE5E77" w:rsidRDefault="00E77D2B" w:rsidP="00890427">
            <w:pPr>
              <w:pStyle w:val="aff"/>
              <w:jc w:val="left"/>
              <w:rPr>
                <w:szCs w:val="28"/>
              </w:rPr>
            </w:pPr>
            <w:r>
              <w:rPr>
                <w:szCs w:val="28"/>
              </w:rPr>
              <w:t>Электр</w:t>
            </w:r>
            <w:r w:rsidRPr="00DE5E77">
              <w:rPr>
                <w:szCs w:val="28"/>
              </w:rPr>
              <w:t>одинамика. (</w:t>
            </w:r>
            <w:r>
              <w:rPr>
                <w:szCs w:val="28"/>
              </w:rPr>
              <w:t>23</w:t>
            </w:r>
            <w:r w:rsidRPr="00DE5E77">
              <w:rPr>
                <w:szCs w:val="28"/>
              </w:rPr>
              <w:t>час</w:t>
            </w:r>
            <w:r>
              <w:rPr>
                <w:szCs w:val="28"/>
              </w:rPr>
              <w:t>а</w:t>
            </w:r>
            <w:r w:rsidRPr="00DE5E77">
              <w:rPr>
                <w:szCs w:val="28"/>
              </w:rPr>
              <w:t>)</w:t>
            </w:r>
          </w:p>
          <w:p w:rsidR="00E77D2B" w:rsidRPr="00DE5E77" w:rsidRDefault="00E77D2B" w:rsidP="00890427">
            <w:pPr>
              <w:pStyle w:val="aff"/>
              <w:jc w:val="left"/>
              <w:rPr>
                <w:b w:val="0"/>
                <w:i/>
                <w:szCs w:val="28"/>
              </w:rPr>
            </w:pPr>
            <w:r w:rsidRPr="00DE5E77">
              <w:rPr>
                <w:b w:val="0"/>
                <w:i/>
                <w:szCs w:val="28"/>
              </w:rPr>
              <w:t>Практические занятия: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11</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Расчет сил Кулона, напряженности и потенциала электрического поля, работу сил электростатического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xml:space="preserve"> №12</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по электростатике</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13</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на законы постоянного электрического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№14</w:t>
            </w:r>
            <w:r w:rsidRPr="00890427">
              <w:rPr>
                <w:rFonts w:ascii="Times New Roman" w:hAnsi="Times New Roman" w:cs="Times New Roman"/>
                <w:bCs/>
                <w:sz w:val="28"/>
                <w:szCs w:val="28"/>
              </w:rPr>
              <w:t xml:space="preserve"> Расчет магнитной индукции, силы Ампера, напряженности магнитного поля</w:t>
            </w:r>
          </w:p>
          <w:p w:rsidR="00E77D2B" w:rsidRPr="00890427" w:rsidRDefault="00E77D2B" w:rsidP="00890427">
            <w:pPr>
              <w:pStyle w:val="aff"/>
              <w:jc w:val="left"/>
              <w:rPr>
                <w:b w:val="0"/>
                <w:i/>
                <w:szCs w:val="28"/>
              </w:rPr>
            </w:pPr>
            <w:r w:rsidRPr="00890427">
              <w:rPr>
                <w:b w:val="0"/>
                <w:i/>
                <w:szCs w:val="28"/>
              </w:rPr>
              <w:t>Лабораторные работы:</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9.</w:t>
            </w:r>
            <w:r w:rsidRPr="00890427">
              <w:rPr>
                <w:rFonts w:ascii="Times New Roman" w:hAnsi="Times New Roman" w:cs="Times New Roman"/>
                <w:bCs/>
                <w:sz w:val="28"/>
                <w:szCs w:val="28"/>
              </w:rPr>
              <w:t xml:space="preserve"> Определение ЭДС и внутреннего сопротивления источника тока.</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№10</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Определение эквивалентного сопротивления при последовательном и параллельном соединении резисторов.</w:t>
            </w:r>
          </w:p>
          <w:p w:rsidR="00E77D2B" w:rsidRDefault="00E77D2B" w:rsidP="00890427">
            <w:pPr>
              <w:pStyle w:val="aff"/>
              <w:jc w:val="left"/>
              <w:rPr>
                <w:b w:val="0"/>
                <w:szCs w:val="28"/>
              </w:rPr>
            </w:pPr>
            <w:r w:rsidRPr="006D74AF">
              <w:rPr>
                <w:b w:val="0"/>
                <w:szCs w:val="28"/>
              </w:rPr>
              <w:t>Контроль самостоятельной работы студентов в письменной форме.</w:t>
            </w:r>
          </w:p>
          <w:p w:rsidR="00E77D2B" w:rsidRPr="006D74AF" w:rsidRDefault="00E77D2B" w:rsidP="00890427">
            <w:pPr>
              <w:pStyle w:val="aff"/>
              <w:jc w:val="left"/>
              <w:rPr>
                <w:b w:val="0"/>
                <w:szCs w:val="28"/>
              </w:rPr>
            </w:pPr>
            <w:r w:rsidRPr="006D74AF">
              <w:rPr>
                <w:b w:val="0"/>
                <w:szCs w:val="28"/>
              </w:rPr>
              <w:t>Домашняя самостоятельная работа.</w:t>
            </w:r>
          </w:p>
          <w:p w:rsidR="00E77D2B" w:rsidRPr="00890427" w:rsidRDefault="00E77D2B" w:rsidP="00890427">
            <w:pPr>
              <w:pStyle w:val="aff"/>
              <w:jc w:val="left"/>
              <w:rPr>
                <w:b w:val="0"/>
                <w:szCs w:val="28"/>
              </w:rPr>
            </w:pPr>
            <w:r w:rsidRPr="006D74AF">
              <w:rPr>
                <w:b w:val="0"/>
                <w:szCs w:val="28"/>
              </w:rPr>
              <w:t>Контроль письменной домашней работы.</w:t>
            </w:r>
          </w:p>
          <w:p w:rsidR="00E77D2B" w:rsidRPr="00587D54"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6D74AF">
              <w:rPr>
                <w:rFonts w:ascii="Times New Roman" w:hAnsi="Times New Roman" w:cs="Times New Roman"/>
                <w:sz w:val="28"/>
                <w:szCs w:val="28"/>
              </w:rPr>
              <w:t xml:space="preserve">Контрольная работа </w:t>
            </w:r>
            <w:r w:rsidRPr="00DE5E77">
              <w:rPr>
                <w:rFonts w:ascii="Times New Roman" w:hAnsi="Times New Roman" w:cs="Times New Roman"/>
                <w:sz w:val="28"/>
                <w:szCs w:val="28"/>
              </w:rPr>
              <w:t xml:space="preserve">№ </w:t>
            </w:r>
            <w:r>
              <w:rPr>
                <w:rFonts w:ascii="Times New Roman" w:hAnsi="Times New Roman" w:cs="Times New Roman"/>
                <w:sz w:val="28"/>
                <w:szCs w:val="28"/>
              </w:rPr>
              <w:t>3</w:t>
            </w:r>
            <w:r w:rsidRPr="00DE5E77">
              <w:rPr>
                <w:rFonts w:ascii="Times New Roman" w:hAnsi="Times New Roman" w:cs="Times New Roman"/>
                <w:b/>
                <w:sz w:val="28"/>
                <w:szCs w:val="28"/>
              </w:rPr>
              <w:t xml:space="preserve">. </w:t>
            </w:r>
            <w:r w:rsidRPr="00890427">
              <w:rPr>
                <w:rFonts w:ascii="Times New Roman" w:hAnsi="Times New Roman" w:cs="Times New Roman"/>
                <w:b/>
                <w:bCs/>
                <w:sz w:val="28"/>
                <w:szCs w:val="28"/>
              </w:rPr>
              <w:t>«Электродинамика»</w:t>
            </w:r>
          </w:p>
        </w:tc>
        <w:tc>
          <w:tcPr>
            <w:tcW w:w="1440" w:type="dxa"/>
            <w:tcBorders>
              <w:top w:val="nil"/>
              <w:left w:val="single" w:sz="4" w:space="0" w:color="000000"/>
              <w:bottom w:val="single" w:sz="4" w:space="0" w:color="auto"/>
            </w:tcBorders>
            <w:shd w:val="clear" w:color="auto" w:fill="auto"/>
          </w:tcPr>
          <w:p w:rsidR="00E77D2B" w:rsidRPr="006D74AF" w:rsidRDefault="00E77D2B" w:rsidP="00F227CB">
            <w:pPr>
              <w:pStyle w:val="aff"/>
              <w:rPr>
                <w:b w:val="0"/>
                <w:szCs w:val="28"/>
              </w:rPr>
            </w:pPr>
          </w:p>
          <w:p w:rsidR="00E77D2B" w:rsidRPr="006D74AF" w:rsidRDefault="00E77D2B" w:rsidP="00F227CB">
            <w:pPr>
              <w:pStyle w:val="aff"/>
              <w:rPr>
                <w:b w:val="0"/>
                <w:szCs w:val="28"/>
              </w:rPr>
            </w:pPr>
            <w:r>
              <w:rPr>
                <w:b w:val="0"/>
                <w:szCs w:val="28"/>
              </w:rPr>
              <w:t>36</w:t>
            </w:r>
          </w:p>
          <w:p w:rsidR="00E77D2B" w:rsidRPr="006D74AF" w:rsidRDefault="00E77D2B" w:rsidP="00F227CB">
            <w:pPr>
              <w:pStyle w:val="aff"/>
              <w:rPr>
                <w:b w:val="0"/>
                <w:szCs w:val="28"/>
              </w:rPr>
            </w:pPr>
          </w:p>
          <w:p w:rsidR="00E77D2B" w:rsidRPr="006D74AF" w:rsidRDefault="00E77D2B" w:rsidP="00F227CB">
            <w:pPr>
              <w:pStyle w:val="aff"/>
              <w:rPr>
                <w:b w:val="0"/>
                <w:szCs w:val="28"/>
              </w:rPr>
            </w:pPr>
          </w:p>
          <w:p w:rsidR="00E77D2B" w:rsidRPr="006D74AF" w:rsidRDefault="00E77D2B" w:rsidP="002A4001">
            <w:pPr>
              <w:rPr>
                <w:b/>
                <w:szCs w:val="28"/>
              </w:rPr>
            </w:pPr>
          </w:p>
        </w:tc>
        <w:tc>
          <w:tcPr>
            <w:tcW w:w="1566" w:type="dxa"/>
            <w:tcBorders>
              <w:top w:val="nil"/>
              <w:left w:val="single" w:sz="4" w:space="0" w:color="000000"/>
              <w:bottom w:val="single" w:sz="4" w:space="0" w:color="auto"/>
              <w:right w:val="single" w:sz="4" w:space="0" w:color="000000"/>
            </w:tcBorders>
            <w:shd w:val="clear" w:color="auto" w:fill="auto"/>
          </w:tcPr>
          <w:p w:rsidR="00E77D2B" w:rsidRPr="006D74AF" w:rsidRDefault="00E77D2B" w:rsidP="00F227CB">
            <w:pPr>
              <w:pStyle w:val="aff"/>
              <w:rPr>
                <w:b w:val="0"/>
                <w:szCs w:val="28"/>
              </w:rPr>
            </w:pPr>
          </w:p>
          <w:p w:rsidR="00E77D2B" w:rsidRPr="006D74AF" w:rsidRDefault="00E77D2B" w:rsidP="00F227CB">
            <w:pPr>
              <w:pStyle w:val="aff"/>
              <w:rPr>
                <w:b w:val="0"/>
                <w:szCs w:val="28"/>
              </w:rPr>
            </w:pPr>
            <w:r>
              <w:rPr>
                <w:b w:val="0"/>
                <w:szCs w:val="28"/>
              </w:rPr>
              <w:t>60</w:t>
            </w:r>
          </w:p>
          <w:p w:rsidR="00E77D2B" w:rsidRPr="006D74AF" w:rsidRDefault="00E77D2B" w:rsidP="00F227CB">
            <w:pPr>
              <w:pStyle w:val="aff"/>
              <w:rPr>
                <w:b w:val="0"/>
                <w:szCs w:val="28"/>
              </w:rPr>
            </w:pPr>
          </w:p>
          <w:p w:rsidR="00E77D2B" w:rsidRPr="006D74AF" w:rsidRDefault="00E77D2B" w:rsidP="00F227CB">
            <w:pPr>
              <w:pStyle w:val="aff"/>
              <w:rPr>
                <w:b w:val="0"/>
                <w:szCs w:val="28"/>
              </w:rPr>
            </w:pPr>
          </w:p>
          <w:p w:rsidR="00E77D2B" w:rsidRPr="006D74AF" w:rsidRDefault="00E77D2B" w:rsidP="002A4001">
            <w:pPr>
              <w:rPr>
                <w:b/>
                <w:szCs w:val="28"/>
              </w:rPr>
            </w:pPr>
          </w:p>
        </w:tc>
      </w:tr>
      <w:tr w:rsidR="00E77D2B" w:rsidRPr="006D74AF" w:rsidTr="00E77D2B">
        <w:trPr>
          <w:trHeight w:val="1131"/>
        </w:trPr>
        <w:tc>
          <w:tcPr>
            <w:tcW w:w="6588" w:type="dxa"/>
            <w:tcBorders>
              <w:top w:val="single" w:sz="4" w:space="0" w:color="auto"/>
            </w:tcBorders>
            <w:shd w:val="clear" w:color="auto" w:fill="auto"/>
          </w:tcPr>
          <w:p w:rsidR="00E77D2B" w:rsidRDefault="00E77D2B" w:rsidP="00E77D2B">
            <w:pPr>
              <w:pStyle w:val="aff"/>
              <w:jc w:val="left"/>
              <w:rPr>
                <w:b w:val="0"/>
                <w:szCs w:val="28"/>
              </w:rPr>
            </w:pPr>
          </w:p>
          <w:p w:rsidR="00E77D2B" w:rsidRPr="00E77D2B" w:rsidRDefault="00E77D2B" w:rsidP="00E77D2B">
            <w:pPr>
              <w:pStyle w:val="aff0"/>
            </w:pPr>
          </w:p>
          <w:p w:rsidR="00E77D2B" w:rsidRPr="009732AE" w:rsidRDefault="00E77D2B" w:rsidP="00E77D2B">
            <w:pPr>
              <w:pStyle w:val="aff"/>
              <w:jc w:val="left"/>
              <w:rPr>
                <w:szCs w:val="28"/>
              </w:rPr>
            </w:pPr>
            <w:r w:rsidRPr="009732AE">
              <w:rPr>
                <w:szCs w:val="28"/>
              </w:rPr>
              <w:t>Модульно-рейтинговая карта</w:t>
            </w:r>
          </w:p>
          <w:p w:rsidR="00E77D2B" w:rsidRPr="009732AE" w:rsidRDefault="00E77D2B" w:rsidP="00E77D2B">
            <w:pPr>
              <w:pStyle w:val="aff"/>
              <w:jc w:val="left"/>
              <w:rPr>
                <w:szCs w:val="28"/>
              </w:rPr>
            </w:pPr>
            <w:r w:rsidRPr="009732AE">
              <w:rPr>
                <w:szCs w:val="28"/>
              </w:rPr>
              <w:t>учебной дисциплины Физика</w:t>
            </w:r>
          </w:p>
          <w:p w:rsidR="00E77D2B" w:rsidRPr="009732AE" w:rsidRDefault="00E77D2B" w:rsidP="00E77D2B">
            <w:pPr>
              <w:pStyle w:val="aff"/>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rPr>
              <w:t>2</w:t>
            </w:r>
          </w:p>
          <w:p w:rsidR="00E77D2B" w:rsidRDefault="00E77D2B" w:rsidP="00E77D2B">
            <w:pPr>
              <w:pStyle w:val="aff"/>
              <w:jc w:val="left"/>
              <w:rPr>
                <w:szCs w:val="28"/>
              </w:rPr>
            </w:pPr>
          </w:p>
        </w:tc>
        <w:tc>
          <w:tcPr>
            <w:tcW w:w="1440"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c>
          <w:tcPr>
            <w:tcW w:w="1566"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r>
      <w:tr w:rsidR="00E77D2B" w:rsidRPr="006D74AF" w:rsidTr="002A4001">
        <w:trPr>
          <w:trHeight w:val="225"/>
        </w:trPr>
        <w:tc>
          <w:tcPr>
            <w:tcW w:w="6588" w:type="dxa"/>
            <w:vMerge w:val="restart"/>
            <w:tcBorders>
              <w:top w:val="single" w:sz="4" w:space="0" w:color="auto"/>
              <w:left w:val="single" w:sz="4" w:space="0" w:color="000000"/>
            </w:tcBorders>
            <w:shd w:val="clear" w:color="auto" w:fill="auto"/>
          </w:tcPr>
          <w:p w:rsidR="00E77D2B" w:rsidRPr="00DE5E77" w:rsidRDefault="00E77D2B" w:rsidP="00E77D2B">
            <w:pPr>
              <w:pStyle w:val="aff"/>
              <w:jc w:val="left"/>
              <w:rPr>
                <w:szCs w:val="28"/>
              </w:rPr>
            </w:pPr>
            <w:r w:rsidRPr="00DE5E77">
              <w:rPr>
                <w:szCs w:val="28"/>
              </w:rPr>
              <w:t>Наименование модуля, виды работы</w:t>
            </w:r>
          </w:p>
          <w:p w:rsidR="00E77D2B" w:rsidRPr="00DE5E77" w:rsidRDefault="00E77D2B" w:rsidP="00E77D2B">
            <w:pPr>
              <w:pStyle w:val="aff"/>
              <w:jc w:val="left"/>
              <w:rPr>
                <w:szCs w:val="28"/>
              </w:rPr>
            </w:pPr>
            <w:r w:rsidRPr="00DE5E77">
              <w:rPr>
                <w:szCs w:val="28"/>
              </w:rPr>
              <w:t xml:space="preserve"> и формы контроля</w:t>
            </w:r>
          </w:p>
        </w:tc>
        <w:tc>
          <w:tcPr>
            <w:tcW w:w="3006" w:type="dxa"/>
            <w:gridSpan w:val="2"/>
            <w:tcBorders>
              <w:top w:val="single" w:sz="4" w:space="0" w:color="auto"/>
              <w:left w:val="single" w:sz="4" w:space="0" w:color="000000"/>
              <w:bottom w:val="single" w:sz="6" w:space="0" w:color="auto"/>
              <w:right w:val="single" w:sz="4" w:space="0" w:color="000000"/>
            </w:tcBorders>
            <w:shd w:val="clear" w:color="auto" w:fill="auto"/>
          </w:tcPr>
          <w:p w:rsidR="00E77D2B" w:rsidRPr="006D74AF" w:rsidRDefault="00E77D2B" w:rsidP="00F227CB">
            <w:pPr>
              <w:pStyle w:val="aff"/>
              <w:rPr>
                <w:b w:val="0"/>
                <w:szCs w:val="28"/>
              </w:rPr>
            </w:pPr>
            <w:r w:rsidRPr="00DE5E77">
              <w:rPr>
                <w:szCs w:val="28"/>
              </w:rPr>
              <w:t>Рейтинг – баллы</w:t>
            </w:r>
          </w:p>
        </w:tc>
      </w:tr>
      <w:tr w:rsidR="00E77D2B" w:rsidRPr="006D74AF" w:rsidTr="00E77D2B">
        <w:trPr>
          <w:trHeight w:val="202"/>
        </w:trPr>
        <w:tc>
          <w:tcPr>
            <w:tcW w:w="6588" w:type="dxa"/>
            <w:vMerge/>
            <w:tcBorders>
              <w:left w:val="single" w:sz="4" w:space="0" w:color="000000"/>
              <w:bottom w:val="single" w:sz="4" w:space="0" w:color="auto"/>
            </w:tcBorders>
            <w:shd w:val="clear" w:color="auto" w:fill="auto"/>
          </w:tcPr>
          <w:p w:rsidR="00E77D2B" w:rsidRPr="00DE5E77" w:rsidRDefault="00E77D2B" w:rsidP="004005F1">
            <w:pPr>
              <w:pStyle w:val="aff"/>
              <w:jc w:val="left"/>
              <w:rPr>
                <w:szCs w:val="28"/>
              </w:rPr>
            </w:pPr>
          </w:p>
        </w:tc>
        <w:tc>
          <w:tcPr>
            <w:tcW w:w="1440" w:type="dxa"/>
            <w:tcBorders>
              <w:top w:val="single" w:sz="6" w:space="0" w:color="auto"/>
              <w:left w:val="single" w:sz="4" w:space="0" w:color="000000"/>
              <w:bottom w:val="single" w:sz="4" w:space="0" w:color="auto"/>
            </w:tcBorders>
            <w:shd w:val="clear" w:color="auto" w:fill="auto"/>
          </w:tcPr>
          <w:p w:rsidR="00E77D2B" w:rsidRPr="00DE5E77" w:rsidRDefault="00E77D2B" w:rsidP="002A4001">
            <w:pPr>
              <w:pStyle w:val="aff"/>
              <w:jc w:val="left"/>
              <w:rPr>
                <w:szCs w:val="28"/>
              </w:rPr>
            </w:pPr>
            <w:r w:rsidRPr="00DE5E77">
              <w:rPr>
                <w:szCs w:val="28"/>
              </w:rPr>
              <w:t>минимум</w:t>
            </w:r>
          </w:p>
        </w:tc>
        <w:tc>
          <w:tcPr>
            <w:tcW w:w="1566" w:type="dxa"/>
            <w:tcBorders>
              <w:top w:val="single" w:sz="6" w:space="0" w:color="auto"/>
              <w:left w:val="single" w:sz="4" w:space="0" w:color="000000"/>
              <w:bottom w:val="single" w:sz="4" w:space="0" w:color="auto"/>
              <w:right w:val="single" w:sz="4" w:space="0" w:color="000000"/>
            </w:tcBorders>
            <w:shd w:val="clear" w:color="auto" w:fill="auto"/>
          </w:tcPr>
          <w:p w:rsidR="00E77D2B" w:rsidRPr="00DE5E77" w:rsidRDefault="00E77D2B" w:rsidP="002A4001">
            <w:pPr>
              <w:pStyle w:val="aff"/>
              <w:jc w:val="left"/>
              <w:rPr>
                <w:szCs w:val="28"/>
              </w:rPr>
            </w:pPr>
            <w:r w:rsidRPr="00DE5E77">
              <w:rPr>
                <w:szCs w:val="28"/>
              </w:rPr>
              <w:t>максимум</w:t>
            </w:r>
          </w:p>
        </w:tc>
      </w:tr>
      <w:tr w:rsidR="00E77D2B" w:rsidRPr="006D74AF" w:rsidTr="00E77D2B">
        <w:trPr>
          <w:trHeight w:val="487"/>
        </w:trPr>
        <w:tc>
          <w:tcPr>
            <w:tcW w:w="6588" w:type="dxa"/>
            <w:tcBorders>
              <w:top w:val="single" w:sz="4" w:space="0" w:color="auto"/>
              <w:left w:val="single" w:sz="4" w:space="0" w:color="000000"/>
              <w:bottom w:val="single" w:sz="4" w:space="0" w:color="auto"/>
            </w:tcBorders>
            <w:shd w:val="clear" w:color="auto" w:fill="auto"/>
          </w:tcPr>
          <w:p w:rsidR="00E77D2B" w:rsidRDefault="00E77D2B" w:rsidP="004005F1">
            <w:pPr>
              <w:pStyle w:val="aff"/>
              <w:jc w:val="left"/>
              <w:rPr>
                <w:szCs w:val="28"/>
              </w:rPr>
            </w:pPr>
            <w:r>
              <w:rPr>
                <w:szCs w:val="28"/>
              </w:rPr>
              <w:t>К</w:t>
            </w:r>
            <w:r w:rsidRPr="00DE5E77">
              <w:rPr>
                <w:szCs w:val="28"/>
              </w:rPr>
              <w:t>алендарный модуль</w:t>
            </w:r>
            <w:r>
              <w:rPr>
                <w:szCs w:val="28"/>
              </w:rPr>
              <w:t xml:space="preserve"> 2</w:t>
            </w:r>
          </w:p>
        </w:tc>
        <w:tc>
          <w:tcPr>
            <w:tcW w:w="1440" w:type="dxa"/>
            <w:tcBorders>
              <w:top w:val="single" w:sz="4" w:space="0" w:color="auto"/>
              <w:left w:val="single" w:sz="4" w:space="0" w:color="000000"/>
              <w:bottom w:val="single" w:sz="4" w:space="0" w:color="auto"/>
            </w:tcBorders>
            <w:shd w:val="clear" w:color="auto" w:fill="auto"/>
          </w:tcPr>
          <w:p w:rsidR="00E77D2B" w:rsidRPr="006D74AF" w:rsidRDefault="00E77D2B" w:rsidP="00F227CB">
            <w:pPr>
              <w:pStyle w:val="aff"/>
              <w:rPr>
                <w:b w:val="0"/>
                <w:szCs w:val="28"/>
              </w:rPr>
            </w:pPr>
            <w:r>
              <w:rPr>
                <w:b w:val="0"/>
                <w:szCs w:val="28"/>
              </w:rPr>
              <w:t>3</w:t>
            </w: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E77D2B" w:rsidRPr="006D74AF" w:rsidRDefault="00E77D2B" w:rsidP="00F227CB">
            <w:pPr>
              <w:pStyle w:val="aff"/>
              <w:rPr>
                <w:b w:val="0"/>
                <w:szCs w:val="28"/>
              </w:rPr>
            </w:pPr>
            <w:r>
              <w:rPr>
                <w:b w:val="0"/>
                <w:szCs w:val="28"/>
              </w:rPr>
              <w:t>5</w:t>
            </w:r>
          </w:p>
        </w:tc>
      </w:tr>
      <w:tr w:rsidR="00890427" w:rsidRPr="006D74AF" w:rsidTr="004005F1">
        <w:trPr>
          <w:trHeight w:val="4170"/>
        </w:trPr>
        <w:tc>
          <w:tcPr>
            <w:tcW w:w="6588" w:type="dxa"/>
            <w:tcBorders>
              <w:top w:val="single" w:sz="4" w:space="0" w:color="auto"/>
              <w:left w:val="single" w:sz="4" w:space="0" w:color="000000"/>
              <w:bottom w:val="single" w:sz="4" w:space="0" w:color="auto"/>
            </w:tcBorders>
            <w:shd w:val="clear" w:color="auto" w:fill="auto"/>
          </w:tcPr>
          <w:p w:rsidR="004005F1" w:rsidRPr="00DE5E77" w:rsidRDefault="004005F1" w:rsidP="004005F1">
            <w:pPr>
              <w:pStyle w:val="aff"/>
              <w:jc w:val="left"/>
              <w:rPr>
                <w:szCs w:val="28"/>
              </w:rPr>
            </w:pPr>
            <w:r w:rsidRPr="00DE5E77">
              <w:rPr>
                <w:szCs w:val="28"/>
              </w:rPr>
              <w:lastRenderedPageBreak/>
              <w:t xml:space="preserve">Дисциплинарный модуль № </w:t>
            </w:r>
            <w:r>
              <w:rPr>
                <w:szCs w:val="28"/>
              </w:rPr>
              <w:t>4.</w:t>
            </w:r>
          </w:p>
          <w:p w:rsidR="004005F1" w:rsidRPr="00DE5E77" w:rsidRDefault="004005F1" w:rsidP="004005F1">
            <w:pPr>
              <w:pStyle w:val="aff"/>
              <w:jc w:val="left"/>
              <w:rPr>
                <w:szCs w:val="28"/>
              </w:rPr>
            </w:pPr>
            <w:r>
              <w:rPr>
                <w:szCs w:val="28"/>
              </w:rPr>
              <w:t>Колебания и волны</w:t>
            </w:r>
            <w:r w:rsidRPr="00DE5E77">
              <w:rPr>
                <w:szCs w:val="28"/>
              </w:rPr>
              <w:t>. (</w:t>
            </w:r>
            <w:r w:rsidR="00DE208D">
              <w:rPr>
                <w:szCs w:val="28"/>
              </w:rPr>
              <w:t>2</w:t>
            </w:r>
            <w:r>
              <w:rPr>
                <w:szCs w:val="28"/>
              </w:rPr>
              <w:t>4</w:t>
            </w:r>
            <w:r w:rsidRPr="00DE5E77">
              <w:rPr>
                <w:szCs w:val="28"/>
              </w:rPr>
              <w:t>час</w:t>
            </w:r>
            <w:r w:rsidR="00DE208D">
              <w:rPr>
                <w:szCs w:val="28"/>
              </w:rPr>
              <w:t>а</w:t>
            </w:r>
            <w:r w:rsidRPr="00DE5E77">
              <w:rPr>
                <w:szCs w:val="28"/>
              </w:rPr>
              <w:t>)</w:t>
            </w:r>
          </w:p>
          <w:p w:rsidR="004005F1" w:rsidRPr="00DE5E77" w:rsidRDefault="004005F1" w:rsidP="004005F1">
            <w:pPr>
              <w:pStyle w:val="aff"/>
              <w:jc w:val="left"/>
              <w:rPr>
                <w:b w:val="0"/>
                <w:i/>
                <w:szCs w:val="28"/>
              </w:rPr>
            </w:pPr>
            <w:r w:rsidRPr="00DE5E77">
              <w:rPr>
                <w:b w:val="0"/>
                <w:i/>
                <w:szCs w:val="28"/>
              </w:rPr>
              <w:t>Практические занятия:</w:t>
            </w:r>
          </w:p>
          <w:p w:rsidR="00890427"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 xml:space="preserve">№15. </w:t>
            </w:r>
            <w:r w:rsidRPr="004005F1">
              <w:rPr>
                <w:rFonts w:ascii="Times New Roman" w:hAnsi="Times New Roman" w:cs="Times New Roman"/>
                <w:bCs/>
                <w:sz w:val="28"/>
                <w:szCs w:val="28"/>
              </w:rPr>
              <w:t>Решение задач с применением формулы Томпсона.</w:t>
            </w:r>
          </w:p>
          <w:p w:rsidR="004005F1" w:rsidRPr="00890427" w:rsidRDefault="004005F1" w:rsidP="004005F1">
            <w:pPr>
              <w:pStyle w:val="aff"/>
              <w:jc w:val="left"/>
              <w:rPr>
                <w:b w:val="0"/>
                <w:i/>
                <w:szCs w:val="28"/>
              </w:rPr>
            </w:pPr>
            <w:r w:rsidRPr="00890427">
              <w:rPr>
                <w:b w:val="0"/>
                <w:i/>
                <w:szCs w:val="28"/>
              </w:rPr>
              <w:t>Лабораторные работы:</w:t>
            </w:r>
          </w:p>
          <w:p w:rsidR="004005F1"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 xml:space="preserve">№10. </w:t>
            </w:r>
            <w:r w:rsidRPr="004005F1">
              <w:rPr>
                <w:rFonts w:ascii="Times New Roman" w:hAnsi="Times New Roman" w:cs="Times New Roman"/>
                <w:bCs/>
                <w:sz w:val="28"/>
                <w:szCs w:val="28"/>
              </w:rPr>
              <w:t>Изучение зависимости периода колебания  математического ( или пружинного) маятника от длины нити (или массы груза).</w:t>
            </w:r>
          </w:p>
          <w:p w:rsidR="004005F1" w:rsidRDefault="004005F1" w:rsidP="004005F1">
            <w:pPr>
              <w:pStyle w:val="aff"/>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587D54"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440" w:type="dxa"/>
            <w:tcBorders>
              <w:top w:val="single" w:sz="4" w:space="0" w:color="auto"/>
              <w:left w:val="single" w:sz="4" w:space="0" w:color="000000"/>
              <w:bottom w:val="single" w:sz="4" w:space="0" w:color="auto"/>
            </w:tcBorders>
            <w:shd w:val="clear" w:color="auto" w:fill="auto"/>
          </w:tcPr>
          <w:p w:rsidR="00890427" w:rsidRPr="006D74AF" w:rsidRDefault="00890427" w:rsidP="00F227CB">
            <w:pPr>
              <w:pStyle w:val="aff"/>
              <w:rPr>
                <w:b w:val="0"/>
                <w:szCs w:val="28"/>
              </w:rPr>
            </w:pPr>
          </w:p>
          <w:p w:rsidR="00890427" w:rsidRPr="006D74AF" w:rsidRDefault="004005F1" w:rsidP="00F227CB">
            <w:pPr>
              <w:pStyle w:val="aff"/>
              <w:rPr>
                <w:b w:val="0"/>
                <w:szCs w:val="28"/>
              </w:rPr>
            </w:pPr>
            <w:r>
              <w:rPr>
                <w:b w:val="0"/>
                <w:szCs w:val="28"/>
              </w:rPr>
              <w:t>6</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890427" w:rsidRPr="006D74AF" w:rsidRDefault="00890427" w:rsidP="00F227CB">
            <w:pPr>
              <w:pStyle w:val="aff"/>
              <w:rPr>
                <w:b w:val="0"/>
                <w:szCs w:val="28"/>
              </w:rPr>
            </w:pPr>
          </w:p>
          <w:p w:rsidR="00890427" w:rsidRPr="006D74AF" w:rsidRDefault="004005F1" w:rsidP="00F227CB">
            <w:pPr>
              <w:pStyle w:val="aff"/>
              <w:rPr>
                <w:b w:val="0"/>
                <w:szCs w:val="28"/>
              </w:rPr>
            </w:pPr>
            <w:r>
              <w:rPr>
                <w:b w:val="0"/>
                <w:szCs w:val="28"/>
              </w:rPr>
              <w:t>10</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r>
      <w:tr w:rsidR="004005F1" w:rsidRPr="006D74AF" w:rsidTr="00DE5E77">
        <w:trPr>
          <w:trHeight w:val="3845"/>
        </w:trPr>
        <w:tc>
          <w:tcPr>
            <w:tcW w:w="6588" w:type="dxa"/>
            <w:tcBorders>
              <w:top w:val="single" w:sz="4" w:space="0" w:color="auto"/>
              <w:left w:val="single" w:sz="4" w:space="0" w:color="000000"/>
            </w:tcBorders>
            <w:shd w:val="clear" w:color="auto" w:fill="auto"/>
          </w:tcPr>
          <w:p w:rsidR="004005F1" w:rsidRPr="00DE5E77" w:rsidRDefault="004005F1" w:rsidP="004005F1">
            <w:pPr>
              <w:pStyle w:val="aff"/>
              <w:jc w:val="left"/>
              <w:rPr>
                <w:szCs w:val="28"/>
              </w:rPr>
            </w:pPr>
            <w:r w:rsidRPr="00DE5E77">
              <w:rPr>
                <w:szCs w:val="28"/>
              </w:rPr>
              <w:t xml:space="preserve">Дисциплинарный модуль № </w:t>
            </w:r>
            <w:r>
              <w:rPr>
                <w:szCs w:val="28"/>
              </w:rPr>
              <w:t>5.Оптика</w:t>
            </w:r>
            <w:r w:rsidRPr="00DE5E77">
              <w:rPr>
                <w:szCs w:val="28"/>
              </w:rPr>
              <w:t>. (</w:t>
            </w:r>
            <w:r w:rsidR="00DE208D">
              <w:rPr>
                <w:szCs w:val="28"/>
              </w:rPr>
              <w:t>12</w:t>
            </w:r>
            <w:r w:rsidRPr="00DE5E77">
              <w:rPr>
                <w:szCs w:val="28"/>
              </w:rPr>
              <w:t>час</w:t>
            </w:r>
            <w:r>
              <w:rPr>
                <w:szCs w:val="28"/>
              </w:rPr>
              <w:t>ов</w:t>
            </w:r>
            <w:r w:rsidRPr="00DE5E77">
              <w:rPr>
                <w:szCs w:val="28"/>
              </w:rPr>
              <w:t>)</w:t>
            </w:r>
          </w:p>
          <w:p w:rsidR="004005F1" w:rsidRPr="004005F1" w:rsidRDefault="004005F1" w:rsidP="004005F1">
            <w:pPr>
              <w:pStyle w:val="aff"/>
              <w:jc w:val="left"/>
              <w:rPr>
                <w:b w:val="0"/>
                <w:i/>
                <w:szCs w:val="28"/>
              </w:rPr>
            </w:pPr>
            <w:r w:rsidRPr="004005F1">
              <w:rPr>
                <w:b w:val="0"/>
                <w:i/>
                <w:szCs w:val="28"/>
              </w:rPr>
              <w:t>Практические занятия:</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№16</w:t>
            </w:r>
            <w:r>
              <w:rPr>
                <w:rFonts w:ascii="Times New Roman" w:hAnsi="Times New Roman" w:cs="Times New Roman"/>
                <w:b/>
                <w:bCs/>
                <w:sz w:val="28"/>
                <w:szCs w:val="28"/>
              </w:rPr>
              <w:t>.</w:t>
            </w:r>
            <w:r w:rsidRPr="004005F1">
              <w:rPr>
                <w:rFonts w:ascii="Times New Roman" w:hAnsi="Times New Roman" w:cs="Times New Roman"/>
                <w:bCs/>
                <w:sz w:val="28"/>
                <w:szCs w:val="28"/>
              </w:rPr>
              <w:t xml:space="preserve"> Решение задач на отражение и преломление света.</w:t>
            </w:r>
          </w:p>
          <w:p w:rsidR="004005F1" w:rsidRPr="004005F1" w:rsidRDefault="004005F1" w:rsidP="004005F1">
            <w:pPr>
              <w:pStyle w:val="aff"/>
              <w:jc w:val="left"/>
              <w:rPr>
                <w:b w:val="0"/>
                <w:i/>
                <w:szCs w:val="28"/>
              </w:rPr>
            </w:pPr>
            <w:r w:rsidRPr="004005F1">
              <w:rPr>
                <w:b w:val="0"/>
                <w:i/>
                <w:szCs w:val="28"/>
              </w:rPr>
              <w:t>Лабораторные работы:</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№12</w:t>
            </w:r>
            <w:r>
              <w:rPr>
                <w:rFonts w:ascii="Times New Roman" w:hAnsi="Times New Roman" w:cs="Times New Roman"/>
                <w:b/>
                <w:bCs/>
                <w:sz w:val="28"/>
                <w:szCs w:val="28"/>
              </w:rPr>
              <w:t>.</w:t>
            </w:r>
            <w:r w:rsidRPr="004005F1">
              <w:rPr>
                <w:rFonts w:ascii="Times New Roman" w:hAnsi="Times New Roman" w:cs="Times New Roman"/>
                <w:bCs/>
                <w:sz w:val="28"/>
                <w:szCs w:val="28"/>
              </w:rPr>
              <w:t>Измерени</w:t>
            </w:r>
            <w:r>
              <w:rPr>
                <w:rFonts w:ascii="Times New Roman" w:hAnsi="Times New Roman" w:cs="Times New Roman"/>
                <w:bCs/>
                <w:sz w:val="28"/>
                <w:szCs w:val="28"/>
              </w:rPr>
              <w:t>е показателя преломления стекла.</w:t>
            </w:r>
          </w:p>
          <w:p w:rsidR="004005F1" w:rsidRDefault="004005F1" w:rsidP="004005F1">
            <w:pPr>
              <w:pStyle w:val="aff"/>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DE5E77"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Cs w:val="28"/>
              </w:rPr>
            </w:pPr>
          </w:p>
        </w:tc>
        <w:tc>
          <w:tcPr>
            <w:tcW w:w="1440" w:type="dxa"/>
            <w:tcBorders>
              <w:top w:val="single" w:sz="4" w:space="0" w:color="auto"/>
              <w:left w:val="single" w:sz="4" w:space="0" w:color="000000"/>
            </w:tcBorders>
            <w:shd w:val="clear" w:color="auto" w:fill="auto"/>
          </w:tcPr>
          <w:p w:rsidR="004005F1" w:rsidRPr="006D74AF" w:rsidRDefault="004005F1" w:rsidP="00F227CB">
            <w:pPr>
              <w:pStyle w:val="aff"/>
              <w:rPr>
                <w:b w:val="0"/>
                <w:szCs w:val="28"/>
              </w:rPr>
            </w:pPr>
            <w:r>
              <w:rPr>
                <w:b w:val="0"/>
                <w:szCs w:val="28"/>
              </w:rPr>
              <w:t>6</w:t>
            </w:r>
          </w:p>
        </w:tc>
        <w:tc>
          <w:tcPr>
            <w:tcW w:w="1566" w:type="dxa"/>
            <w:tcBorders>
              <w:top w:val="single" w:sz="4" w:space="0" w:color="auto"/>
              <w:left w:val="single" w:sz="4" w:space="0" w:color="000000"/>
              <w:right w:val="single" w:sz="4" w:space="0" w:color="000000"/>
            </w:tcBorders>
            <w:shd w:val="clear" w:color="auto" w:fill="auto"/>
          </w:tcPr>
          <w:p w:rsidR="004005F1" w:rsidRPr="006D74AF" w:rsidRDefault="004005F1" w:rsidP="00F227CB">
            <w:pPr>
              <w:pStyle w:val="aff"/>
              <w:rPr>
                <w:b w:val="0"/>
                <w:szCs w:val="28"/>
              </w:rPr>
            </w:pPr>
            <w:r>
              <w:rPr>
                <w:b w:val="0"/>
                <w:szCs w:val="28"/>
              </w:rPr>
              <w:t>10</w:t>
            </w:r>
          </w:p>
        </w:tc>
      </w:tr>
      <w:tr w:rsidR="00E77D2B"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E77D2B" w:rsidRPr="004005F1" w:rsidRDefault="00E77D2B" w:rsidP="006D74AF">
            <w:pPr>
              <w:pStyle w:val="aff"/>
              <w:jc w:val="left"/>
              <w:rPr>
                <w:szCs w:val="28"/>
              </w:rPr>
            </w:pPr>
            <w:r w:rsidRPr="004005F1">
              <w:rPr>
                <w:szCs w:val="28"/>
              </w:rPr>
              <w:t>Дисциплинарный модуль № 6</w:t>
            </w:r>
            <w:r>
              <w:rPr>
                <w:szCs w:val="28"/>
              </w:rPr>
              <w:t xml:space="preserve">. Элементы специальной теории относительности </w:t>
            </w:r>
            <w:r w:rsidR="00DE208D">
              <w:rPr>
                <w:szCs w:val="28"/>
              </w:rPr>
              <w:t>( 6 часов)</w:t>
            </w:r>
          </w:p>
        </w:tc>
        <w:tc>
          <w:tcPr>
            <w:tcW w:w="1440" w:type="dxa"/>
            <w:tcBorders>
              <w:top w:val="single" w:sz="4" w:space="0" w:color="000000"/>
              <w:left w:val="single" w:sz="4" w:space="0" w:color="000000"/>
              <w:bottom w:val="single" w:sz="4" w:space="0" w:color="000000"/>
            </w:tcBorders>
            <w:shd w:val="clear" w:color="auto" w:fill="auto"/>
          </w:tcPr>
          <w:p w:rsidR="00E77D2B" w:rsidRDefault="00E77D2B"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77D2B" w:rsidRDefault="00E77D2B" w:rsidP="00F227CB">
            <w:pPr>
              <w:pStyle w:val="aff"/>
              <w:rPr>
                <w:b w:val="0"/>
                <w:szCs w:val="28"/>
              </w:rPr>
            </w:pPr>
          </w:p>
        </w:tc>
      </w:tr>
      <w:tr w:rsidR="00890427"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890427" w:rsidRPr="004005F1" w:rsidRDefault="00890427" w:rsidP="006D74AF">
            <w:pPr>
              <w:pStyle w:val="aff"/>
              <w:jc w:val="left"/>
              <w:rPr>
                <w:szCs w:val="28"/>
              </w:rPr>
            </w:pPr>
            <w:r w:rsidRPr="004005F1">
              <w:rPr>
                <w:szCs w:val="28"/>
              </w:rPr>
              <w:t xml:space="preserve">Дисциплинарный модуль № </w:t>
            </w:r>
            <w:r w:rsidR="00E77D2B">
              <w:rPr>
                <w:szCs w:val="28"/>
              </w:rPr>
              <w:t>7</w:t>
            </w:r>
            <w:r w:rsidR="004005F1">
              <w:rPr>
                <w:szCs w:val="28"/>
              </w:rPr>
              <w:t xml:space="preserve">. </w:t>
            </w:r>
            <w:r w:rsidRPr="004005F1">
              <w:rPr>
                <w:szCs w:val="28"/>
              </w:rPr>
              <w:t xml:space="preserve"> Элементы к</w:t>
            </w:r>
            <w:r w:rsidR="004005F1" w:rsidRPr="004005F1">
              <w:rPr>
                <w:szCs w:val="28"/>
              </w:rPr>
              <w:t>вантовой физ</w:t>
            </w:r>
            <w:r w:rsidRPr="004005F1">
              <w:rPr>
                <w:szCs w:val="28"/>
              </w:rPr>
              <w:t>ики (</w:t>
            </w:r>
            <w:r w:rsidR="00DE208D">
              <w:rPr>
                <w:szCs w:val="28"/>
              </w:rPr>
              <w:t>12</w:t>
            </w:r>
            <w:r w:rsidRPr="004005F1">
              <w:rPr>
                <w:szCs w:val="28"/>
              </w:rPr>
              <w:t>часов)</w:t>
            </w:r>
          </w:p>
          <w:p w:rsidR="00890427" w:rsidRPr="006D74AF" w:rsidRDefault="00890427" w:rsidP="006D74AF">
            <w:pPr>
              <w:pStyle w:val="aff"/>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6D74AF">
            <w:pPr>
              <w:pStyle w:val="aff"/>
              <w:jc w:val="left"/>
              <w:rPr>
                <w:b w:val="0"/>
                <w:szCs w:val="28"/>
              </w:rPr>
            </w:pPr>
            <w:r w:rsidRPr="006D74AF">
              <w:rPr>
                <w:b w:val="0"/>
                <w:szCs w:val="28"/>
              </w:rPr>
              <w:t>Домашняя самостоятельная работа.</w:t>
            </w:r>
          </w:p>
          <w:p w:rsidR="00890427" w:rsidRPr="004005F1" w:rsidRDefault="00890427" w:rsidP="006D74AF">
            <w:pPr>
              <w:pStyle w:val="aff"/>
              <w:jc w:val="left"/>
              <w:rPr>
                <w:b w:val="0"/>
                <w:szCs w:val="28"/>
              </w:rPr>
            </w:pPr>
            <w:r w:rsidRPr="004005F1">
              <w:rPr>
                <w:b w:val="0"/>
                <w:szCs w:val="28"/>
              </w:rPr>
              <w:t>Контрольная работа № 4</w:t>
            </w:r>
            <w:r w:rsidR="004005F1" w:rsidRPr="004005F1">
              <w:rPr>
                <w:b w:val="0"/>
                <w:szCs w:val="28"/>
              </w:rPr>
              <w:t xml:space="preserve">. </w:t>
            </w:r>
            <w:r w:rsidR="004005F1" w:rsidRPr="004005F1">
              <w:rPr>
                <w:b w:val="0"/>
                <w:bCs w:val="0"/>
                <w:szCs w:val="28"/>
              </w:rPr>
              <w:t>Строение атома.</w:t>
            </w:r>
          </w:p>
        </w:tc>
        <w:tc>
          <w:tcPr>
            <w:tcW w:w="1440" w:type="dxa"/>
            <w:tcBorders>
              <w:top w:val="single" w:sz="4" w:space="0" w:color="000000"/>
              <w:left w:val="single" w:sz="4" w:space="0" w:color="000000"/>
              <w:bottom w:val="single" w:sz="4" w:space="0" w:color="000000"/>
            </w:tcBorders>
            <w:shd w:val="clear" w:color="auto" w:fill="auto"/>
          </w:tcPr>
          <w:p w:rsidR="00890427" w:rsidRPr="006D74AF" w:rsidRDefault="004005F1" w:rsidP="00F227CB">
            <w:pPr>
              <w:pStyle w:val="aff"/>
              <w:rPr>
                <w:b w:val="0"/>
                <w:szCs w:val="28"/>
              </w:rPr>
            </w:pPr>
            <w:r>
              <w:rPr>
                <w:b w:val="0"/>
                <w:szCs w:val="28"/>
              </w:rPr>
              <w:t>3</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890427" w:rsidRPr="006D74AF" w:rsidRDefault="004005F1" w:rsidP="00F227CB">
            <w:pPr>
              <w:pStyle w:val="aff"/>
              <w:rPr>
                <w:b w:val="0"/>
                <w:szCs w:val="28"/>
              </w:rPr>
            </w:pPr>
            <w:r>
              <w:rPr>
                <w:b w:val="0"/>
                <w:szCs w:val="28"/>
              </w:rPr>
              <w:t>5</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r>
      <w:tr w:rsidR="004005F1"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4005F1" w:rsidRPr="004005F1" w:rsidRDefault="004005F1" w:rsidP="004005F1">
            <w:pPr>
              <w:pStyle w:val="aff"/>
              <w:jc w:val="left"/>
              <w:rPr>
                <w:szCs w:val="28"/>
              </w:rPr>
            </w:pPr>
            <w:r w:rsidRPr="004005F1">
              <w:rPr>
                <w:szCs w:val="28"/>
              </w:rPr>
              <w:t xml:space="preserve">Дисциплинарный модуль № </w:t>
            </w:r>
            <w:r>
              <w:rPr>
                <w:szCs w:val="28"/>
              </w:rPr>
              <w:t>7.</w:t>
            </w:r>
            <w:r w:rsidRPr="004005F1">
              <w:rPr>
                <w:szCs w:val="28"/>
              </w:rPr>
              <w:t xml:space="preserve"> Э</w:t>
            </w:r>
            <w:r>
              <w:rPr>
                <w:szCs w:val="28"/>
              </w:rPr>
              <w:t xml:space="preserve">волюция Вселенной </w:t>
            </w:r>
            <w:r w:rsidRPr="004005F1">
              <w:rPr>
                <w:szCs w:val="28"/>
              </w:rPr>
              <w:t xml:space="preserve"> (</w:t>
            </w:r>
            <w:r w:rsidR="00DE208D">
              <w:rPr>
                <w:szCs w:val="28"/>
              </w:rPr>
              <w:t xml:space="preserve">8 </w:t>
            </w:r>
            <w:r w:rsidRPr="004005F1">
              <w:rPr>
                <w:szCs w:val="28"/>
              </w:rPr>
              <w:t>часов)</w:t>
            </w:r>
          </w:p>
          <w:p w:rsidR="004005F1" w:rsidRDefault="004005F1" w:rsidP="004005F1">
            <w:pPr>
              <w:pStyle w:val="aff"/>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4005F1" w:rsidRDefault="004005F1" w:rsidP="006D74AF">
            <w:pPr>
              <w:pStyle w:val="aff"/>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4005F1" w:rsidRDefault="00F227CB" w:rsidP="00F227CB">
            <w:pPr>
              <w:pStyle w:val="aff"/>
              <w:rPr>
                <w:b w:val="0"/>
                <w:szCs w:val="28"/>
              </w:rPr>
            </w:pPr>
            <w:r>
              <w:rPr>
                <w:b w:val="0"/>
                <w:szCs w:val="28"/>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4005F1" w:rsidRDefault="00F227CB" w:rsidP="00F227CB">
            <w:pPr>
              <w:pStyle w:val="aff"/>
              <w:rPr>
                <w:b w:val="0"/>
                <w:szCs w:val="28"/>
              </w:rPr>
            </w:pPr>
            <w:r>
              <w:rPr>
                <w:b w:val="0"/>
                <w:szCs w:val="28"/>
              </w:rPr>
              <w:t>5</w:t>
            </w:r>
          </w:p>
        </w:tc>
      </w:tr>
    </w:tbl>
    <w:p w:rsidR="00F227CB" w:rsidRPr="00F227CB" w:rsidRDefault="00F227CB" w:rsidP="00F227CB">
      <w:pPr>
        <w:pStyle w:val="ac"/>
        <w:rPr>
          <w:lang w:eastAsia="ar-SA"/>
        </w:rPr>
      </w:pPr>
    </w:p>
    <w:p w:rsidR="006C3579" w:rsidRPr="001E3F24" w:rsidRDefault="006C3579" w:rsidP="001E3F24">
      <w:pPr>
        <w:pStyle w:val="aff"/>
        <w:rPr>
          <w:sz w:val="32"/>
          <w:szCs w:val="32"/>
        </w:rPr>
      </w:pPr>
      <w:r w:rsidRPr="001E3F24">
        <w:rPr>
          <w:sz w:val="32"/>
          <w:szCs w:val="32"/>
        </w:rPr>
        <w:t>Содержание дисциплинарных модулей</w:t>
      </w:r>
    </w:p>
    <w:p w:rsidR="006C3579" w:rsidRPr="00C74184" w:rsidRDefault="006C3579" w:rsidP="006D74AF">
      <w:pPr>
        <w:pStyle w:val="aff"/>
        <w:jc w:val="left"/>
        <w:rPr>
          <w:szCs w:val="28"/>
        </w:rPr>
      </w:pPr>
      <w:r w:rsidRPr="00C74184">
        <w:rPr>
          <w:szCs w:val="28"/>
        </w:rPr>
        <w:t>Дисциплинарный</w:t>
      </w:r>
      <w:r w:rsidRPr="00C74184">
        <w:rPr>
          <w:szCs w:val="28"/>
        </w:rPr>
        <w:tab/>
        <w:t xml:space="preserve"> модуль № 1</w:t>
      </w:r>
    </w:p>
    <w:p w:rsidR="006C3579" w:rsidRPr="00C74184" w:rsidRDefault="00C74184" w:rsidP="006D74AF">
      <w:pPr>
        <w:pStyle w:val="aff"/>
        <w:jc w:val="left"/>
        <w:rPr>
          <w:szCs w:val="28"/>
        </w:rPr>
      </w:pPr>
      <w:r>
        <w:rPr>
          <w:szCs w:val="28"/>
        </w:rPr>
        <w:t>Механика</w:t>
      </w:r>
      <w:r w:rsidR="006C3579" w:rsidRPr="00C74184">
        <w:rPr>
          <w:szCs w:val="28"/>
        </w:rPr>
        <w:t xml:space="preserve"> (</w:t>
      </w:r>
      <w:r>
        <w:rPr>
          <w:szCs w:val="28"/>
        </w:rPr>
        <w:t>20</w:t>
      </w:r>
      <w:r w:rsidR="006C3579" w:rsidRPr="00C74184">
        <w:rPr>
          <w:szCs w:val="28"/>
        </w:rPr>
        <w:t xml:space="preserve"> часов)</w:t>
      </w:r>
    </w:p>
    <w:p w:rsidR="006C3579" w:rsidRPr="006D74AF" w:rsidRDefault="006C3579" w:rsidP="006D74AF">
      <w:pPr>
        <w:pStyle w:val="aff"/>
        <w:jc w:val="left"/>
        <w:rPr>
          <w:b w:val="0"/>
          <w:szCs w:val="28"/>
        </w:rPr>
      </w:pPr>
      <w:r w:rsidRPr="006D74AF">
        <w:rPr>
          <w:b w:val="0"/>
          <w:szCs w:val="28"/>
        </w:rPr>
        <w:lastRenderedPageBreak/>
        <w:t xml:space="preserve">Продолжительность изучения модуля – </w:t>
      </w:r>
      <w:r w:rsidR="009732AE">
        <w:rPr>
          <w:b w:val="0"/>
          <w:szCs w:val="28"/>
        </w:rPr>
        <w:t>4</w:t>
      </w:r>
      <w:r w:rsidRPr="006D74AF">
        <w:rPr>
          <w:b w:val="0"/>
          <w:szCs w:val="28"/>
        </w:rPr>
        <w:t xml:space="preserve"> недел</w:t>
      </w:r>
      <w:r w:rsidR="00C74184">
        <w:rPr>
          <w:b w:val="0"/>
          <w:szCs w:val="28"/>
        </w:rPr>
        <w:t>и</w:t>
      </w:r>
    </w:p>
    <w:tbl>
      <w:tblPr>
        <w:tblW w:w="9767" w:type="dxa"/>
        <w:tblInd w:w="278" w:type="dxa"/>
        <w:tblLayout w:type="fixed"/>
        <w:tblLook w:val="0000"/>
      </w:tblPr>
      <w:tblGrid>
        <w:gridCol w:w="2411"/>
        <w:gridCol w:w="4145"/>
        <w:gridCol w:w="1595"/>
        <w:gridCol w:w="1616"/>
      </w:tblGrid>
      <w:tr w:rsidR="006C3579" w:rsidRPr="006D74AF" w:rsidTr="00F227CB">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F227CB">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F227CB">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6C3579" w:rsidRPr="006D74AF" w:rsidTr="00F227CB">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Практическое занятие № 1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Практическое занятие № 2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 xml:space="preserve">Практическое занятие № </w:t>
            </w:r>
            <w:r>
              <w:rPr>
                <w:b w:val="0"/>
                <w:szCs w:val="28"/>
              </w:rPr>
              <w:t>3</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 xml:space="preserve">Практическое занятие № </w:t>
            </w:r>
            <w:r>
              <w:rPr>
                <w:b w:val="0"/>
                <w:szCs w:val="28"/>
              </w:rPr>
              <w:t>4</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Практическое занятие №</w:t>
            </w:r>
            <w:r>
              <w:rPr>
                <w:b w:val="0"/>
                <w:szCs w:val="28"/>
              </w:rPr>
              <w:t xml:space="preserve"> 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C74184" w:rsidRPr="006D74AF" w:rsidTr="00C74184">
        <w:trPr>
          <w:trHeight w:val="728"/>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
              <w:jc w:val="left"/>
              <w:rPr>
                <w:b w:val="0"/>
                <w:szCs w:val="28"/>
              </w:rPr>
            </w:pPr>
          </w:p>
        </w:tc>
        <w:tc>
          <w:tcPr>
            <w:tcW w:w="4145" w:type="dxa"/>
            <w:tcBorders>
              <w:top w:val="single" w:sz="4" w:space="0" w:color="000000"/>
              <w:left w:val="single" w:sz="4" w:space="0" w:color="000000"/>
            </w:tcBorders>
            <w:shd w:val="clear" w:color="auto" w:fill="auto"/>
          </w:tcPr>
          <w:p w:rsidR="00C74184" w:rsidRDefault="00C74184" w:rsidP="00C74184">
            <w:pPr>
              <w:pStyle w:val="aff"/>
              <w:jc w:val="left"/>
              <w:rPr>
                <w:b w:val="0"/>
                <w:szCs w:val="28"/>
              </w:rPr>
            </w:pPr>
            <w:r>
              <w:rPr>
                <w:b w:val="0"/>
                <w:szCs w:val="28"/>
              </w:rPr>
              <w:t>Лабораторная работа     №1</w:t>
            </w:r>
          </w:p>
          <w:p w:rsidR="00C74184" w:rsidRPr="00C74184" w:rsidRDefault="00C74184" w:rsidP="00C7418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3</w:t>
            </w:r>
          </w:p>
        </w:tc>
        <w:tc>
          <w:tcPr>
            <w:tcW w:w="1616" w:type="dxa"/>
            <w:tcBorders>
              <w:top w:val="single" w:sz="4" w:space="0" w:color="000000"/>
              <w:left w:val="single" w:sz="4" w:space="0" w:color="000000"/>
              <w:righ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5</w:t>
            </w:r>
          </w:p>
        </w:tc>
      </w:tr>
      <w:tr w:rsidR="00C74184"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C74184" w:rsidRDefault="00C74184" w:rsidP="00C74184">
            <w:pPr>
              <w:pStyle w:val="aff"/>
              <w:jc w:val="left"/>
              <w:rPr>
                <w:b w:val="0"/>
                <w:szCs w:val="28"/>
              </w:rPr>
            </w:pPr>
            <w:r>
              <w:rPr>
                <w:b w:val="0"/>
                <w:szCs w:val="28"/>
              </w:rPr>
              <w:t>Лабораторная работа     №2</w:t>
            </w:r>
          </w:p>
          <w:p w:rsidR="00C74184" w:rsidRPr="006D74AF" w:rsidRDefault="00C74184" w:rsidP="00C7418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Домашняя самостоятельная работа</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Рубежный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Контрольная работа № 1</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C74184" w:rsidRDefault="006C3579" w:rsidP="006D74AF">
      <w:pPr>
        <w:pStyle w:val="aff"/>
        <w:jc w:val="left"/>
        <w:rPr>
          <w:szCs w:val="28"/>
        </w:rPr>
      </w:pPr>
      <w:r w:rsidRPr="00C74184">
        <w:rPr>
          <w:szCs w:val="28"/>
        </w:rPr>
        <w:t>Дисциплинарный модуль № 2</w:t>
      </w:r>
    </w:p>
    <w:p w:rsidR="006C3579" w:rsidRPr="00C74184" w:rsidRDefault="00C74184" w:rsidP="006D74AF">
      <w:pPr>
        <w:pStyle w:val="aff"/>
        <w:jc w:val="left"/>
        <w:rPr>
          <w:szCs w:val="28"/>
        </w:rPr>
      </w:pPr>
      <w:r>
        <w:rPr>
          <w:szCs w:val="28"/>
        </w:rPr>
        <w:t>Молекулярная физика. Термодинамика</w:t>
      </w:r>
      <w:r w:rsidR="006C3579" w:rsidRPr="00C74184">
        <w:rPr>
          <w:szCs w:val="28"/>
        </w:rPr>
        <w:t xml:space="preserve"> (</w:t>
      </w:r>
      <w:r>
        <w:rPr>
          <w:szCs w:val="28"/>
        </w:rPr>
        <w:t>18</w:t>
      </w:r>
      <w:r w:rsidR="006C3579" w:rsidRPr="00C74184">
        <w:rPr>
          <w:szCs w:val="28"/>
        </w:rPr>
        <w:t xml:space="preserve"> час</w:t>
      </w:r>
      <w:r>
        <w:rPr>
          <w:szCs w:val="28"/>
        </w:rPr>
        <w:t>ов</w:t>
      </w:r>
      <w:r w:rsidR="006C3579" w:rsidRPr="00C74184">
        <w:rPr>
          <w:szCs w:val="28"/>
        </w:rPr>
        <w:t>)</w:t>
      </w:r>
    </w:p>
    <w:p w:rsidR="006C3579" w:rsidRPr="006D74AF" w:rsidRDefault="006C3579" w:rsidP="006D74AF">
      <w:pPr>
        <w:pStyle w:val="aff"/>
        <w:jc w:val="left"/>
        <w:rPr>
          <w:b w:val="0"/>
          <w:szCs w:val="28"/>
        </w:rPr>
      </w:pPr>
      <w:r w:rsidRPr="006D74AF">
        <w:rPr>
          <w:b w:val="0"/>
          <w:szCs w:val="28"/>
        </w:rPr>
        <w:t>Продолжительность изучения модуля  –3 недели</w:t>
      </w: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
              <w:jc w:val="left"/>
              <w:rPr>
                <w:b w:val="0"/>
                <w:szCs w:val="28"/>
              </w:rPr>
            </w:pPr>
            <w:r w:rsidRPr="006D74AF">
              <w:rPr>
                <w:b w:val="0"/>
                <w:szCs w:val="28"/>
              </w:rPr>
              <w:t xml:space="preserve">Практическое занятие № </w:t>
            </w:r>
            <w:r w:rsidR="00DE208D">
              <w:rPr>
                <w:b w:val="0"/>
                <w:szCs w:val="28"/>
              </w:rPr>
              <w:t>6</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
              <w:jc w:val="left"/>
              <w:rPr>
                <w:b w:val="0"/>
                <w:szCs w:val="28"/>
              </w:rPr>
            </w:pPr>
            <w:r w:rsidRPr="006D74AF">
              <w:rPr>
                <w:b w:val="0"/>
                <w:szCs w:val="28"/>
              </w:rPr>
              <w:t xml:space="preserve">Практическое занятие № </w:t>
            </w:r>
            <w:r w:rsidR="00DE208D">
              <w:rPr>
                <w:b w:val="0"/>
                <w:szCs w:val="28"/>
              </w:rPr>
              <w:t>7</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DE208D"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DE208D" w:rsidRPr="006D74AF" w:rsidRDefault="00DE208D"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DE208D" w:rsidRPr="006D74AF" w:rsidRDefault="00DE208D" w:rsidP="00DE208D">
            <w:pPr>
              <w:pStyle w:val="aff"/>
              <w:jc w:val="left"/>
              <w:rPr>
                <w:b w:val="0"/>
                <w:szCs w:val="28"/>
              </w:rPr>
            </w:pPr>
            <w:r w:rsidRPr="006D74AF">
              <w:rPr>
                <w:b w:val="0"/>
                <w:szCs w:val="28"/>
              </w:rPr>
              <w:t xml:space="preserve">Практическое занятие № </w:t>
            </w:r>
            <w:r>
              <w:rPr>
                <w:b w:val="0"/>
                <w:szCs w:val="28"/>
              </w:rPr>
              <w:t xml:space="preserve">8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DE208D" w:rsidRPr="006D74AF" w:rsidRDefault="00DE208D"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08D" w:rsidRPr="006D74AF" w:rsidRDefault="00DE208D" w:rsidP="002A4001">
            <w:pPr>
              <w:pStyle w:val="aff"/>
              <w:rPr>
                <w:b w:val="0"/>
                <w:szCs w:val="28"/>
              </w:rPr>
            </w:pPr>
            <w:r w:rsidRPr="006D74AF">
              <w:rPr>
                <w:b w:val="0"/>
                <w:szCs w:val="28"/>
              </w:rPr>
              <w:t>5</w:t>
            </w:r>
          </w:p>
        </w:tc>
      </w:tr>
      <w:tr w:rsidR="009732AE" w:rsidRPr="006D74AF" w:rsidTr="002A4001">
        <w:trPr>
          <w:trHeight w:val="194"/>
        </w:trPr>
        <w:tc>
          <w:tcPr>
            <w:tcW w:w="2411" w:type="dxa"/>
            <w:vMerge w:val="restart"/>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2</w:t>
            </w:r>
          </w:p>
          <w:p w:rsidR="009732AE" w:rsidRPr="001E3F24" w:rsidRDefault="009732AE" w:rsidP="001E3F24">
            <w:pPr>
              <w:pStyle w:val="aff"/>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3</w:t>
            </w:r>
          </w:p>
          <w:p w:rsidR="009732AE" w:rsidRPr="001E3F24" w:rsidRDefault="009732AE" w:rsidP="001E3F24">
            <w:pPr>
              <w:rPr>
                <w:rFonts w:ascii="Times New Roman" w:hAnsi="Times New Roman" w:cs="Times New Roman"/>
                <w:sz w:val="28"/>
                <w:szCs w:val="28"/>
              </w:rPr>
            </w:pPr>
            <w:r w:rsidRPr="001E3F24">
              <w:rPr>
                <w:rFonts w:ascii="Times New Roman" w:hAnsi="Times New Roman" w:cs="Times New Roman"/>
                <w:sz w:val="28"/>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2A4001">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4</w:t>
            </w:r>
          </w:p>
          <w:p w:rsidR="009732AE" w:rsidRPr="001E3F24" w:rsidRDefault="009732AE" w:rsidP="001E3F24">
            <w:pPr>
              <w:pStyle w:val="aff"/>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lastRenderedPageBreak/>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3</w:t>
      </w:r>
    </w:p>
    <w:p w:rsidR="006C3579" w:rsidRPr="001E3F24" w:rsidRDefault="001E3F24" w:rsidP="006D74AF">
      <w:pPr>
        <w:pStyle w:val="aff"/>
        <w:jc w:val="left"/>
        <w:rPr>
          <w:szCs w:val="28"/>
        </w:rPr>
      </w:pPr>
      <w:r>
        <w:rPr>
          <w:szCs w:val="28"/>
        </w:rPr>
        <w:t>Электродинамика</w:t>
      </w:r>
      <w:r w:rsidR="006C3579" w:rsidRPr="001E3F24">
        <w:rPr>
          <w:szCs w:val="28"/>
        </w:rPr>
        <w:t xml:space="preserve"> (</w:t>
      </w:r>
      <w:r w:rsidRPr="001E3F24">
        <w:rPr>
          <w:szCs w:val="28"/>
        </w:rPr>
        <w:t>2</w:t>
      </w:r>
      <w:r w:rsidR="006C3579" w:rsidRPr="001E3F24">
        <w:rPr>
          <w:szCs w:val="28"/>
        </w:rPr>
        <w:t>3 часа)</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9732AE">
        <w:rPr>
          <w:b w:val="0"/>
          <w:szCs w:val="28"/>
        </w:rPr>
        <w:t>9</w:t>
      </w:r>
      <w:r w:rsidRPr="006D74AF">
        <w:rPr>
          <w:b w:val="0"/>
          <w:szCs w:val="28"/>
        </w:rPr>
        <w:t xml:space="preserve"> недел</w:t>
      </w:r>
      <w:r w:rsidR="009732AE">
        <w:rPr>
          <w:b w:val="0"/>
          <w:szCs w:val="28"/>
        </w:rPr>
        <w:t>ь</w:t>
      </w:r>
      <w:r w:rsidRPr="006D74AF">
        <w:rPr>
          <w:b w:val="0"/>
          <w:szCs w:val="28"/>
        </w:rPr>
        <w:t>.</w:t>
      </w:r>
    </w:p>
    <w:tbl>
      <w:tblPr>
        <w:tblW w:w="9767" w:type="dxa"/>
        <w:tblInd w:w="278" w:type="dxa"/>
        <w:tblLayout w:type="fixed"/>
        <w:tblLook w:val="0000"/>
      </w:tblPr>
      <w:tblGrid>
        <w:gridCol w:w="2411"/>
        <w:gridCol w:w="4145"/>
        <w:gridCol w:w="1595"/>
        <w:gridCol w:w="1616"/>
      </w:tblGrid>
      <w:tr w:rsidR="006C3579" w:rsidRPr="006D74AF" w:rsidTr="009732AE">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9732AE">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9732AE">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9732AE" w:rsidRPr="006D74AF" w:rsidTr="009732AE">
        <w:trPr>
          <w:trHeight w:val="196"/>
        </w:trPr>
        <w:tc>
          <w:tcPr>
            <w:tcW w:w="2411" w:type="dxa"/>
            <w:vMerge w:val="restart"/>
            <w:tcBorders>
              <w:top w:val="single" w:sz="4" w:space="0" w:color="000000"/>
              <w:left w:val="single" w:sz="4" w:space="0" w:color="000000"/>
            </w:tcBorders>
            <w:shd w:val="clear" w:color="auto" w:fill="auto"/>
            <w:vAlign w:val="center"/>
          </w:tcPr>
          <w:p w:rsidR="009732AE" w:rsidRPr="006D74AF" w:rsidRDefault="009732AE" w:rsidP="006D74AF">
            <w:pPr>
              <w:pStyle w:val="aff"/>
              <w:jc w:val="left"/>
              <w:rPr>
                <w:b w:val="0"/>
                <w:szCs w:val="28"/>
              </w:rPr>
            </w:pPr>
            <w:r w:rsidRPr="006D74AF">
              <w:rPr>
                <w:b w:val="0"/>
                <w:szCs w:val="28"/>
              </w:rPr>
              <w:t>Текущий</w:t>
            </w:r>
          </w:p>
          <w:p w:rsidR="009732AE" w:rsidRPr="006D74AF" w:rsidRDefault="009732AE"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9</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10</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11</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6D74AF">
            <w:pPr>
              <w:pStyle w:val="aff"/>
              <w:jc w:val="left"/>
              <w:rPr>
                <w:b w:val="0"/>
                <w:szCs w:val="28"/>
              </w:rPr>
            </w:pPr>
            <w:r w:rsidRPr="006D74AF">
              <w:rPr>
                <w:b w:val="0"/>
                <w:szCs w:val="28"/>
              </w:rPr>
              <w:t>Практическое занятие № 1</w:t>
            </w:r>
            <w:r>
              <w:rPr>
                <w:b w:val="0"/>
                <w:szCs w:val="28"/>
              </w:rPr>
              <w:t>2</w:t>
            </w:r>
          </w:p>
          <w:p w:rsidR="009732AE" w:rsidRPr="006D74AF" w:rsidRDefault="009732AE" w:rsidP="006D74AF">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2A4001">
            <w:pPr>
              <w:pStyle w:val="aff"/>
              <w:jc w:val="left"/>
              <w:rPr>
                <w:b w:val="0"/>
                <w:szCs w:val="28"/>
              </w:rPr>
            </w:pPr>
            <w:r w:rsidRPr="006D74AF">
              <w:rPr>
                <w:b w:val="0"/>
                <w:szCs w:val="28"/>
              </w:rPr>
              <w:t>Практическое занятие № 1</w:t>
            </w:r>
            <w:r>
              <w:rPr>
                <w:b w:val="0"/>
                <w:szCs w:val="28"/>
              </w:rPr>
              <w:t>3</w:t>
            </w:r>
          </w:p>
          <w:p w:rsidR="009732AE" w:rsidRPr="006D74AF" w:rsidRDefault="009732AE" w:rsidP="002A4001">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2A4001">
            <w:pPr>
              <w:pStyle w:val="aff"/>
              <w:jc w:val="left"/>
              <w:rPr>
                <w:b w:val="0"/>
                <w:szCs w:val="28"/>
              </w:rPr>
            </w:pPr>
            <w:r w:rsidRPr="006D74AF">
              <w:rPr>
                <w:b w:val="0"/>
                <w:szCs w:val="28"/>
              </w:rPr>
              <w:t>Практическое занятие № 1</w:t>
            </w:r>
            <w:r>
              <w:rPr>
                <w:b w:val="0"/>
                <w:szCs w:val="28"/>
              </w:rPr>
              <w:t>4</w:t>
            </w:r>
          </w:p>
          <w:p w:rsidR="009732AE" w:rsidRPr="006D74AF" w:rsidRDefault="009732AE" w:rsidP="002A4001">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sidRPr="006D74AF">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
              <w:jc w:val="left"/>
              <w:rPr>
                <w:b w:val="0"/>
                <w:szCs w:val="28"/>
              </w:rPr>
            </w:pPr>
            <w:r>
              <w:rPr>
                <w:b w:val="0"/>
                <w:szCs w:val="28"/>
              </w:rPr>
              <w:t>Лабораторная работа     №6</w:t>
            </w:r>
          </w:p>
          <w:p w:rsidR="009732AE" w:rsidRPr="006D74AF" w:rsidRDefault="009732AE"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
              <w:jc w:val="left"/>
              <w:rPr>
                <w:b w:val="0"/>
                <w:szCs w:val="28"/>
              </w:rPr>
            </w:pPr>
            <w:r>
              <w:rPr>
                <w:b w:val="0"/>
                <w:szCs w:val="28"/>
              </w:rPr>
              <w:t>Лабораторная работа     №7</w:t>
            </w:r>
          </w:p>
          <w:p w:rsidR="009732AE" w:rsidRDefault="009732AE"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2A4001">
            <w:pPr>
              <w:pStyle w:val="aff"/>
              <w:jc w:val="left"/>
              <w:rPr>
                <w:b w:val="0"/>
                <w:szCs w:val="28"/>
              </w:rPr>
            </w:pPr>
            <w:r>
              <w:rPr>
                <w:b w:val="0"/>
                <w:szCs w:val="28"/>
              </w:rPr>
              <w:t>Лабораторная работа     №8</w:t>
            </w:r>
          </w:p>
          <w:p w:rsidR="009732AE" w:rsidRDefault="009732AE" w:rsidP="002A4001">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2A4001">
            <w:pPr>
              <w:pStyle w:val="aff"/>
              <w:jc w:val="left"/>
              <w:rPr>
                <w:b w:val="0"/>
                <w:szCs w:val="28"/>
              </w:rPr>
            </w:pPr>
            <w:r>
              <w:rPr>
                <w:b w:val="0"/>
                <w:szCs w:val="28"/>
              </w:rPr>
              <w:t>Лабораторная работа     №9</w:t>
            </w:r>
          </w:p>
          <w:p w:rsidR="009732AE" w:rsidRDefault="009732AE" w:rsidP="002A4001">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Pr>
                <w:b w:val="0"/>
                <w:szCs w:val="28"/>
              </w:rPr>
              <w:t>5</w:t>
            </w:r>
          </w:p>
        </w:tc>
      </w:tr>
      <w:tr w:rsidR="009732AE" w:rsidRPr="006D74AF" w:rsidTr="002A4001">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2A4001">
            <w:pPr>
              <w:pStyle w:val="aff"/>
              <w:jc w:val="left"/>
              <w:rPr>
                <w:b w:val="0"/>
                <w:szCs w:val="28"/>
              </w:rPr>
            </w:pPr>
            <w:r>
              <w:rPr>
                <w:b w:val="0"/>
                <w:szCs w:val="28"/>
              </w:rPr>
              <w:t>Лабораторная работа     №10</w:t>
            </w:r>
          </w:p>
          <w:p w:rsidR="009732AE" w:rsidRDefault="009732AE" w:rsidP="002A4001">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Pr>
                <w:b w:val="0"/>
                <w:szCs w:val="28"/>
              </w:rPr>
              <w:t>5</w:t>
            </w:r>
          </w:p>
        </w:tc>
      </w:tr>
      <w:tr w:rsidR="009732AE" w:rsidRPr="006D74AF" w:rsidTr="009732AE">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2A4001">
            <w:pPr>
              <w:pStyle w:val="aff"/>
              <w:jc w:val="left"/>
              <w:rPr>
                <w:b w:val="0"/>
                <w:szCs w:val="28"/>
              </w:rPr>
            </w:pPr>
            <w:r>
              <w:rPr>
                <w:b w:val="0"/>
                <w:szCs w:val="28"/>
              </w:rPr>
              <w:t>Лабораторная работа     №11</w:t>
            </w:r>
          </w:p>
          <w:p w:rsidR="009732AE" w:rsidRDefault="009732AE" w:rsidP="002A4001">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2A4001">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2A4001">
            <w:pPr>
              <w:pStyle w:val="aff"/>
              <w:rPr>
                <w:b w:val="0"/>
                <w:szCs w:val="28"/>
              </w:rPr>
            </w:pPr>
            <w:r>
              <w:rPr>
                <w:b w:val="0"/>
                <w:szCs w:val="28"/>
              </w:rPr>
              <w:t>5</w:t>
            </w:r>
          </w:p>
        </w:tc>
      </w:tr>
      <w:tr w:rsidR="006C3579" w:rsidRPr="006D74AF" w:rsidTr="009732AE">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Рубежный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1E3F24" w:rsidRDefault="001E3F24" w:rsidP="006D74AF">
      <w:pPr>
        <w:pStyle w:val="aff"/>
        <w:jc w:val="left"/>
        <w:rPr>
          <w:b w:val="0"/>
          <w:szCs w:val="28"/>
        </w:rPr>
      </w:pPr>
    </w:p>
    <w:p w:rsidR="001E3F24" w:rsidRDefault="001E3F24"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4</w:t>
      </w:r>
    </w:p>
    <w:p w:rsidR="006C3579" w:rsidRPr="001E3F24" w:rsidRDefault="001E3F24" w:rsidP="006D74AF">
      <w:pPr>
        <w:pStyle w:val="aff"/>
        <w:jc w:val="left"/>
        <w:rPr>
          <w:szCs w:val="28"/>
        </w:rPr>
      </w:pPr>
      <w:r>
        <w:rPr>
          <w:szCs w:val="28"/>
        </w:rPr>
        <w:t>Колебания и волны</w:t>
      </w:r>
      <w:r w:rsidR="006C3579" w:rsidRPr="001E3F24">
        <w:rPr>
          <w:szCs w:val="28"/>
        </w:rPr>
        <w:t xml:space="preserve"> (</w:t>
      </w:r>
      <w:r w:rsidR="00E34686">
        <w:rPr>
          <w:szCs w:val="28"/>
        </w:rPr>
        <w:t>2</w:t>
      </w:r>
      <w:r>
        <w:rPr>
          <w:szCs w:val="28"/>
        </w:rPr>
        <w:t>4</w:t>
      </w:r>
      <w:r w:rsidR="006C3579" w:rsidRPr="001E3F24">
        <w:rPr>
          <w:szCs w:val="28"/>
        </w:rPr>
        <w:t xml:space="preserve"> часов)</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9732AE">
        <w:rPr>
          <w:b w:val="0"/>
          <w:szCs w:val="28"/>
        </w:rPr>
        <w:t>7</w:t>
      </w:r>
      <w:r w:rsidRPr="006D74AF">
        <w:rPr>
          <w:b w:val="0"/>
          <w:szCs w:val="28"/>
        </w:rPr>
        <w:t>недел</w:t>
      </w:r>
      <w:r w:rsidR="009732AE">
        <w:rPr>
          <w:b w:val="0"/>
          <w:szCs w:val="28"/>
        </w:rPr>
        <w:t>ь</w:t>
      </w:r>
      <w:r w:rsidRPr="006D74AF">
        <w:rPr>
          <w:b w:val="0"/>
          <w:szCs w:val="28"/>
        </w:rPr>
        <w:t>.</w:t>
      </w:r>
    </w:p>
    <w:p w:rsidR="006C3579" w:rsidRPr="006D74AF" w:rsidRDefault="006C3579" w:rsidP="006D74AF">
      <w:pPr>
        <w:pStyle w:val="aff"/>
        <w:jc w:val="left"/>
        <w:rPr>
          <w:b w:val="0"/>
          <w:szCs w:val="28"/>
        </w:rPr>
      </w:pP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lastRenderedPageBreak/>
              <w:t xml:space="preserve">Вид учебных поручений и </w:t>
            </w:r>
          </w:p>
          <w:p w:rsidR="006C3579" w:rsidRPr="006D74AF" w:rsidRDefault="006C3579" w:rsidP="006D74AF">
            <w:pPr>
              <w:pStyle w:val="aff"/>
              <w:jc w:val="left"/>
              <w:rPr>
                <w:b w:val="0"/>
                <w:szCs w:val="28"/>
              </w:rPr>
            </w:pPr>
            <w:r w:rsidRPr="006D74AF">
              <w:rPr>
                <w:b w:val="0"/>
                <w:szCs w:val="28"/>
              </w:rPr>
              <w:lastRenderedPageBreak/>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lastRenderedPageBreak/>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lastRenderedPageBreak/>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1E3F24">
            <w:pPr>
              <w:pStyle w:val="aff"/>
              <w:jc w:val="left"/>
              <w:rPr>
                <w:b w:val="0"/>
                <w:szCs w:val="28"/>
              </w:rPr>
            </w:pPr>
            <w:r w:rsidRPr="006D74AF">
              <w:rPr>
                <w:b w:val="0"/>
                <w:szCs w:val="28"/>
              </w:rPr>
              <w:t>Практическое занятие № 1</w:t>
            </w:r>
            <w:r w:rsidR="001E3F24">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2411" w:type="dxa"/>
            <w:vMerge/>
            <w:tcBorders>
              <w:left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1E3F24" w:rsidRDefault="001E3F24" w:rsidP="001E3F24">
            <w:pPr>
              <w:pStyle w:val="aff"/>
              <w:jc w:val="left"/>
              <w:rPr>
                <w:b w:val="0"/>
                <w:szCs w:val="28"/>
              </w:rPr>
            </w:pPr>
            <w:r>
              <w:rPr>
                <w:b w:val="0"/>
                <w:szCs w:val="28"/>
              </w:rPr>
              <w:t>Лабораторная работа     №1</w:t>
            </w:r>
            <w:r w:rsidR="00362491">
              <w:rPr>
                <w:b w:val="0"/>
                <w:szCs w:val="28"/>
              </w:rPr>
              <w:t>0</w:t>
            </w:r>
          </w:p>
          <w:p w:rsidR="006C3579" w:rsidRPr="006D74AF" w:rsidRDefault="001E3F24"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5</w:t>
      </w:r>
    </w:p>
    <w:p w:rsidR="006C3579" w:rsidRPr="001E3F24" w:rsidRDefault="001E3F24" w:rsidP="006D74AF">
      <w:pPr>
        <w:pStyle w:val="aff"/>
        <w:jc w:val="left"/>
        <w:rPr>
          <w:szCs w:val="28"/>
        </w:rPr>
      </w:pPr>
      <w:r>
        <w:rPr>
          <w:szCs w:val="28"/>
        </w:rPr>
        <w:t>Оптика</w:t>
      </w:r>
      <w:r w:rsidR="006C3579" w:rsidRPr="001E3F24">
        <w:rPr>
          <w:szCs w:val="28"/>
        </w:rPr>
        <w:t xml:space="preserve">  (</w:t>
      </w:r>
      <w:r w:rsidR="00E34686">
        <w:rPr>
          <w:szCs w:val="28"/>
        </w:rPr>
        <w:t>12</w:t>
      </w:r>
      <w:r w:rsidR="006C3579" w:rsidRPr="001E3F24">
        <w:rPr>
          <w:szCs w:val="28"/>
        </w:rPr>
        <w:t xml:space="preserve"> часов)</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недел</w:t>
      </w:r>
      <w:r w:rsidR="00E34686">
        <w:rPr>
          <w:b w:val="0"/>
          <w:szCs w:val="28"/>
        </w:rPr>
        <w:t>и</w:t>
      </w:r>
      <w:r w:rsidRPr="006D74AF">
        <w:rPr>
          <w:b w:val="0"/>
          <w:szCs w:val="28"/>
        </w:rPr>
        <w:t>.</w:t>
      </w:r>
    </w:p>
    <w:p w:rsidR="006C3579" w:rsidRPr="006D74AF" w:rsidRDefault="006C3579" w:rsidP="006D74AF">
      <w:pPr>
        <w:pStyle w:val="aff"/>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Вид контроля</w:t>
            </w:r>
          </w:p>
          <w:p w:rsidR="00362491" w:rsidRPr="006D74AF" w:rsidRDefault="00362491"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Вид учебных поручений и </w:t>
            </w:r>
          </w:p>
          <w:p w:rsidR="00362491" w:rsidRPr="006D74AF" w:rsidRDefault="00362491"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4</w:t>
            </w:r>
          </w:p>
        </w:tc>
      </w:tr>
      <w:tr w:rsidR="00362491" w:rsidRPr="006D74AF" w:rsidTr="00362491">
        <w:trPr>
          <w:trHeight w:val="196"/>
        </w:trPr>
        <w:tc>
          <w:tcPr>
            <w:tcW w:w="2411" w:type="dxa"/>
            <w:vMerge w:val="restart"/>
            <w:tcBorders>
              <w:top w:val="single" w:sz="4" w:space="0" w:color="000000"/>
              <w:lef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Текущий</w:t>
            </w:r>
          </w:p>
          <w:p w:rsidR="00362491" w:rsidRPr="006D74AF" w:rsidRDefault="00362491"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Практическое занятие № 1</w:t>
            </w:r>
            <w:r>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2411" w:type="dxa"/>
            <w:vMerge/>
            <w:tcBorders>
              <w:left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362491" w:rsidRDefault="00362491" w:rsidP="00B941FA">
            <w:pPr>
              <w:pStyle w:val="aff"/>
              <w:jc w:val="left"/>
              <w:rPr>
                <w:b w:val="0"/>
                <w:szCs w:val="28"/>
              </w:rPr>
            </w:pPr>
            <w:r>
              <w:rPr>
                <w:b w:val="0"/>
                <w:szCs w:val="28"/>
              </w:rPr>
              <w:t>Лабораторная работа     №11</w:t>
            </w:r>
          </w:p>
          <w:p w:rsidR="00362491" w:rsidRPr="006D74AF" w:rsidRDefault="00362491" w:rsidP="00B941FA">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bl>
    <w:p w:rsidR="006C3579" w:rsidRPr="006D74AF" w:rsidRDefault="006C3579" w:rsidP="006D74AF">
      <w:pPr>
        <w:pStyle w:val="aff"/>
        <w:jc w:val="left"/>
        <w:rPr>
          <w:b w:val="0"/>
          <w:szCs w:val="28"/>
        </w:rPr>
      </w:pPr>
    </w:p>
    <w:p w:rsidR="00F516B2" w:rsidRPr="001E3F24" w:rsidRDefault="00F516B2" w:rsidP="00F516B2">
      <w:pPr>
        <w:pStyle w:val="aff"/>
        <w:jc w:val="left"/>
        <w:rPr>
          <w:szCs w:val="28"/>
        </w:rPr>
      </w:pPr>
      <w:r w:rsidRPr="001E3F24">
        <w:rPr>
          <w:szCs w:val="28"/>
        </w:rPr>
        <w:t xml:space="preserve">Дисциплинарный модуль № </w:t>
      </w:r>
      <w:r>
        <w:rPr>
          <w:szCs w:val="28"/>
        </w:rPr>
        <w:t>6</w:t>
      </w:r>
    </w:p>
    <w:p w:rsidR="00F516B2" w:rsidRPr="001E3F24" w:rsidRDefault="00E34686" w:rsidP="00F516B2">
      <w:pPr>
        <w:pStyle w:val="aff"/>
        <w:jc w:val="left"/>
        <w:rPr>
          <w:szCs w:val="28"/>
        </w:rPr>
      </w:pPr>
      <w:r>
        <w:rPr>
          <w:szCs w:val="28"/>
        </w:rPr>
        <w:t>Элементы специальной теории относительности (6</w:t>
      </w:r>
      <w:r w:rsidR="00F516B2" w:rsidRPr="001E3F24">
        <w:rPr>
          <w:szCs w:val="28"/>
        </w:rPr>
        <w:t>часов)</w:t>
      </w:r>
    </w:p>
    <w:p w:rsidR="00F516B2" w:rsidRPr="006D74AF" w:rsidRDefault="00F516B2" w:rsidP="00F516B2">
      <w:pPr>
        <w:pStyle w:val="aff"/>
        <w:jc w:val="left"/>
        <w:rPr>
          <w:b w:val="0"/>
          <w:szCs w:val="28"/>
        </w:rPr>
      </w:pPr>
      <w:r w:rsidRPr="006D74AF">
        <w:rPr>
          <w:b w:val="0"/>
          <w:szCs w:val="28"/>
        </w:rPr>
        <w:t xml:space="preserve">Продолжительность изучения модуля – </w:t>
      </w:r>
      <w:r w:rsidR="00362491">
        <w:rPr>
          <w:b w:val="0"/>
          <w:szCs w:val="28"/>
        </w:rPr>
        <w:t>2</w:t>
      </w:r>
      <w:r w:rsidRPr="006D74AF">
        <w:rPr>
          <w:b w:val="0"/>
          <w:szCs w:val="28"/>
        </w:rPr>
        <w:t>недели.</w:t>
      </w:r>
    </w:p>
    <w:p w:rsidR="00F516B2" w:rsidRPr="006D74AF" w:rsidRDefault="00F516B2" w:rsidP="00F516B2">
      <w:pPr>
        <w:pStyle w:val="aff"/>
        <w:jc w:val="left"/>
        <w:rPr>
          <w:b w:val="0"/>
          <w:szCs w:val="28"/>
        </w:rPr>
      </w:pPr>
    </w:p>
    <w:tbl>
      <w:tblPr>
        <w:tblW w:w="9767" w:type="dxa"/>
        <w:tblInd w:w="278" w:type="dxa"/>
        <w:tblLayout w:type="fixed"/>
        <w:tblLook w:val="0000"/>
      </w:tblPr>
      <w:tblGrid>
        <w:gridCol w:w="2411"/>
        <w:gridCol w:w="4145"/>
        <w:gridCol w:w="1595"/>
        <w:gridCol w:w="1616"/>
      </w:tblGrid>
      <w:tr w:rsidR="00F516B2" w:rsidRPr="006D74AF" w:rsidTr="00B941FA">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Вид контроля</w:t>
            </w:r>
          </w:p>
          <w:p w:rsidR="00F516B2" w:rsidRPr="006D74AF" w:rsidRDefault="00F516B2"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 xml:space="preserve">Вид учебных поручений и </w:t>
            </w:r>
          </w:p>
          <w:p w:rsidR="00F516B2" w:rsidRPr="006D74AF" w:rsidRDefault="00F516B2"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Рейтинг – баллы</w:t>
            </w:r>
          </w:p>
        </w:tc>
      </w:tr>
      <w:tr w:rsidR="00F516B2" w:rsidRPr="006D74AF" w:rsidTr="00B941FA">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максимум</w:t>
            </w:r>
          </w:p>
        </w:tc>
      </w:tr>
      <w:tr w:rsidR="00F516B2" w:rsidRPr="006D74AF" w:rsidTr="00B941FA">
        <w:tc>
          <w:tcPr>
            <w:tcW w:w="2411"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4</w:t>
            </w:r>
          </w:p>
        </w:tc>
      </w:tr>
      <w:tr w:rsidR="00F516B2" w:rsidRPr="006D74AF" w:rsidTr="00B941FA">
        <w:trPr>
          <w:trHeight w:val="196"/>
        </w:trPr>
        <w:tc>
          <w:tcPr>
            <w:tcW w:w="2411" w:type="dxa"/>
            <w:vMerge w:val="restart"/>
            <w:tcBorders>
              <w:top w:val="single" w:sz="4" w:space="0" w:color="000000"/>
              <w:lef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Текущий</w:t>
            </w:r>
          </w:p>
          <w:p w:rsidR="00F516B2" w:rsidRPr="006D74AF" w:rsidRDefault="00F516B2"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F516B2" w:rsidRPr="006D74AF" w:rsidRDefault="00F516B2" w:rsidP="00362491">
            <w:pPr>
              <w:pStyle w:val="aff"/>
              <w:jc w:val="left"/>
              <w:rPr>
                <w:b w:val="0"/>
                <w:szCs w:val="28"/>
              </w:rPr>
            </w:pPr>
            <w:r w:rsidRPr="006D74AF">
              <w:rPr>
                <w:b w:val="0"/>
                <w:szCs w:val="28"/>
              </w:rPr>
              <w:t>Практическое занятие № 1</w:t>
            </w:r>
            <w:r w:rsidR="00362491">
              <w:rPr>
                <w:b w:val="0"/>
                <w:szCs w:val="28"/>
              </w:rPr>
              <w:t xml:space="preserve">6.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2411" w:type="dxa"/>
            <w:vMerge/>
            <w:tcBorders>
              <w:left w:val="single" w:sz="4" w:space="0" w:color="000000"/>
            </w:tcBorders>
            <w:shd w:val="clear" w:color="auto" w:fill="auto"/>
            <w:vAlign w:val="center"/>
          </w:tcPr>
          <w:p w:rsidR="00F516B2" w:rsidRPr="006D74AF" w:rsidRDefault="00F516B2" w:rsidP="00B941FA">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516B2" w:rsidRDefault="00F516B2" w:rsidP="00B941FA">
            <w:pPr>
              <w:pStyle w:val="aff"/>
              <w:jc w:val="left"/>
              <w:rPr>
                <w:b w:val="0"/>
                <w:szCs w:val="28"/>
              </w:rPr>
            </w:pPr>
            <w:r>
              <w:rPr>
                <w:b w:val="0"/>
                <w:szCs w:val="28"/>
              </w:rPr>
              <w:t>Лабораторная работа     №1</w:t>
            </w:r>
            <w:r w:rsidR="00362491">
              <w:rPr>
                <w:b w:val="0"/>
                <w:szCs w:val="28"/>
              </w:rPr>
              <w:t>2.</w:t>
            </w:r>
          </w:p>
          <w:p w:rsidR="00F516B2" w:rsidRPr="006D74AF" w:rsidRDefault="00F516B2" w:rsidP="00B941FA">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bl>
    <w:p w:rsidR="00E34686" w:rsidRPr="006D74AF" w:rsidRDefault="00E34686" w:rsidP="00E34686">
      <w:pPr>
        <w:pStyle w:val="aff"/>
        <w:jc w:val="left"/>
        <w:rPr>
          <w:b w:val="0"/>
          <w:szCs w:val="28"/>
        </w:rPr>
      </w:pPr>
    </w:p>
    <w:p w:rsidR="00E34686" w:rsidRPr="001E3F24" w:rsidRDefault="00E34686" w:rsidP="00E34686">
      <w:pPr>
        <w:pStyle w:val="aff"/>
        <w:jc w:val="left"/>
        <w:rPr>
          <w:szCs w:val="28"/>
        </w:rPr>
      </w:pPr>
      <w:r w:rsidRPr="001E3F24">
        <w:rPr>
          <w:szCs w:val="28"/>
        </w:rPr>
        <w:t xml:space="preserve">Дисциплинарный модуль № </w:t>
      </w:r>
      <w:r>
        <w:rPr>
          <w:szCs w:val="28"/>
        </w:rPr>
        <w:t>7</w:t>
      </w:r>
    </w:p>
    <w:p w:rsidR="00E34686" w:rsidRPr="001E3F24" w:rsidRDefault="00E34686" w:rsidP="00E34686">
      <w:pPr>
        <w:pStyle w:val="aff"/>
        <w:jc w:val="left"/>
        <w:rPr>
          <w:szCs w:val="28"/>
        </w:rPr>
      </w:pPr>
      <w:r>
        <w:rPr>
          <w:szCs w:val="28"/>
        </w:rPr>
        <w:t>Элементы квантовой физики (12</w:t>
      </w:r>
      <w:r w:rsidRPr="001E3F24">
        <w:rPr>
          <w:szCs w:val="28"/>
        </w:rPr>
        <w:t xml:space="preserve"> час</w:t>
      </w:r>
      <w:r>
        <w:rPr>
          <w:szCs w:val="28"/>
        </w:rPr>
        <w:t>ов</w:t>
      </w:r>
      <w:r w:rsidRPr="001E3F24">
        <w:rPr>
          <w:szCs w:val="28"/>
        </w:rPr>
        <w:t>)</w:t>
      </w:r>
    </w:p>
    <w:p w:rsidR="00E34686" w:rsidRPr="006D74AF" w:rsidRDefault="00E34686" w:rsidP="00E34686">
      <w:pPr>
        <w:pStyle w:val="aff"/>
        <w:jc w:val="left"/>
        <w:rPr>
          <w:b w:val="0"/>
          <w:szCs w:val="28"/>
        </w:rPr>
      </w:pPr>
      <w:r w:rsidRPr="006D74AF">
        <w:rPr>
          <w:b w:val="0"/>
          <w:szCs w:val="28"/>
        </w:rPr>
        <w:t xml:space="preserve">Продолжительность изучения модуля – </w:t>
      </w:r>
      <w:r>
        <w:rPr>
          <w:b w:val="0"/>
          <w:szCs w:val="28"/>
        </w:rPr>
        <w:t>3</w:t>
      </w:r>
      <w:r w:rsidRPr="006D74AF">
        <w:rPr>
          <w:b w:val="0"/>
          <w:szCs w:val="28"/>
        </w:rPr>
        <w:t xml:space="preserve"> недел</w:t>
      </w:r>
      <w:r>
        <w:rPr>
          <w:b w:val="0"/>
          <w:szCs w:val="28"/>
        </w:rPr>
        <w:t>я</w:t>
      </w:r>
      <w:r w:rsidRPr="006D74AF">
        <w:rPr>
          <w:b w:val="0"/>
          <w:szCs w:val="28"/>
        </w:rPr>
        <w:t>.</w:t>
      </w:r>
    </w:p>
    <w:p w:rsidR="00E34686" w:rsidRPr="006D74AF" w:rsidRDefault="00E34686" w:rsidP="00E34686">
      <w:pPr>
        <w:pStyle w:val="aff"/>
        <w:jc w:val="left"/>
        <w:rPr>
          <w:b w:val="0"/>
          <w:szCs w:val="28"/>
        </w:rPr>
      </w:pPr>
    </w:p>
    <w:tbl>
      <w:tblPr>
        <w:tblW w:w="9767" w:type="dxa"/>
        <w:tblInd w:w="278" w:type="dxa"/>
        <w:tblLayout w:type="fixed"/>
        <w:tblLook w:val="0000"/>
      </w:tblPr>
      <w:tblGrid>
        <w:gridCol w:w="2411"/>
        <w:gridCol w:w="4145"/>
        <w:gridCol w:w="1595"/>
        <w:gridCol w:w="1616"/>
      </w:tblGrid>
      <w:tr w:rsidR="00E34686" w:rsidRPr="006D74AF" w:rsidTr="002A400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jc w:val="left"/>
              <w:rPr>
                <w:b w:val="0"/>
                <w:szCs w:val="28"/>
              </w:rPr>
            </w:pPr>
            <w:r w:rsidRPr="006D74AF">
              <w:rPr>
                <w:b w:val="0"/>
                <w:szCs w:val="28"/>
              </w:rPr>
              <w:t>Вид контроля</w:t>
            </w:r>
          </w:p>
          <w:p w:rsidR="00E34686" w:rsidRPr="006D74AF" w:rsidRDefault="00E34686" w:rsidP="002A4001">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 xml:space="preserve">Вид учебных поручений и </w:t>
            </w:r>
          </w:p>
          <w:p w:rsidR="00E34686" w:rsidRPr="006D74AF" w:rsidRDefault="00E34686" w:rsidP="002A4001">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2A4001">
            <w:pPr>
              <w:pStyle w:val="aff"/>
              <w:jc w:val="left"/>
              <w:rPr>
                <w:b w:val="0"/>
                <w:szCs w:val="28"/>
              </w:rPr>
            </w:pPr>
            <w:r w:rsidRPr="006D74AF">
              <w:rPr>
                <w:b w:val="0"/>
                <w:szCs w:val="28"/>
              </w:rPr>
              <w:t>Рейтинг – баллы</w:t>
            </w:r>
          </w:p>
        </w:tc>
      </w:tr>
      <w:tr w:rsidR="00E34686" w:rsidRPr="006D74AF" w:rsidTr="002A400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максимум</w:t>
            </w:r>
          </w:p>
        </w:tc>
      </w:tr>
      <w:tr w:rsidR="00E34686" w:rsidRPr="006D74AF" w:rsidTr="002A4001">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jc w:val="left"/>
              <w:rPr>
                <w:b w:val="0"/>
                <w:szCs w:val="28"/>
              </w:rPr>
            </w:pPr>
            <w:r w:rsidRPr="006D74AF">
              <w:rPr>
                <w:b w:val="0"/>
                <w:szCs w:val="28"/>
              </w:rPr>
              <w:lastRenderedPageBreak/>
              <w:t>1</w:t>
            </w:r>
          </w:p>
        </w:tc>
        <w:tc>
          <w:tcPr>
            <w:tcW w:w="414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4</w:t>
            </w:r>
          </w:p>
        </w:tc>
      </w:tr>
      <w:tr w:rsidR="00E34686" w:rsidRPr="006D74AF" w:rsidTr="002A4001">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jc w:val="left"/>
              <w:rPr>
                <w:b w:val="0"/>
                <w:szCs w:val="28"/>
              </w:rPr>
            </w:pPr>
            <w:r w:rsidRPr="006D74AF">
              <w:rPr>
                <w:b w:val="0"/>
                <w:szCs w:val="28"/>
              </w:rPr>
              <w:t>Рубежный</w:t>
            </w:r>
          </w:p>
          <w:p w:rsidR="00E34686" w:rsidRPr="006D74AF" w:rsidRDefault="00E34686" w:rsidP="002A4001">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5</w:t>
            </w:r>
          </w:p>
        </w:tc>
      </w:tr>
      <w:tr w:rsidR="00E34686" w:rsidRPr="006D74AF" w:rsidTr="002A400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5</w:t>
            </w:r>
          </w:p>
        </w:tc>
      </w:tr>
      <w:tr w:rsidR="00E34686" w:rsidRPr="006D74AF" w:rsidTr="002A400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2A4001">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2A4001">
            <w:pPr>
              <w:pStyle w:val="aff"/>
              <w:rPr>
                <w:b w:val="0"/>
                <w:szCs w:val="28"/>
              </w:rPr>
            </w:pPr>
            <w:r w:rsidRPr="006D74AF">
              <w:rPr>
                <w:b w:val="0"/>
                <w:szCs w:val="28"/>
              </w:rPr>
              <w:t>5</w:t>
            </w:r>
          </w:p>
        </w:tc>
      </w:tr>
    </w:tbl>
    <w:p w:rsidR="00F516B2" w:rsidRPr="006D74AF" w:rsidRDefault="00F516B2" w:rsidP="00F516B2">
      <w:pPr>
        <w:pStyle w:val="aff"/>
        <w:jc w:val="left"/>
        <w:rPr>
          <w:b w:val="0"/>
          <w:szCs w:val="28"/>
        </w:rPr>
      </w:pPr>
    </w:p>
    <w:p w:rsidR="006C3579" w:rsidRPr="006D74AF" w:rsidRDefault="006C3579" w:rsidP="006D74AF">
      <w:pPr>
        <w:pStyle w:val="aff"/>
        <w:jc w:val="left"/>
        <w:rPr>
          <w:b w:val="0"/>
          <w:szCs w:val="28"/>
        </w:rPr>
      </w:pPr>
    </w:p>
    <w:p w:rsidR="00362491" w:rsidRPr="001E3F24" w:rsidRDefault="00362491" w:rsidP="00362491">
      <w:pPr>
        <w:pStyle w:val="aff"/>
        <w:jc w:val="left"/>
        <w:rPr>
          <w:szCs w:val="28"/>
        </w:rPr>
      </w:pPr>
      <w:r w:rsidRPr="001E3F24">
        <w:rPr>
          <w:szCs w:val="28"/>
        </w:rPr>
        <w:t xml:space="preserve">Дисциплинарный модуль № </w:t>
      </w:r>
      <w:r w:rsidR="00E34686">
        <w:rPr>
          <w:szCs w:val="28"/>
        </w:rPr>
        <w:t>8</w:t>
      </w:r>
    </w:p>
    <w:p w:rsidR="00362491" w:rsidRPr="001E3F24" w:rsidRDefault="00362491" w:rsidP="00362491">
      <w:pPr>
        <w:pStyle w:val="aff"/>
        <w:jc w:val="left"/>
        <w:rPr>
          <w:szCs w:val="28"/>
        </w:rPr>
      </w:pPr>
      <w:r>
        <w:rPr>
          <w:szCs w:val="28"/>
        </w:rPr>
        <w:t>Эволюция Вселенной (</w:t>
      </w:r>
      <w:r w:rsidR="00E34686">
        <w:rPr>
          <w:szCs w:val="28"/>
        </w:rPr>
        <w:t>8</w:t>
      </w:r>
      <w:r w:rsidRPr="001E3F24">
        <w:rPr>
          <w:szCs w:val="28"/>
        </w:rPr>
        <w:t xml:space="preserve"> час</w:t>
      </w:r>
      <w:r>
        <w:rPr>
          <w:szCs w:val="28"/>
        </w:rPr>
        <w:t>ов</w:t>
      </w:r>
      <w:r w:rsidRPr="001E3F24">
        <w:rPr>
          <w:szCs w:val="28"/>
        </w:rPr>
        <w:t>)</w:t>
      </w:r>
    </w:p>
    <w:p w:rsidR="00362491" w:rsidRPr="006D74AF" w:rsidRDefault="00362491" w:rsidP="00362491">
      <w:pPr>
        <w:pStyle w:val="aff"/>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 xml:space="preserve"> недел</w:t>
      </w:r>
      <w:r>
        <w:rPr>
          <w:b w:val="0"/>
          <w:szCs w:val="28"/>
        </w:rPr>
        <w:t>я</w:t>
      </w:r>
      <w:r w:rsidRPr="006D74AF">
        <w:rPr>
          <w:b w:val="0"/>
          <w:szCs w:val="28"/>
        </w:rPr>
        <w:t>.</w:t>
      </w:r>
    </w:p>
    <w:p w:rsidR="00362491" w:rsidRPr="006D74AF" w:rsidRDefault="00362491" w:rsidP="00362491">
      <w:pPr>
        <w:pStyle w:val="aff"/>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Вид контроля</w:t>
            </w:r>
          </w:p>
          <w:p w:rsidR="00362491" w:rsidRPr="006D74AF" w:rsidRDefault="00362491"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Вид учебных поручений и </w:t>
            </w:r>
          </w:p>
          <w:p w:rsidR="00362491" w:rsidRPr="006D74AF" w:rsidRDefault="00362491"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4</w:t>
            </w:r>
          </w:p>
        </w:tc>
      </w:tr>
      <w:tr w:rsidR="00362491" w:rsidRPr="006D74AF" w:rsidTr="00362491">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Рубежный</w:t>
            </w:r>
          </w:p>
          <w:p w:rsidR="00362491" w:rsidRPr="006D74AF" w:rsidRDefault="00362491"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E34686">
            <w:pPr>
              <w:pStyle w:val="aff"/>
              <w:jc w:val="left"/>
              <w:rPr>
                <w:b w:val="0"/>
                <w:szCs w:val="28"/>
              </w:rPr>
            </w:pPr>
            <w:r w:rsidRPr="006D74AF">
              <w:rPr>
                <w:b w:val="0"/>
                <w:szCs w:val="28"/>
              </w:rPr>
              <w:t xml:space="preserve">Контрольная работа № </w:t>
            </w:r>
            <w:r w:rsidR="00E34686">
              <w:rPr>
                <w:b w:val="0"/>
                <w:szCs w:val="28"/>
              </w:rPr>
              <w:t>4</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362491" w:rsidRDefault="006C3579" w:rsidP="00362491">
      <w:pPr>
        <w:pStyle w:val="aff"/>
        <w:rPr>
          <w:szCs w:val="28"/>
        </w:rPr>
      </w:pPr>
      <w:r w:rsidRPr="00362491">
        <w:rPr>
          <w:szCs w:val="28"/>
        </w:rPr>
        <w:lastRenderedPageBreak/>
        <w:t>ГБПОУ РО «Новочеркасский колледж промышленных технологий и управления»</w:t>
      </w:r>
    </w:p>
    <w:p w:rsidR="006C3579" w:rsidRPr="006D74AF" w:rsidRDefault="006C3579" w:rsidP="006D74AF">
      <w:pPr>
        <w:pStyle w:val="aff"/>
        <w:jc w:val="left"/>
        <w:rPr>
          <w:b w:val="0"/>
          <w:szCs w:val="28"/>
        </w:rPr>
      </w:pPr>
    </w:p>
    <w:p w:rsidR="006C3579" w:rsidRPr="00314A5A" w:rsidRDefault="006C3579" w:rsidP="00314A5A">
      <w:pPr>
        <w:pStyle w:val="aff"/>
        <w:rPr>
          <w:szCs w:val="28"/>
        </w:rPr>
      </w:pPr>
      <w:r w:rsidRPr="00314A5A">
        <w:rPr>
          <w:szCs w:val="28"/>
        </w:rPr>
        <w:t>Рейтинговая ведомость успеваемости студентов</w:t>
      </w:r>
    </w:p>
    <w:p w:rsidR="006C3579" w:rsidRPr="00314A5A" w:rsidRDefault="006C3579" w:rsidP="00314A5A">
      <w:pPr>
        <w:pStyle w:val="aff"/>
        <w:rPr>
          <w:szCs w:val="28"/>
        </w:rPr>
      </w:pPr>
      <w:r w:rsidRPr="00314A5A">
        <w:rPr>
          <w:szCs w:val="28"/>
        </w:rPr>
        <w:t xml:space="preserve">учебная дисциплина </w:t>
      </w:r>
      <w:r w:rsidR="00314A5A" w:rsidRPr="00314A5A">
        <w:rPr>
          <w:szCs w:val="28"/>
        </w:rPr>
        <w:t>ПД</w:t>
      </w:r>
      <w:r w:rsidRPr="00314A5A">
        <w:rPr>
          <w:szCs w:val="28"/>
        </w:rPr>
        <w:t xml:space="preserve">.03  </w:t>
      </w:r>
      <w:r w:rsidR="00314A5A" w:rsidRPr="00314A5A">
        <w:rPr>
          <w:spacing w:val="-3"/>
          <w:szCs w:val="28"/>
        </w:rPr>
        <w:t>Физика</w:t>
      </w:r>
    </w:p>
    <w:p w:rsidR="006C3579" w:rsidRPr="006D74AF" w:rsidRDefault="006C3579" w:rsidP="006D74AF">
      <w:pPr>
        <w:pStyle w:val="aff"/>
        <w:jc w:val="left"/>
        <w:rPr>
          <w:b w:val="0"/>
          <w:szCs w:val="28"/>
        </w:rPr>
      </w:pPr>
    </w:p>
    <w:p w:rsidR="006C3579" w:rsidRPr="00314A5A" w:rsidRDefault="006C3579" w:rsidP="006D74AF">
      <w:pPr>
        <w:pStyle w:val="aff"/>
        <w:jc w:val="left"/>
        <w:rPr>
          <w:b w:val="0"/>
          <w:szCs w:val="28"/>
          <w:u w:val="single"/>
        </w:rPr>
      </w:pPr>
      <w:r w:rsidRPr="006D74AF">
        <w:rPr>
          <w:b w:val="0"/>
          <w:szCs w:val="28"/>
        </w:rPr>
        <w:t xml:space="preserve">Группа   __________,  </w:t>
      </w:r>
      <w:r w:rsidRPr="00314A5A">
        <w:rPr>
          <w:b w:val="0"/>
          <w:szCs w:val="28"/>
        </w:rPr>
        <w:t xml:space="preserve">семестр   </w:t>
      </w:r>
      <w:r w:rsidR="00314A5A" w:rsidRPr="00314A5A">
        <w:rPr>
          <w:b w:val="0"/>
          <w:szCs w:val="28"/>
        </w:rPr>
        <w:t>1</w:t>
      </w:r>
      <w:r w:rsidR="00314A5A">
        <w:rPr>
          <w:b w:val="0"/>
          <w:szCs w:val="28"/>
        </w:rPr>
        <w:tab/>
      </w:r>
      <w:r w:rsidR="00314A5A">
        <w:rPr>
          <w:b w:val="0"/>
          <w:szCs w:val="28"/>
        </w:rPr>
        <w:tab/>
      </w:r>
      <w:r w:rsidR="00314A5A">
        <w:rPr>
          <w:b w:val="0"/>
          <w:szCs w:val="28"/>
        </w:rPr>
        <w:tab/>
      </w:r>
      <w:r w:rsidRPr="006D74AF">
        <w:rPr>
          <w:b w:val="0"/>
          <w:szCs w:val="28"/>
        </w:rPr>
        <w:t>20___ - 20___ учебный год</w:t>
      </w:r>
    </w:p>
    <w:p w:rsidR="006C3579" w:rsidRPr="00314A5A" w:rsidRDefault="006C3579" w:rsidP="006D74AF">
      <w:pPr>
        <w:pStyle w:val="aff"/>
        <w:jc w:val="left"/>
        <w:rPr>
          <w:b w:val="0"/>
          <w:sz w:val="20"/>
          <w:szCs w:val="20"/>
        </w:rPr>
      </w:pPr>
    </w:p>
    <w:tbl>
      <w:tblPr>
        <w:tblW w:w="10573" w:type="dxa"/>
        <w:tblInd w:w="-82" w:type="dxa"/>
        <w:tblLayout w:type="fixed"/>
        <w:tblLook w:val="0000"/>
      </w:tblPr>
      <w:tblGrid>
        <w:gridCol w:w="474"/>
        <w:gridCol w:w="1843"/>
        <w:gridCol w:w="708"/>
        <w:gridCol w:w="709"/>
        <w:gridCol w:w="709"/>
        <w:gridCol w:w="709"/>
        <w:gridCol w:w="708"/>
        <w:gridCol w:w="709"/>
        <w:gridCol w:w="709"/>
        <w:gridCol w:w="709"/>
        <w:gridCol w:w="708"/>
        <w:gridCol w:w="698"/>
        <w:gridCol w:w="1180"/>
      </w:tblGrid>
      <w:tr w:rsidR="00314A5A" w:rsidRPr="00314A5A" w:rsidTr="00314A5A">
        <w:trPr>
          <w:trHeight w:val="276"/>
        </w:trPr>
        <w:tc>
          <w:tcPr>
            <w:tcW w:w="474"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r w:rsidRPr="00314A5A">
              <w:rPr>
                <w:b w:val="0"/>
                <w:sz w:val="20"/>
                <w:szCs w:val="20"/>
              </w:rPr>
              <w:t>№</w:t>
            </w:r>
          </w:p>
          <w:p w:rsidR="00314A5A" w:rsidRPr="00314A5A" w:rsidRDefault="00314A5A" w:rsidP="006D74AF">
            <w:pPr>
              <w:pStyle w:val="aff"/>
              <w:jc w:val="left"/>
              <w:rPr>
                <w:b w:val="0"/>
                <w:sz w:val="20"/>
                <w:szCs w:val="20"/>
              </w:rPr>
            </w:pPr>
            <w:r w:rsidRPr="00314A5A">
              <w:rPr>
                <w:b w:val="0"/>
                <w:sz w:val="20"/>
                <w:szCs w:val="20"/>
              </w:rPr>
              <w:t>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b w:val="0"/>
                <w:sz w:val="20"/>
                <w:szCs w:val="20"/>
              </w:rPr>
            </w:pPr>
            <w:r w:rsidRPr="00314A5A">
              <w:rPr>
                <w:sz w:val="20"/>
                <w:szCs w:val="20"/>
              </w:rPr>
              <w:t>Ф.И.О</w:t>
            </w:r>
            <w:r w:rsidRPr="00314A5A">
              <w:rPr>
                <w:b w:val="0"/>
                <w:sz w:val="20"/>
                <w:szCs w:val="20"/>
              </w:rPr>
              <w:t>.</w:t>
            </w:r>
          </w:p>
        </w:tc>
        <w:tc>
          <w:tcPr>
            <w:tcW w:w="708"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r w:rsidRPr="00314A5A">
              <w:rPr>
                <w:b w:val="0"/>
                <w:sz w:val="20"/>
                <w:szCs w:val="20"/>
              </w:rPr>
              <w:t>№</w:t>
            </w:r>
          </w:p>
          <w:p w:rsidR="00314A5A" w:rsidRPr="00314A5A" w:rsidRDefault="00314A5A" w:rsidP="00314A5A">
            <w:pPr>
              <w:pStyle w:val="aff"/>
              <w:jc w:val="left"/>
              <w:rPr>
                <w:b w:val="0"/>
                <w:sz w:val="20"/>
                <w:szCs w:val="20"/>
              </w:rPr>
            </w:pPr>
            <w:r w:rsidRPr="00314A5A">
              <w:rPr>
                <w:b w:val="0"/>
                <w:sz w:val="20"/>
                <w:szCs w:val="20"/>
              </w:rPr>
              <w:t>Зач</w:t>
            </w:r>
            <w:r>
              <w:rPr>
                <w:b w:val="0"/>
                <w:sz w:val="20"/>
                <w:szCs w:val="20"/>
              </w:rPr>
              <w:t>.</w:t>
            </w:r>
            <w:r w:rsidRPr="00314A5A">
              <w:rPr>
                <w:b w:val="0"/>
                <w:sz w:val="20"/>
                <w:szCs w:val="20"/>
              </w:rPr>
              <w:t>книж</w:t>
            </w:r>
            <w:r>
              <w:rPr>
                <w:b w:val="0"/>
                <w:sz w:val="20"/>
                <w:szCs w:val="20"/>
              </w:rPr>
              <w:t>.</w:t>
            </w:r>
          </w:p>
        </w:tc>
        <w:tc>
          <w:tcPr>
            <w:tcW w:w="2127"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ДМ №1</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ДМ №2</w:t>
            </w:r>
          </w:p>
        </w:tc>
        <w:tc>
          <w:tcPr>
            <w:tcW w:w="2115"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
              <w:rPr>
                <w:sz w:val="20"/>
                <w:szCs w:val="20"/>
              </w:rPr>
            </w:pPr>
            <w:r w:rsidRPr="00314A5A">
              <w:rPr>
                <w:sz w:val="20"/>
                <w:szCs w:val="20"/>
              </w:rPr>
              <w:t>ДМ №3</w:t>
            </w:r>
          </w:p>
        </w:tc>
        <w:tc>
          <w:tcPr>
            <w:tcW w:w="1180" w:type="dxa"/>
            <w:vMerge w:val="restart"/>
            <w:tcBorders>
              <w:left w:val="single" w:sz="4" w:space="0" w:color="auto"/>
              <w:right w:val="single" w:sz="4" w:space="0" w:color="000000"/>
            </w:tcBorders>
            <w:shd w:val="clear" w:color="auto" w:fill="auto"/>
            <w:vAlign w:val="center"/>
          </w:tcPr>
          <w:p w:rsidR="00314A5A" w:rsidRPr="00314A5A" w:rsidRDefault="00314A5A" w:rsidP="00314A5A">
            <w:pPr>
              <w:pStyle w:val="aff"/>
              <w:jc w:val="left"/>
              <w:rPr>
                <w:b w:val="0"/>
                <w:sz w:val="20"/>
                <w:szCs w:val="20"/>
              </w:rPr>
            </w:pPr>
          </w:p>
        </w:tc>
      </w:tr>
      <w:tr w:rsidR="00314A5A" w:rsidRPr="00314A5A" w:rsidTr="00B941FA">
        <w:trPr>
          <w:trHeight w:val="276"/>
        </w:trPr>
        <w:tc>
          <w:tcPr>
            <w:tcW w:w="474"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314A5A">
            <w:pPr>
              <w:pStyle w:val="aff"/>
              <w:jc w:val="left"/>
              <w:rPr>
                <w:b w:val="0"/>
                <w:spacing w:val="-2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bottom w:val="single" w:sz="4" w:space="0" w:color="000000"/>
              <w:right w:val="single" w:sz="4" w:space="0" w:color="000000"/>
            </w:tcBorders>
            <w:shd w:val="clear" w:color="auto" w:fill="auto"/>
          </w:tcPr>
          <w:p w:rsidR="00314A5A" w:rsidRPr="00314A5A" w:rsidRDefault="00314A5A" w:rsidP="006D74AF">
            <w:pPr>
              <w:pStyle w:val="aff"/>
              <w:jc w:val="left"/>
              <w:rPr>
                <w:b w:val="0"/>
                <w:sz w:val="20"/>
                <w:szCs w:val="20"/>
              </w:rPr>
            </w:pPr>
          </w:p>
        </w:tc>
      </w:tr>
    </w:tbl>
    <w:p w:rsidR="006C3579" w:rsidRPr="00314A5A" w:rsidRDefault="006C3579" w:rsidP="006D74AF">
      <w:pPr>
        <w:pStyle w:val="aff"/>
        <w:jc w:val="left"/>
        <w:rPr>
          <w:b w:val="0"/>
          <w:sz w:val="20"/>
          <w:szCs w:val="20"/>
        </w:rPr>
      </w:pPr>
    </w:p>
    <w:p w:rsidR="006C3579" w:rsidRPr="00314A5A" w:rsidRDefault="006C3579" w:rsidP="006D74AF">
      <w:pPr>
        <w:pStyle w:val="aff"/>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314A5A">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314A5A">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314A5A" w:rsidRDefault="00314A5A" w:rsidP="00314A5A">
      <w:pPr>
        <w:pStyle w:val="aff0"/>
      </w:pPr>
    </w:p>
    <w:p w:rsidR="00314A5A" w:rsidRPr="00314A5A" w:rsidRDefault="00314A5A" w:rsidP="00314A5A">
      <w:pPr>
        <w:pStyle w:val="ac"/>
        <w:rPr>
          <w:lang w:eastAsia="ar-SA"/>
        </w:rPr>
      </w:pPr>
    </w:p>
    <w:p w:rsidR="00314A5A" w:rsidRPr="00362491" w:rsidRDefault="00314A5A" w:rsidP="00314A5A">
      <w:pPr>
        <w:pStyle w:val="aff"/>
        <w:rPr>
          <w:szCs w:val="28"/>
        </w:rPr>
      </w:pPr>
      <w:r w:rsidRPr="00362491">
        <w:rPr>
          <w:szCs w:val="28"/>
        </w:rPr>
        <w:lastRenderedPageBreak/>
        <w:t>ГБПОУ РО «Новочеркасский колледж промышленных технологий и управления»</w:t>
      </w:r>
    </w:p>
    <w:p w:rsidR="00314A5A" w:rsidRPr="006D74AF" w:rsidRDefault="00314A5A" w:rsidP="00314A5A">
      <w:pPr>
        <w:pStyle w:val="aff"/>
        <w:jc w:val="left"/>
        <w:rPr>
          <w:b w:val="0"/>
          <w:szCs w:val="28"/>
        </w:rPr>
      </w:pPr>
    </w:p>
    <w:p w:rsidR="00314A5A" w:rsidRPr="00314A5A" w:rsidRDefault="00314A5A" w:rsidP="00314A5A">
      <w:pPr>
        <w:pStyle w:val="aff"/>
        <w:rPr>
          <w:szCs w:val="28"/>
        </w:rPr>
      </w:pPr>
      <w:r w:rsidRPr="00314A5A">
        <w:rPr>
          <w:szCs w:val="28"/>
        </w:rPr>
        <w:t>Рейтинговая ведомость успеваемости студентов</w:t>
      </w:r>
    </w:p>
    <w:p w:rsidR="00314A5A" w:rsidRPr="00314A5A" w:rsidRDefault="00314A5A" w:rsidP="00314A5A">
      <w:pPr>
        <w:pStyle w:val="aff"/>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
        <w:jc w:val="left"/>
        <w:rPr>
          <w:b w:val="0"/>
          <w:szCs w:val="28"/>
        </w:rPr>
      </w:pPr>
    </w:p>
    <w:p w:rsidR="006C3579" w:rsidRPr="00314A5A" w:rsidRDefault="006C3579" w:rsidP="006D74AF">
      <w:pPr>
        <w:pStyle w:val="aff"/>
        <w:jc w:val="left"/>
        <w:rPr>
          <w:b w:val="0"/>
          <w:szCs w:val="28"/>
          <w:u w:val="single"/>
        </w:rPr>
      </w:pPr>
      <w:r w:rsidRPr="006D74AF">
        <w:rPr>
          <w:b w:val="0"/>
          <w:szCs w:val="28"/>
        </w:rPr>
        <w:t xml:space="preserve">Группа   __________,  семестр   </w:t>
      </w:r>
      <w:r w:rsidRPr="00314A5A">
        <w:rPr>
          <w:b w:val="0"/>
          <w:szCs w:val="28"/>
          <w:lang w:val="en-US"/>
        </w:rPr>
        <w:t>I</w:t>
      </w:r>
      <w:r w:rsidR="00314A5A" w:rsidRPr="00314A5A">
        <w:rPr>
          <w:b w:val="0"/>
          <w:szCs w:val="28"/>
        </w:rPr>
        <w:tab/>
      </w:r>
      <w:r w:rsidR="00314A5A" w:rsidRPr="00314A5A">
        <w:rPr>
          <w:b w:val="0"/>
          <w:szCs w:val="28"/>
        </w:rPr>
        <w:tab/>
      </w:r>
      <w:r w:rsidR="00314A5A" w:rsidRPr="00314A5A">
        <w:rPr>
          <w:b w:val="0"/>
          <w:szCs w:val="28"/>
        </w:rPr>
        <w:tab/>
      </w:r>
      <w:r w:rsidRPr="006D74AF">
        <w:rPr>
          <w:b w:val="0"/>
          <w:szCs w:val="28"/>
        </w:rPr>
        <w:t>20___ - 20___ учебный год</w:t>
      </w:r>
    </w:p>
    <w:p w:rsidR="006C3579" w:rsidRPr="006D74AF" w:rsidRDefault="006C3579" w:rsidP="006D74AF">
      <w:pPr>
        <w:pStyle w:val="aff"/>
        <w:jc w:val="left"/>
        <w:rPr>
          <w:b w:val="0"/>
          <w:szCs w:val="28"/>
        </w:rPr>
      </w:pPr>
    </w:p>
    <w:tbl>
      <w:tblPr>
        <w:tblW w:w="10629" w:type="dxa"/>
        <w:tblInd w:w="-82" w:type="dxa"/>
        <w:tblLayout w:type="fixed"/>
        <w:tblLook w:val="0000"/>
      </w:tblPr>
      <w:tblGrid>
        <w:gridCol w:w="474"/>
        <w:gridCol w:w="1417"/>
        <w:gridCol w:w="709"/>
        <w:gridCol w:w="709"/>
        <w:gridCol w:w="709"/>
        <w:gridCol w:w="708"/>
        <w:gridCol w:w="709"/>
        <w:gridCol w:w="709"/>
        <w:gridCol w:w="709"/>
        <w:gridCol w:w="850"/>
        <w:gridCol w:w="709"/>
        <w:gridCol w:w="709"/>
        <w:gridCol w:w="671"/>
        <w:gridCol w:w="837"/>
      </w:tblGrid>
      <w:tr w:rsidR="00557AA5" w:rsidRPr="00314A5A" w:rsidTr="00557AA5">
        <w:tc>
          <w:tcPr>
            <w:tcW w:w="474"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
              <w:jc w:val="left"/>
              <w:rPr>
                <w:b w:val="0"/>
                <w:sz w:val="20"/>
                <w:szCs w:val="20"/>
              </w:rPr>
            </w:pPr>
            <w:r w:rsidRPr="00314A5A">
              <w:rPr>
                <w:b w:val="0"/>
                <w:sz w:val="20"/>
                <w:szCs w:val="20"/>
              </w:rPr>
              <w:t>№</w:t>
            </w:r>
          </w:p>
          <w:p w:rsidR="00557AA5" w:rsidRPr="00314A5A" w:rsidRDefault="00557AA5" w:rsidP="006D74AF">
            <w:pPr>
              <w:pStyle w:val="aff"/>
              <w:jc w:val="left"/>
              <w:rPr>
                <w:b w:val="0"/>
                <w:sz w:val="20"/>
                <w:szCs w:val="20"/>
              </w:rPr>
            </w:pPr>
            <w:r w:rsidRPr="00314A5A">
              <w:rPr>
                <w:b w:val="0"/>
                <w:sz w:val="20"/>
                <w:szCs w:val="20"/>
              </w:rPr>
              <w:t>п/п</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Ф.И.О.</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
              <w:jc w:val="left"/>
              <w:rPr>
                <w:b w:val="0"/>
                <w:sz w:val="20"/>
                <w:szCs w:val="20"/>
              </w:rPr>
            </w:pPr>
            <w:r w:rsidRPr="00314A5A">
              <w:rPr>
                <w:b w:val="0"/>
                <w:sz w:val="20"/>
                <w:szCs w:val="20"/>
              </w:rPr>
              <w:t>№</w:t>
            </w:r>
          </w:p>
          <w:p w:rsidR="00557AA5" w:rsidRPr="00314A5A" w:rsidRDefault="00557AA5" w:rsidP="00557AA5">
            <w:pPr>
              <w:pStyle w:val="aff"/>
              <w:jc w:val="left"/>
              <w:rPr>
                <w:b w:val="0"/>
                <w:sz w:val="20"/>
                <w:szCs w:val="20"/>
              </w:rPr>
            </w:pPr>
            <w:r w:rsidRPr="00314A5A">
              <w:rPr>
                <w:b w:val="0"/>
                <w:sz w:val="20"/>
                <w:szCs w:val="20"/>
              </w:rPr>
              <w:t>Зачет</w:t>
            </w:r>
            <w:r>
              <w:rPr>
                <w:b w:val="0"/>
                <w:sz w:val="20"/>
                <w:szCs w:val="20"/>
              </w:rPr>
              <w:t xml:space="preserve"> к</w:t>
            </w:r>
            <w:r w:rsidRPr="00314A5A">
              <w:rPr>
                <w:b w:val="0"/>
                <w:sz w:val="20"/>
                <w:szCs w:val="20"/>
              </w:rPr>
              <w:t>ниж</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557AA5" w:rsidRPr="00557AA5" w:rsidRDefault="00557AA5" w:rsidP="00557AA5">
            <w:pPr>
              <w:pStyle w:val="aff"/>
              <w:rPr>
                <w:sz w:val="20"/>
                <w:szCs w:val="20"/>
              </w:rPr>
            </w:pPr>
            <w:r w:rsidRPr="00557AA5">
              <w:rPr>
                <w:sz w:val="20"/>
                <w:szCs w:val="20"/>
              </w:rPr>
              <w:t>ДМ №4</w:t>
            </w:r>
          </w:p>
        </w:tc>
        <w:tc>
          <w:tcPr>
            <w:tcW w:w="2127"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557AA5" w:rsidRPr="00557AA5" w:rsidRDefault="00557AA5" w:rsidP="00557AA5">
            <w:pPr>
              <w:pStyle w:val="aff"/>
              <w:rPr>
                <w:sz w:val="20"/>
                <w:szCs w:val="20"/>
              </w:rPr>
            </w:pPr>
            <w:r w:rsidRPr="00557AA5">
              <w:rPr>
                <w:sz w:val="20"/>
                <w:szCs w:val="20"/>
              </w:rPr>
              <w:t>ДМ №5</w:t>
            </w:r>
          </w:p>
        </w:tc>
        <w:tc>
          <w:tcPr>
            <w:tcW w:w="2268" w:type="dxa"/>
            <w:gridSpan w:val="3"/>
            <w:tcBorders>
              <w:top w:val="single" w:sz="4" w:space="0" w:color="000000"/>
              <w:left w:val="single" w:sz="4" w:space="0" w:color="auto"/>
              <w:bottom w:val="single" w:sz="4" w:space="0" w:color="000000"/>
            </w:tcBorders>
            <w:shd w:val="clear" w:color="auto" w:fill="auto"/>
            <w:vAlign w:val="center"/>
          </w:tcPr>
          <w:p w:rsidR="00557AA5" w:rsidRPr="00557AA5" w:rsidRDefault="00557AA5" w:rsidP="00557AA5">
            <w:pPr>
              <w:pStyle w:val="aff"/>
              <w:rPr>
                <w:sz w:val="20"/>
                <w:szCs w:val="20"/>
              </w:rPr>
            </w:pPr>
            <w:r w:rsidRPr="00557AA5">
              <w:rPr>
                <w:sz w:val="20"/>
                <w:szCs w:val="20"/>
              </w:rPr>
              <w:t>ДМ №56</w:t>
            </w:r>
          </w:p>
        </w:tc>
        <w:tc>
          <w:tcPr>
            <w:tcW w:w="671"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СРД</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Диф.</w:t>
            </w:r>
          </w:p>
          <w:p w:rsidR="00557AA5" w:rsidRPr="00557AA5" w:rsidRDefault="00557AA5" w:rsidP="006D74AF">
            <w:pPr>
              <w:pStyle w:val="aff"/>
              <w:jc w:val="left"/>
              <w:rPr>
                <w:sz w:val="20"/>
                <w:szCs w:val="20"/>
              </w:rPr>
            </w:pPr>
            <w:r w:rsidRPr="00557AA5">
              <w:rPr>
                <w:sz w:val="20"/>
                <w:szCs w:val="20"/>
              </w:rPr>
              <w:t>зачёт</w:t>
            </w:r>
          </w:p>
        </w:tc>
      </w:tr>
      <w:tr w:rsidR="00557AA5" w:rsidRPr="00314A5A" w:rsidTr="00557AA5">
        <w:trPr>
          <w:trHeight w:val="912"/>
        </w:trPr>
        <w:tc>
          <w:tcPr>
            <w:tcW w:w="474"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8"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РДМ</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557AA5" w:rsidRDefault="00557AA5" w:rsidP="00557AA5">
            <w:pPr>
              <w:pStyle w:val="aff"/>
              <w:rPr>
                <w:sz w:val="20"/>
                <w:szCs w:val="20"/>
              </w:rPr>
            </w:pPr>
            <w:r w:rsidRPr="00557AA5">
              <w:rPr>
                <w:sz w:val="20"/>
                <w:szCs w:val="20"/>
              </w:rPr>
              <w:t>РДМ</w:t>
            </w:r>
          </w:p>
        </w:tc>
        <w:tc>
          <w:tcPr>
            <w:tcW w:w="850"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РДМ</w:t>
            </w:r>
          </w:p>
        </w:tc>
        <w:tc>
          <w:tcPr>
            <w:tcW w:w="671"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bl>
    <w:p w:rsidR="006C3579" w:rsidRPr="00314A5A" w:rsidRDefault="006C3579" w:rsidP="006D74AF">
      <w:pPr>
        <w:pStyle w:val="aff"/>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557AA5">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557AA5">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557AA5" w:rsidRDefault="00557AA5" w:rsidP="00557AA5">
      <w:pPr>
        <w:pStyle w:val="aff0"/>
      </w:pPr>
    </w:p>
    <w:p w:rsidR="00557AA5" w:rsidRPr="00557AA5" w:rsidRDefault="00557AA5" w:rsidP="00557AA5">
      <w:pPr>
        <w:pStyle w:val="ac"/>
        <w:rPr>
          <w:lang w:eastAsia="ar-SA"/>
        </w:rPr>
      </w:pPr>
    </w:p>
    <w:p w:rsidR="006C3579" w:rsidRPr="00557AA5" w:rsidRDefault="006C3579" w:rsidP="00557AA5">
      <w:pPr>
        <w:pStyle w:val="aff"/>
        <w:rPr>
          <w:szCs w:val="28"/>
        </w:rPr>
      </w:pPr>
      <w:r w:rsidRPr="00557AA5">
        <w:rPr>
          <w:szCs w:val="28"/>
        </w:rPr>
        <w:lastRenderedPageBreak/>
        <w:t>ГБПОУ РО Новочеркасский колледж промышленных технологий и управления</w:t>
      </w:r>
    </w:p>
    <w:p w:rsidR="006C3579" w:rsidRPr="00557AA5" w:rsidRDefault="006C3579" w:rsidP="00557AA5">
      <w:pPr>
        <w:pStyle w:val="aff"/>
        <w:rPr>
          <w:szCs w:val="28"/>
        </w:rPr>
      </w:pPr>
    </w:p>
    <w:p w:rsidR="006C3579" w:rsidRPr="00557AA5" w:rsidRDefault="006C3579" w:rsidP="00557AA5">
      <w:pPr>
        <w:pStyle w:val="aff"/>
        <w:rPr>
          <w:szCs w:val="28"/>
        </w:rPr>
      </w:pPr>
      <w:r w:rsidRPr="00557AA5">
        <w:rPr>
          <w:szCs w:val="28"/>
        </w:rPr>
        <w:t>РЕЙТИНГ – КАРТА СТУДЕНТА</w:t>
      </w:r>
    </w:p>
    <w:p w:rsidR="00557AA5" w:rsidRPr="00314A5A" w:rsidRDefault="00557AA5" w:rsidP="00557AA5">
      <w:pPr>
        <w:pStyle w:val="aff"/>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
        <w:jc w:val="left"/>
        <w:rPr>
          <w:b w:val="0"/>
          <w:szCs w:val="28"/>
          <w:u w:val="single"/>
        </w:rPr>
      </w:pPr>
      <w:r w:rsidRPr="006D74AF">
        <w:rPr>
          <w:b w:val="0"/>
          <w:szCs w:val="28"/>
        </w:rPr>
        <w:t xml:space="preserve">Курс </w:t>
      </w:r>
      <w:r w:rsidRPr="006D74AF">
        <w:rPr>
          <w:b w:val="0"/>
          <w:szCs w:val="28"/>
          <w:u w:val="single"/>
          <w:lang w:val="en-US"/>
        </w:rPr>
        <w:t>I</w:t>
      </w:r>
      <w:r w:rsidRPr="006D74AF">
        <w:rPr>
          <w:b w:val="0"/>
          <w:szCs w:val="28"/>
        </w:rPr>
        <w:t xml:space="preserve">,   семестр </w:t>
      </w:r>
      <w:r w:rsidRPr="006D74AF">
        <w:rPr>
          <w:b w:val="0"/>
          <w:szCs w:val="28"/>
          <w:u w:val="single"/>
          <w:lang w:val="en-US"/>
        </w:rPr>
        <w:t>I</w:t>
      </w:r>
    </w:p>
    <w:p w:rsidR="00557AA5" w:rsidRPr="00557AA5" w:rsidRDefault="006C3579" w:rsidP="00557AA5">
      <w:pPr>
        <w:tabs>
          <w:tab w:val="left" w:pos="2430"/>
        </w:tabs>
        <w:jc w:val="center"/>
        <w:rPr>
          <w:rFonts w:ascii="Times New Roman" w:hAnsi="Times New Roman" w:cs="Times New Roman"/>
          <w:sz w:val="28"/>
          <w:szCs w:val="28"/>
        </w:rPr>
      </w:pPr>
      <w:r w:rsidRPr="00557AA5">
        <w:rPr>
          <w:rFonts w:ascii="Times New Roman" w:hAnsi="Times New Roman" w:cs="Times New Roman"/>
          <w:sz w:val="28"/>
          <w:szCs w:val="28"/>
        </w:rPr>
        <w:t xml:space="preserve">Специальность: </w:t>
      </w:r>
      <w:r w:rsidR="00557AA5" w:rsidRPr="00557AA5">
        <w:rPr>
          <w:rFonts w:ascii="Times New Roman" w:hAnsi="Times New Roman" w:cs="Times New Roman"/>
          <w:sz w:val="28"/>
          <w:szCs w:val="28"/>
        </w:rPr>
        <w:t>19.02.10 Технология продукции общественного питания</w:t>
      </w:r>
    </w:p>
    <w:p w:rsidR="006C3579" w:rsidRPr="006D74AF" w:rsidRDefault="006C3579" w:rsidP="006D74AF">
      <w:pPr>
        <w:pStyle w:val="aff"/>
        <w:jc w:val="left"/>
        <w:rPr>
          <w:b w:val="0"/>
          <w:szCs w:val="28"/>
        </w:rPr>
      </w:pPr>
    </w:p>
    <w:tbl>
      <w:tblPr>
        <w:tblW w:w="10688" w:type="dxa"/>
        <w:tblInd w:w="-244" w:type="dxa"/>
        <w:tblLayout w:type="fixed"/>
        <w:tblCellMar>
          <w:left w:w="40" w:type="dxa"/>
          <w:right w:w="40" w:type="dxa"/>
        </w:tblCellMar>
        <w:tblLook w:val="0000"/>
      </w:tblPr>
      <w:tblGrid>
        <w:gridCol w:w="3816"/>
        <w:gridCol w:w="18"/>
        <w:gridCol w:w="882"/>
        <w:gridCol w:w="18"/>
        <w:gridCol w:w="925"/>
        <w:gridCol w:w="38"/>
        <w:gridCol w:w="1222"/>
        <w:gridCol w:w="38"/>
        <w:gridCol w:w="1222"/>
        <w:gridCol w:w="38"/>
        <w:gridCol w:w="844"/>
        <w:gridCol w:w="56"/>
        <w:gridCol w:w="1245"/>
        <w:gridCol w:w="40"/>
        <w:gridCol w:w="286"/>
      </w:tblGrid>
      <w:tr w:rsidR="006C3579" w:rsidRPr="006D74AF" w:rsidTr="00D11626">
        <w:trPr>
          <w:gridAfter w:val="1"/>
          <w:wAfter w:w="286" w:type="dxa"/>
          <w:trHeight w:hRule="exact" w:val="346"/>
        </w:trPr>
        <w:tc>
          <w:tcPr>
            <w:tcW w:w="3834"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pacing w:val="-3"/>
                <w:szCs w:val="28"/>
              </w:rPr>
            </w:pPr>
          </w:p>
          <w:p w:rsidR="006C3579" w:rsidRPr="006D74AF" w:rsidRDefault="006C3579" w:rsidP="00D11626">
            <w:pPr>
              <w:pStyle w:val="aff"/>
              <w:jc w:val="left"/>
              <w:rPr>
                <w:b w:val="0"/>
                <w:spacing w:val="-3"/>
                <w:szCs w:val="28"/>
              </w:rPr>
            </w:pPr>
            <w:r w:rsidRPr="006D74AF">
              <w:rPr>
                <w:b w:val="0"/>
                <w:spacing w:val="-3"/>
                <w:szCs w:val="28"/>
              </w:rPr>
              <w:t>Наименование модуля,</w:t>
            </w:r>
          </w:p>
          <w:p w:rsidR="006C3579" w:rsidRPr="006D74AF" w:rsidRDefault="006C3579" w:rsidP="00D11626">
            <w:pPr>
              <w:pStyle w:val="aff"/>
              <w:jc w:val="left"/>
              <w:rPr>
                <w:b w:val="0"/>
                <w:spacing w:val="-1"/>
                <w:szCs w:val="28"/>
              </w:rPr>
            </w:pPr>
            <w:r w:rsidRPr="006D74AF">
              <w:rPr>
                <w:b w:val="0"/>
                <w:spacing w:val="-3"/>
                <w:szCs w:val="28"/>
              </w:rPr>
              <w:t xml:space="preserve">виды </w:t>
            </w:r>
            <w:r w:rsidRPr="006D74AF">
              <w:rPr>
                <w:b w:val="0"/>
                <w:spacing w:val="-1"/>
                <w:szCs w:val="28"/>
              </w:rPr>
              <w:t>работы</w:t>
            </w:r>
          </w:p>
          <w:p w:rsidR="006C3579" w:rsidRPr="006D74AF" w:rsidRDefault="006C3579" w:rsidP="00D11626">
            <w:pPr>
              <w:pStyle w:val="aff"/>
              <w:jc w:val="left"/>
              <w:rPr>
                <w:b w:val="0"/>
                <w:spacing w:val="-1"/>
                <w:szCs w:val="28"/>
              </w:rPr>
            </w:pPr>
            <w:r w:rsidRPr="006D74AF">
              <w:rPr>
                <w:b w:val="0"/>
                <w:spacing w:val="-1"/>
                <w:szCs w:val="28"/>
              </w:rPr>
              <w:t>и формы контроля</w:t>
            </w:r>
          </w:p>
          <w:p w:rsidR="006C3579" w:rsidRPr="006D74AF" w:rsidRDefault="006C3579" w:rsidP="00D11626">
            <w:pPr>
              <w:pStyle w:val="aff"/>
              <w:jc w:val="left"/>
              <w:rPr>
                <w:b w:val="0"/>
                <w:szCs w:val="28"/>
              </w:rPr>
            </w:pPr>
          </w:p>
          <w:p w:rsidR="006C3579" w:rsidRPr="006D74AF" w:rsidRDefault="006C3579" w:rsidP="00D11626">
            <w:pPr>
              <w:pStyle w:val="aff"/>
              <w:jc w:val="left"/>
              <w:rPr>
                <w:b w:val="0"/>
                <w:szCs w:val="28"/>
              </w:rPr>
            </w:pPr>
          </w:p>
        </w:tc>
        <w:tc>
          <w:tcPr>
            <w:tcW w:w="1863" w:type="dxa"/>
            <w:gridSpan w:val="4"/>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Рейтинг – баллы</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Сроки сдачи освоенных элементов модуля</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Рейтинг-баллы,</w:t>
            </w:r>
          </w:p>
          <w:p w:rsidR="006C3579" w:rsidRPr="006D74AF" w:rsidRDefault="006C3579" w:rsidP="00D11626">
            <w:pPr>
              <w:pStyle w:val="aff"/>
              <w:jc w:val="left"/>
              <w:rPr>
                <w:b w:val="0"/>
                <w:szCs w:val="28"/>
              </w:rPr>
            </w:pPr>
            <w:r w:rsidRPr="006D74AF">
              <w:rPr>
                <w:b w:val="0"/>
                <w:szCs w:val="28"/>
              </w:rPr>
              <w:t>набранные студентом</w:t>
            </w:r>
          </w:p>
        </w:tc>
        <w:tc>
          <w:tcPr>
            <w:tcW w:w="90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Добор баллов</w:t>
            </w:r>
          </w:p>
        </w:tc>
        <w:tc>
          <w:tcPr>
            <w:tcW w:w="1285" w:type="dxa"/>
            <w:gridSpan w:val="2"/>
            <w:vMerge w:val="restart"/>
            <w:tcBorders>
              <w:top w:val="single" w:sz="4" w:space="0" w:color="000000"/>
              <w:left w:val="single" w:sz="4" w:space="0" w:color="000000"/>
              <w:right w:val="single" w:sz="4" w:space="0" w:color="000000"/>
            </w:tcBorders>
            <w:shd w:val="clear" w:color="auto" w:fill="FFFFFF"/>
            <w:vAlign w:val="center"/>
          </w:tcPr>
          <w:p w:rsidR="006C3579" w:rsidRPr="006D74AF" w:rsidRDefault="006C3579" w:rsidP="00D11626">
            <w:pPr>
              <w:pStyle w:val="aff"/>
              <w:jc w:val="left"/>
              <w:rPr>
                <w:b w:val="0"/>
                <w:spacing w:val="-1"/>
                <w:szCs w:val="28"/>
              </w:rPr>
            </w:pPr>
            <w:r w:rsidRPr="006D74AF">
              <w:rPr>
                <w:b w:val="0"/>
                <w:spacing w:val="-1"/>
                <w:szCs w:val="28"/>
              </w:rPr>
              <w:t>Подпись</w:t>
            </w:r>
          </w:p>
          <w:p w:rsidR="006C3579" w:rsidRPr="006D74AF" w:rsidRDefault="006C3579" w:rsidP="00D11626">
            <w:pPr>
              <w:pStyle w:val="aff"/>
              <w:jc w:val="left"/>
              <w:rPr>
                <w:b w:val="0"/>
                <w:szCs w:val="28"/>
              </w:rPr>
            </w:pPr>
            <w:r w:rsidRPr="006D74AF">
              <w:rPr>
                <w:b w:val="0"/>
                <w:spacing w:val="-3"/>
                <w:szCs w:val="28"/>
              </w:rPr>
              <w:t>препода</w:t>
            </w:r>
            <w:r w:rsidRPr="006D74AF">
              <w:rPr>
                <w:b w:val="0"/>
                <w:szCs w:val="28"/>
              </w:rPr>
              <w:t>вателя</w:t>
            </w:r>
          </w:p>
        </w:tc>
      </w:tr>
      <w:tr w:rsidR="006C3579" w:rsidRPr="006D74AF" w:rsidTr="00D11626">
        <w:trPr>
          <w:gridAfter w:val="1"/>
          <w:wAfter w:w="286" w:type="dxa"/>
          <w:trHeight w:hRule="exact" w:val="1590"/>
        </w:trPr>
        <w:tc>
          <w:tcPr>
            <w:tcW w:w="3834"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Минимум</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Максимум</w:t>
            </w: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90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85" w:type="dxa"/>
            <w:gridSpan w:val="2"/>
            <w:vMerge/>
            <w:tcBorders>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321"/>
        </w:trPr>
        <w:tc>
          <w:tcPr>
            <w:tcW w:w="3834"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1</w:t>
            </w: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pacing w:val="-3"/>
                <w:szCs w:val="28"/>
                <w:lang w:val="en-US"/>
              </w:rPr>
            </w:pPr>
            <w:r w:rsidRPr="006D74AF">
              <w:rPr>
                <w:b w:val="0"/>
                <w:spacing w:val="-3"/>
                <w:szCs w:val="28"/>
                <w:lang w:val="en-US"/>
              </w:rPr>
              <w:t>2</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3</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4</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5</w:t>
            </w:r>
          </w:p>
        </w:tc>
        <w:tc>
          <w:tcPr>
            <w:tcW w:w="90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6</w:t>
            </w:r>
          </w:p>
        </w:tc>
        <w:tc>
          <w:tcPr>
            <w:tcW w:w="1285" w:type="dxa"/>
            <w:gridSpan w:val="2"/>
            <w:tcBorders>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7</w:t>
            </w: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557AA5">
              <w:rPr>
                <w:szCs w:val="28"/>
              </w:rPr>
              <w:t>Дисциплинарный модуль</w:t>
            </w:r>
            <w:r w:rsidR="00557AA5" w:rsidRPr="00557AA5">
              <w:rPr>
                <w:szCs w:val="28"/>
              </w:rPr>
              <w:t>1</w:t>
            </w:r>
            <w:r w:rsidR="00557AA5">
              <w:rPr>
                <w:b w:val="0"/>
                <w:szCs w:val="28"/>
              </w:rPr>
              <w:t>1112</w:t>
            </w:r>
            <w:r w:rsidRPr="006D74AF">
              <w:rPr>
                <w:b w:val="0"/>
                <w:szCs w:val="28"/>
              </w:rPr>
              <w:t>№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12</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Pr>
                <w:b w:val="0"/>
                <w:szCs w:val="28"/>
              </w:rPr>
              <w:t>Лабораторная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300"/>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9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557AA5">
              <w:rPr>
                <w:szCs w:val="28"/>
              </w:rPr>
              <w:t>Дисциплинарный модуль</w:t>
            </w:r>
            <w:r w:rsidR="00557AA5" w:rsidRPr="00557AA5">
              <w:rPr>
                <w:szCs w:val="28"/>
              </w:rPr>
              <w:t xml:space="preserve"> 2</w:t>
            </w:r>
            <w:r w:rsidR="00557AA5">
              <w:rPr>
                <w:b w:val="0"/>
                <w:szCs w:val="28"/>
              </w:rPr>
              <w:t>222</w:t>
            </w:r>
            <w:r w:rsidRPr="006D74AF">
              <w:rPr>
                <w:b w:val="0"/>
                <w:szCs w:val="28"/>
              </w:rPr>
              <w:t>№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Pr>
                <w:b w:val="0"/>
                <w:szCs w:val="28"/>
              </w:rPr>
              <w:t>Лабораторная работа № 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rPr>
            </w:pPr>
            <w:r w:rsidRPr="00D11626">
              <w:rPr>
                <w:szCs w:val="28"/>
              </w:rPr>
              <w:t xml:space="preserve">Дисциплинарный модуль </w:t>
            </w:r>
            <w:r w:rsidR="00D11626">
              <w:rPr>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18</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B941FA"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r w:rsidR="00B941FA">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lastRenderedPageBreak/>
              <w:t xml:space="preserve">Лабораторная работа № </w:t>
            </w:r>
            <w:r>
              <w:rPr>
                <w:rFonts w:ascii="Times New Roman" w:hAnsi="Times New Roman" w:cs="Times New Roman"/>
                <w:sz w:val="28"/>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lang w:val="en-US"/>
              </w:rPr>
            </w:pPr>
            <w:r w:rsidRPr="00D11626">
              <w:rPr>
                <w:szCs w:val="28"/>
              </w:rPr>
              <w:t>Дисциплинарный модуль</w:t>
            </w:r>
            <w:r w:rsidR="00D11626">
              <w:rPr>
                <w:szCs w:val="28"/>
              </w:rPr>
              <w:t xml:space="preserve"> 4  4</w:t>
            </w:r>
            <w:r w:rsidRPr="00D11626">
              <w:rPr>
                <w:szCs w:val="28"/>
              </w:rPr>
              <w:t xml:space="preserve">№ </w:t>
            </w:r>
            <w:r w:rsidRPr="00D11626">
              <w:rPr>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r w:rsidR="00B941FA">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D11626" w:rsidP="00D11626">
            <w:pPr>
              <w:pStyle w:val="aff"/>
              <w:jc w:val="left"/>
              <w:rPr>
                <w:b w:val="0"/>
                <w:szCs w:val="28"/>
              </w:rPr>
            </w:pPr>
            <w:r w:rsidRPr="00D11626">
              <w:rPr>
                <w:b w:val="0"/>
                <w:szCs w:val="28"/>
              </w:rPr>
              <w:t>Лабораторная работа № 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b w:val="0"/>
                <w:szCs w:val="28"/>
              </w:rPr>
            </w:pPr>
            <w:r w:rsidRPr="006D74AF">
              <w:rPr>
                <w:b w:val="0"/>
                <w:szCs w:val="28"/>
              </w:rPr>
              <w:t xml:space="preserve">Контрольная работа № </w:t>
            </w:r>
            <w:r w:rsidR="00D11626">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Tr="00D11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4"/>
          <w:wBefore w:w="10402" w:type="dxa"/>
          <w:trHeight w:val="358"/>
        </w:trPr>
        <w:tc>
          <w:tcPr>
            <w:tcW w:w="286" w:type="dxa"/>
          </w:tcPr>
          <w:p w:rsidR="00D11626" w:rsidRDefault="00D11626" w:rsidP="00D11626">
            <w:pPr>
              <w:pStyle w:val="aff"/>
              <w:jc w:val="left"/>
              <w:rPr>
                <w:b w:val="0"/>
                <w:szCs w:val="28"/>
              </w:rPr>
            </w:pPr>
          </w:p>
        </w:tc>
      </w:tr>
      <w:tr w:rsidR="006C3579" w:rsidRPr="006D74AF" w:rsidTr="00D11626">
        <w:trPr>
          <w:gridAfter w:val="2"/>
          <w:wAfter w:w="326" w:type="dxa"/>
          <w:trHeight w:hRule="exact" w:val="345"/>
        </w:trPr>
        <w:tc>
          <w:tcPr>
            <w:tcW w:w="3816" w:type="dxa"/>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lang w:val="en-US"/>
              </w:rPr>
            </w:pPr>
            <w:r w:rsidRPr="00D11626">
              <w:rPr>
                <w:szCs w:val="28"/>
              </w:rPr>
              <w:t xml:space="preserve">Дисциплинарный модуль </w:t>
            </w:r>
            <w:r w:rsidRPr="00D11626">
              <w:rPr>
                <w:szCs w:val="28"/>
                <w:lang w:val="en-US"/>
              </w:rPr>
              <w:t xml:space="preserve"> 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
              <w:jc w:val="left"/>
              <w:rPr>
                <w:b w:val="0"/>
                <w:szCs w:val="28"/>
              </w:rPr>
            </w:pPr>
            <w:r>
              <w:rPr>
                <w:b w:val="0"/>
                <w:szCs w:val="28"/>
              </w:rPr>
              <w:t>18</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
              <w:jc w:val="left"/>
              <w:rPr>
                <w:b w:val="0"/>
                <w:szCs w:val="28"/>
              </w:rPr>
            </w:pPr>
            <w:r>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r w:rsidRPr="006D74AF">
              <w:rPr>
                <w:b w:val="0"/>
                <w:szCs w:val="28"/>
              </w:rPr>
              <w:t>Практическое занятие № 1</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
              <w:jc w:val="left"/>
              <w:rPr>
                <w:b w:val="0"/>
                <w:szCs w:val="28"/>
              </w:rPr>
            </w:pPr>
            <w:r w:rsidRPr="00D11626">
              <w:rPr>
                <w:b w:val="0"/>
                <w:szCs w:val="28"/>
              </w:rPr>
              <w:t>Лабораторная работа № 1</w:t>
            </w:r>
            <w:r>
              <w:rPr>
                <w:b w:val="0"/>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
              <w:jc w:val="left"/>
              <w:rPr>
                <w:b w:val="0"/>
                <w:szCs w:val="28"/>
              </w:rPr>
            </w:pPr>
            <w:r w:rsidRPr="00D11626">
              <w:rPr>
                <w:szCs w:val="28"/>
              </w:rPr>
              <w:t xml:space="preserve">Дисциплинарный модуль </w:t>
            </w:r>
            <w:r>
              <w:rPr>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lang w:val="en-US"/>
              </w:rPr>
            </w:pPr>
            <w:r w:rsidRPr="006D74AF">
              <w:rPr>
                <w:b w:val="0"/>
                <w:szCs w:val="28"/>
              </w:rPr>
              <w:t xml:space="preserve">Контрольная работа № </w:t>
            </w:r>
            <w:r w:rsidRPr="006D74AF">
              <w:rPr>
                <w:b w:val="0"/>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r w:rsidRPr="00D11626">
              <w:rPr>
                <w:szCs w:val="28"/>
              </w:rPr>
              <w:t xml:space="preserve">Дисциплинарный модуль </w:t>
            </w:r>
            <w:r>
              <w:rPr>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6C3579" w:rsidRPr="006D74AF" w:rsidTr="00D11626">
        <w:trPr>
          <w:gridAfter w:val="2"/>
          <w:wAfter w:w="326" w:type="dxa"/>
          <w:trHeight w:hRule="exact" w:val="12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Итоговый</w:t>
            </w:r>
          </w:p>
          <w:p w:rsidR="006C3579" w:rsidRPr="006D74AF" w:rsidRDefault="006C3579" w:rsidP="00D11626">
            <w:pPr>
              <w:pStyle w:val="aff"/>
              <w:jc w:val="left"/>
              <w:rPr>
                <w:b w:val="0"/>
                <w:szCs w:val="28"/>
              </w:rPr>
            </w:pPr>
            <w:r w:rsidRPr="006D74AF">
              <w:rPr>
                <w:b w:val="0"/>
                <w:szCs w:val="28"/>
              </w:rPr>
              <w:t>модуль</w:t>
            </w:r>
          </w:p>
          <w:p w:rsidR="006C3579" w:rsidRPr="006D74AF" w:rsidRDefault="006C3579" w:rsidP="00D11626">
            <w:pPr>
              <w:pStyle w:val="aff"/>
              <w:jc w:val="left"/>
              <w:rPr>
                <w:b w:val="0"/>
                <w:szCs w:val="28"/>
              </w:rPr>
            </w:pPr>
            <w:r w:rsidRPr="006D74AF">
              <w:rPr>
                <w:b w:val="0"/>
                <w:szCs w:val="28"/>
              </w:rPr>
              <w:t>по дисциплине.</w:t>
            </w:r>
          </w:p>
          <w:p w:rsidR="006C3579" w:rsidRPr="006D74AF" w:rsidRDefault="006C3579" w:rsidP="00D11626">
            <w:pPr>
              <w:pStyle w:val="aff"/>
              <w:jc w:val="left"/>
              <w:rPr>
                <w:b w:val="0"/>
                <w:szCs w:val="28"/>
              </w:rPr>
            </w:pPr>
          </w:p>
        </w:tc>
        <w:tc>
          <w:tcPr>
            <w:tcW w:w="1843"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менее </w:t>
            </w:r>
            <w:r w:rsidR="00622A88">
              <w:rPr>
                <w:b w:val="0"/>
                <w:szCs w:val="28"/>
              </w:rPr>
              <w:t>82</w:t>
            </w:r>
          </w:p>
          <w:p w:rsidR="006C3579" w:rsidRPr="006D74AF" w:rsidRDefault="00622A88" w:rsidP="00D11626">
            <w:pPr>
              <w:pStyle w:val="aff"/>
              <w:jc w:val="left"/>
              <w:rPr>
                <w:b w:val="0"/>
                <w:szCs w:val="28"/>
              </w:rPr>
            </w:pPr>
            <w:r>
              <w:rPr>
                <w:b w:val="0"/>
                <w:szCs w:val="28"/>
              </w:rPr>
              <w:t>82 - 98</w:t>
            </w:r>
          </w:p>
          <w:p w:rsidR="006C3579" w:rsidRPr="006D74AF" w:rsidRDefault="00622A88" w:rsidP="00D11626">
            <w:pPr>
              <w:pStyle w:val="aff"/>
              <w:jc w:val="left"/>
              <w:rPr>
                <w:b w:val="0"/>
                <w:szCs w:val="28"/>
              </w:rPr>
            </w:pPr>
            <w:r>
              <w:rPr>
                <w:b w:val="0"/>
                <w:szCs w:val="28"/>
              </w:rPr>
              <w:t>99</w:t>
            </w:r>
            <w:r w:rsidR="006C3579" w:rsidRPr="006D74AF">
              <w:rPr>
                <w:b w:val="0"/>
                <w:szCs w:val="28"/>
              </w:rPr>
              <w:t>-</w:t>
            </w:r>
            <w:r>
              <w:rPr>
                <w:b w:val="0"/>
                <w:szCs w:val="28"/>
              </w:rPr>
              <w:t>144</w:t>
            </w:r>
          </w:p>
          <w:p w:rsidR="006C3579" w:rsidRPr="006D74AF" w:rsidRDefault="00622A88" w:rsidP="00622A88">
            <w:pPr>
              <w:pStyle w:val="aff"/>
              <w:jc w:val="left"/>
              <w:rPr>
                <w:b w:val="0"/>
                <w:szCs w:val="28"/>
              </w:rPr>
            </w:pPr>
            <w:r>
              <w:rPr>
                <w:b w:val="0"/>
                <w:szCs w:val="28"/>
              </w:rPr>
              <w:t>145</w:t>
            </w:r>
            <w:r w:rsidR="006C3579" w:rsidRPr="006D74AF">
              <w:rPr>
                <w:b w:val="0"/>
                <w:szCs w:val="28"/>
              </w:rPr>
              <w:t>-1</w:t>
            </w:r>
            <w:r>
              <w:rPr>
                <w:b w:val="0"/>
                <w:szCs w:val="28"/>
              </w:rPr>
              <w:t>6</w:t>
            </w:r>
            <w:r w:rsidR="006C3579"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hRule="exact" w:val="3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pacing w:val="-3"/>
                <w:szCs w:val="28"/>
              </w:rPr>
            </w:pPr>
            <w:r w:rsidRPr="006D74AF">
              <w:rPr>
                <w:b w:val="0"/>
                <w:spacing w:val="-3"/>
                <w:szCs w:val="28"/>
              </w:rPr>
              <w:t>Дисциплинарный рейтинг:</w:t>
            </w:r>
          </w:p>
        </w:tc>
        <w:tc>
          <w:tcPr>
            <w:tcW w:w="3103" w:type="dxa"/>
            <w:gridSpan w:val="6"/>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Академическая оценка:</w:t>
            </w:r>
          </w:p>
        </w:tc>
        <w:tc>
          <w:tcPr>
            <w:tcW w:w="2142"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Дата: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r w:rsidRPr="006D74AF">
              <w:rPr>
                <w:b w:val="0"/>
                <w:spacing w:val="-4"/>
                <w:szCs w:val="28"/>
              </w:rPr>
              <w:t>Подпись:</w:t>
            </w: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i/>
                <w:spacing w:val="-1"/>
                <w:szCs w:val="28"/>
              </w:rPr>
            </w:pPr>
            <w:r w:rsidRPr="006D74AF">
              <w:rPr>
                <w:b w:val="0"/>
                <w:i/>
                <w:spacing w:val="-1"/>
                <w:szCs w:val="28"/>
              </w:rPr>
              <w:t>Шкала перевода дисциплинарного рейтинга в академические оценки</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   Дисциплинарный рейтинг             Академическая оценка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622A88">
            <w:pPr>
              <w:pStyle w:val="aff"/>
              <w:jc w:val="left"/>
              <w:rPr>
                <w:b w:val="0"/>
                <w:szCs w:val="28"/>
              </w:rPr>
            </w:pPr>
            <w:r w:rsidRPr="006D74AF">
              <w:rPr>
                <w:b w:val="0"/>
                <w:szCs w:val="28"/>
              </w:rPr>
              <w:t xml:space="preserve">   менее </w:t>
            </w:r>
            <w:r w:rsidR="00622A88">
              <w:rPr>
                <w:b w:val="0"/>
                <w:szCs w:val="28"/>
              </w:rPr>
              <w:t>82</w:t>
            </w:r>
            <w:r w:rsidRPr="006D74AF">
              <w:rPr>
                <w:b w:val="0"/>
                <w:szCs w:val="28"/>
              </w:rPr>
              <w:t xml:space="preserve"> баллов                              2 (неудовлетворительно)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
              <w:jc w:val="left"/>
              <w:rPr>
                <w:b w:val="0"/>
                <w:szCs w:val="28"/>
              </w:rPr>
            </w:pPr>
            <w:r>
              <w:rPr>
                <w:b w:val="0"/>
                <w:szCs w:val="28"/>
              </w:rPr>
              <w:t xml:space="preserve">  82 – 98 </w:t>
            </w:r>
            <w:r w:rsidRPr="006D74AF">
              <w:rPr>
                <w:b w:val="0"/>
                <w:szCs w:val="28"/>
              </w:rPr>
              <w:t>баллов</w:t>
            </w:r>
            <w:r>
              <w:rPr>
                <w:b w:val="0"/>
                <w:szCs w:val="28"/>
              </w:rPr>
              <w:t xml:space="preserve">                                                          3 (</w:t>
            </w:r>
            <w:r w:rsidRPr="006D74AF">
              <w:rPr>
                <w:b w:val="0"/>
                <w:szCs w:val="28"/>
              </w:rPr>
              <w:t>удовлетворительно)</w:t>
            </w:r>
          </w:p>
          <w:p w:rsidR="006C3579" w:rsidRPr="006D74AF" w:rsidRDefault="006C3579" w:rsidP="00D11626">
            <w:pPr>
              <w:pStyle w:val="aff"/>
              <w:jc w:val="left"/>
              <w:rPr>
                <w:b w:val="0"/>
                <w:szCs w:val="28"/>
              </w:rPr>
            </w:pPr>
            <w:r w:rsidRPr="006D74AF">
              <w:rPr>
                <w:b w:val="0"/>
                <w:szCs w:val="28"/>
              </w:rPr>
              <w:t>баллов                                                                   3 (удовлетворительно)</w:t>
            </w:r>
          </w:p>
          <w:p w:rsidR="006C3579" w:rsidRPr="006D74AF" w:rsidRDefault="006C3579" w:rsidP="00D11626">
            <w:pPr>
              <w:pStyle w:val="aff"/>
              <w:jc w:val="left"/>
              <w:rPr>
                <w:b w:val="0"/>
                <w:szCs w:val="28"/>
              </w:rPr>
            </w:pPr>
            <w:r w:rsidRPr="006D74AF">
              <w:rPr>
                <w:b w:val="0"/>
                <w:szCs w:val="28"/>
              </w:rPr>
              <w:t>баллов                                                                 3 (удовлетворительно)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
              <w:jc w:val="left"/>
              <w:rPr>
                <w:b w:val="0"/>
                <w:szCs w:val="28"/>
              </w:rPr>
            </w:pPr>
            <w:r>
              <w:rPr>
                <w:b w:val="0"/>
                <w:szCs w:val="28"/>
              </w:rPr>
              <w:t xml:space="preserve">  99</w:t>
            </w:r>
            <w:r w:rsidRPr="006D74AF">
              <w:rPr>
                <w:b w:val="0"/>
                <w:szCs w:val="28"/>
              </w:rPr>
              <w:t>-</w:t>
            </w:r>
            <w:r>
              <w:rPr>
                <w:b w:val="0"/>
                <w:szCs w:val="28"/>
              </w:rPr>
              <w:t xml:space="preserve">144 </w:t>
            </w:r>
            <w:r w:rsidRPr="006D74AF">
              <w:rPr>
                <w:b w:val="0"/>
                <w:szCs w:val="28"/>
              </w:rPr>
              <w:t>баллов</w:t>
            </w:r>
            <w:r>
              <w:rPr>
                <w:b w:val="0"/>
                <w:szCs w:val="28"/>
              </w:rPr>
              <w:t xml:space="preserve">                                                           4 ( хорошо )</w:t>
            </w:r>
          </w:p>
          <w:p w:rsidR="006C3579" w:rsidRPr="006D74AF" w:rsidRDefault="006C3579" w:rsidP="00D11626">
            <w:pPr>
              <w:pStyle w:val="aff"/>
              <w:jc w:val="left"/>
              <w:rPr>
                <w:b w:val="0"/>
                <w:szCs w:val="28"/>
              </w:rPr>
            </w:pPr>
            <w:r w:rsidRPr="006D74AF">
              <w:rPr>
                <w:b w:val="0"/>
                <w:szCs w:val="28"/>
              </w:rPr>
              <w:t>баллов                                                                 4 (хорошо)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22A88" w:rsidP="00622A88">
            <w:pPr>
              <w:pStyle w:val="aff"/>
              <w:jc w:val="left"/>
              <w:rPr>
                <w:b w:val="0"/>
                <w:szCs w:val="28"/>
              </w:rPr>
            </w:pPr>
            <w:r>
              <w:rPr>
                <w:b w:val="0"/>
                <w:szCs w:val="28"/>
              </w:rPr>
              <w:t xml:space="preserve">  145</w:t>
            </w:r>
            <w:r w:rsidR="006C3579" w:rsidRPr="006D74AF">
              <w:rPr>
                <w:b w:val="0"/>
                <w:szCs w:val="28"/>
              </w:rPr>
              <w:t>-1</w:t>
            </w:r>
            <w:r>
              <w:rPr>
                <w:b w:val="0"/>
                <w:szCs w:val="28"/>
              </w:rPr>
              <w:t xml:space="preserve">65 </w:t>
            </w:r>
            <w:r w:rsidR="006C3579" w:rsidRPr="006D74AF">
              <w:rPr>
                <w:b w:val="0"/>
                <w:szCs w:val="28"/>
              </w:rPr>
              <w:t>баллов                                  5(отлично)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bl>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CF3585" w:rsidRDefault="00CF3585" w:rsidP="00CF3585">
      <w:pPr>
        <w:pStyle w:val="aff0"/>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Default="00CF3585" w:rsidP="00CF3585">
      <w:pPr>
        <w:pStyle w:val="ac"/>
        <w:rPr>
          <w:lang w:eastAsia="ar-SA"/>
        </w:rPr>
      </w:pPr>
    </w:p>
    <w:p w:rsidR="00CF3585" w:rsidRPr="00CF3585" w:rsidRDefault="00CF3585" w:rsidP="00CF3585">
      <w:pPr>
        <w:pStyle w:val="ac"/>
        <w:rPr>
          <w:lang w:eastAsia="ar-SA"/>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22A88" w:rsidRDefault="006C3579" w:rsidP="00622A88">
      <w:pPr>
        <w:pStyle w:val="aff"/>
        <w:rPr>
          <w:szCs w:val="28"/>
        </w:rPr>
      </w:pPr>
      <w:r w:rsidRPr="00622A88">
        <w:rPr>
          <w:szCs w:val="28"/>
        </w:rPr>
        <w:t>РЕЦЕНЗИЯ</w:t>
      </w:r>
    </w:p>
    <w:p w:rsidR="00622A88" w:rsidRPr="00622A88" w:rsidRDefault="006C3579" w:rsidP="00622A88">
      <w:pPr>
        <w:pStyle w:val="aff"/>
        <w:rPr>
          <w:b w:val="0"/>
        </w:rPr>
      </w:pPr>
      <w:r w:rsidRPr="00622A88">
        <w:rPr>
          <w:b w:val="0"/>
          <w:spacing w:val="-5"/>
        </w:rPr>
        <w:t xml:space="preserve">на рабочую программу </w:t>
      </w:r>
      <w:r w:rsidR="00622A88" w:rsidRPr="00622A88">
        <w:rPr>
          <w:b w:val="0"/>
        </w:rPr>
        <w:t>учебной дисциплины ПД.03 Физика</w:t>
      </w:r>
    </w:p>
    <w:p w:rsidR="00622A88" w:rsidRPr="00622A88" w:rsidRDefault="00622A88" w:rsidP="00622A88">
      <w:pPr>
        <w:pStyle w:val="aff"/>
        <w:rPr>
          <w:b w:val="0"/>
        </w:rPr>
      </w:pPr>
      <w:r w:rsidRPr="00622A88">
        <w:rPr>
          <w:b w:val="0"/>
        </w:rPr>
        <w:t>для  специальности</w:t>
      </w:r>
    </w:p>
    <w:p w:rsidR="00CF3585" w:rsidRPr="00CE3769" w:rsidRDefault="00CF3585" w:rsidP="00CF3585">
      <w:pPr>
        <w:spacing w:after="0" w:line="240" w:lineRule="auto"/>
        <w:rPr>
          <w:rFonts w:ascii="Times New Roman" w:eastAsia="Times New Roman" w:hAnsi="Times New Roman" w:cs="Times New Roman"/>
          <w:sz w:val="28"/>
          <w:szCs w:val="28"/>
        </w:rPr>
      </w:pPr>
      <w:r w:rsidRPr="00CE3769">
        <w:rPr>
          <w:rFonts w:ascii="Times New Roman" w:hAnsi="Times New Roman" w:cs="Times New Roman"/>
          <w:sz w:val="28"/>
          <w:szCs w:val="28"/>
        </w:rPr>
        <w:t>23.02.01 Организация перевозок и управление на транспорте (по видам)</w:t>
      </w:r>
    </w:p>
    <w:p w:rsidR="006C3579" w:rsidRPr="006D74AF" w:rsidRDefault="006C3579" w:rsidP="00622A88">
      <w:pPr>
        <w:pStyle w:val="aff"/>
        <w:rPr>
          <w:b w:val="0"/>
          <w:spacing w:val="-4"/>
          <w:szCs w:val="28"/>
        </w:rPr>
      </w:pPr>
      <w:r w:rsidRPr="006D74AF">
        <w:rPr>
          <w:b w:val="0"/>
          <w:spacing w:val="-4"/>
          <w:szCs w:val="28"/>
        </w:rPr>
        <w:t>преподавателя ГБПОУ РО «Новочеркасского колледжа промышленных технологий и управления»</w:t>
      </w:r>
    </w:p>
    <w:p w:rsidR="006C3579" w:rsidRPr="006D74AF" w:rsidRDefault="006C3579" w:rsidP="00622A88">
      <w:pPr>
        <w:pStyle w:val="aff"/>
        <w:rPr>
          <w:b w:val="0"/>
          <w:szCs w:val="28"/>
        </w:rPr>
      </w:pPr>
      <w:r w:rsidRPr="006D74AF">
        <w:rPr>
          <w:b w:val="0"/>
          <w:szCs w:val="28"/>
        </w:rPr>
        <w:t>Затолокиной Татьяны Юрьевны</w:t>
      </w:r>
    </w:p>
    <w:p w:rsidR="00CF3585" w:rsidRPr="00CF3585" w:rsidRDefault="006C3579" w:rsidP="00CF3585">
      <w:pPr>
        <w:spacing w:after="0" w:line="240" w:lineRule="auto"/>
        <w:rPr>
          <w:rFonts w:ascii="Times New Roman" w:eastAsia="Times New Roman" w:hAnsi="Times New Roman" w:cs="Times New Roman"/>
          <w:sz w:val="26"/>
          <w:szCs w:val="26"/>
        </w:rPr>
      </w:pPr>
      <w:r w:rsidRPr="006D74AF">
        <w:rPr>
          <w:rFonts w:eastAsia="Calibri"/>
          <w:color w:val="000000"/>
          <w:szCs w:val="28"/>
        </w:rPr>
        <w:tab/>
      </w:r>
      <w:r w:rsidRPr="00CF3585">
        <w:rPr>
          <w:rFonts w:ascii="Times New Roman" w:eastAsia="Calibri" w:hAnsi="Times New Roman" w:cs="Times New Roman"/>
          <w:color w:val="000000"/>
          <w:sz w:val="26"/>
          <w:szCs w:val="26"/>
        </w:rPr>
        <w:t xml:space="preserve">Рассмотрена рабочая программа учебной дисциплины </w:t>
      </w:r>
      <w:r w:rsidR="00622A88" w:rsidRPr="00CF3585">
        <w:rPr>
          <w:rFonts w:ascii="Times New Roman" w:hAnsi="Times New Roman" w:cs="Times New Roman"/>
          <w:sz w:val="26"/>
          <w:szCs w:val="26"/>
        </w:rPr>
        <w:t>ПД.03 Физика</w:t>
      </w:r>
      <w:r w:rsidRPr="00CF3585">
        <w:rPr>
          <w:rFonts w:ascii="Times New Roman" w:eastAsia="Calibri" w:hAnsi="Times New Roman" w:cs="Times New Roman"/>
          <w:color w:val="000000"/>
          <w:sz w:val="26"/>
          <w:szCs w:val="26"/>
        </w:rPr>
        <w:t xml:space="preserve">для </w:t>
      </w:r>
      <w:r w:rsidRPr="00CF3585">
        <w:rPr>
          <w:rFonts w:ascii="Times New Roman" w:hAnsi="Times New Roman" w:cs="Times New Roman"/>
          <w:sz w:val="26"/>
          <w:szCs w:val="26"/>
        </w:rPr>
        <w:t>специальности</w:t>
      </w:r>
      <w:r w:rsidR="00CF3585" w:rsidRPr="00CF3585">
        <w:rPr>
          <w:rFonts w:ascii="Times New Roman" w:hAnsi="Times New Roman" w:cs="Times New Roman"/>
          <w:sz w:val="26"/>
          <w:szCs w:val="26"/>
        </w:rPr>
        <w:t>23.02.01 Организация перевозок и управление на транспорте (по видам)</w:t>
      </w:r>
      <w:r w:rsidRPr="00CF3585">
        <w:rPr>
          <w:rFonts w:ascii="Times New Roman" w:hAnsi="Times New Roman" w:cs="Times New Roman"/>
          <w:sz w:val="26"/>
          <w:szCs w:val="26"/>
        </w:rPr>
        <w:t xml:space="preserve">. Дисциплина относится к общеобразовательному циклу учебных дисциплин, обеспечивающих общеобразовательный уровень подготовки техников по </w:t>
      </w:r>
      <w:r w:rsidR="00CF3585" w:rsidRPr="00CF3585">
        <w:rPr>
          <w:rFonts w:ascii="Times New Roman" w:hAnsi="Times New Roman" w:cs="Times New Roman"/>
          <w:sz w:val="26"/>
          <w:szCs w:val="26"/>
        </w:rPr>
        <w:t xml:space="preserve"> организации перевозок и управление на транспорте .</w:t>
      </w:r>
    </w:p>
    <w:p w:rsidR="006C3579" w:rsidRPr="00CF3585" w:rsidRDefault="006C3579" w:rsidP="00CF3585">
      <w:pPr>
        <w:spacing w:after="0" w:line="240" w:lineRule="auto"/>
        <w:rPr>
          <w:rFonts w:ascii="Times New Roman" w:eastAsia="Times New Roman" w:hAnsi="Times New Roman" w:cs="Times New Roman"/>
          <w:sz w:val="26"/>
          <w:szCs w:val="26"/>
        </w:rPr>
      </w:pPr>
    </w:p>
    <w:p w:rsidR="008D59B0" w:rsidRPr="008D59B0" w:rsidRDefault="008D59B0" w:rsidP="008D5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85"/>
        <w:jc w:val="both"/>
        <w:rPr>
          <w:rFonts w:ascii="Times New Roman" w:hAnsi="Times New Roman" w:cs="Times New Roman"/>
          <w:sz w:val="26"/>
          <w:szCs w:val="26"/>
        </w:rPr>
      </w:pPr>
      <w:r w:rsidRPr="008D59B0">
        <w:rPr>
          <w:rFonts w:ascii="Times New Roman" w:hAnsi="Times New Roman" w:cs="Times New Roman"/>
          <w:sz w:val="26"/>
          <w:szCs w:val="26"/>
          <w:shd w:val="clear" w:color="auto" w:fill="FFFFFF"/>
        </w:rPr>
        <w:tab/>
      </w:r>
      <w:r w:rsidR="006C3579" w:rsidRPr="008D59B0">
        <w:rPr>
          <w:rFonts w:ascii="Times New Roman" w:hAnsi="Times New Roman" w:cs="Times New Roman"/>
          <w:sz w:val="26"/>
          <w:szCs w:val="26"/>
          <w:shd w:val="clear" w:color="auto" w:fill="FFFFFF"/>
        </w:rPr>
        <w:t>Рабочая программа</w:t>
      </w:r>
      <w:r w:rsidR="006C3579" w:rsidRPr="008D59B0">
        <w:rPr>
          <w:rFonts w:ascii="Times New Roman" w:hAnsi="Times New Roman" w:cs="Times New Roman"/>
          <w:sz w:val="26"/>
          <w:szCs w:val="26"/>
        </w:rPr>
        <w:t xml:space="preserve">  составлена </w:t>
      </w:r>
      <w:r w:rsidRPr="008D59B0">
        <w:rPr>
          <w:rFonts w:ascii="Times New Roman" w:hAnsi="Times New Roman" w:cs="Times New Roman"/>
          <w:sz w:val="26"/>
          <w:szCs w:val="26"/>
        </w:rPr>
        <w:t xml:space="preserve">на основе примерной программы общеобразовательной учебной дисциплины «Физика» для профессиональных </w:t>
      </w:r>
      <w:r w:rsidRPr="008D59B0">
        <w:rPr>
          <w:rFonts w:ascii="Times New Roman" w:hAnsi="Times New Roman" w:cs="Times New Roman"/>
          <w:sz w:val="26"/>
          <w:szCs w:val="26"/>
        </w:rPr>
        <w:lastRenderedPageBreak/>
        <w:t xml:space="preserve">образовательных организаций, рекомендованной Федеральным государственным автономным учреждением «Федеральный институт развития образования» от 21 июля 2015г.  </w:t>
      </w:r>
    </w:p>
    <w:p w:rsidR="006C3579" w:rsidRPr="008D59B0" w:rsidRDefault="006C3579" w:rsidP="008D59B0">
      <w:pPr>
        <w:pStyle w:val="aff"/>
        <w:ind w:firstLine="708"/>
        <w:jc w:val="both"/>
        <w:rPr>
          <w:b w:val="0"/>
          <w:sz w:val="26"/>
          <w:szCs w:val="26"/>
        </w:rPr>
      </w:pPr>
      <w:r w:rsidRPr="008D59B0">
        <w:rPr>
          <w:b w:val="0"/>
          <w:sz w:val="26"/>
          <w:szCs w:val="26"/>
        </w:rPr>
        <w:t xml:space="preserve">Представленная работа имеет </w:t>
      </w:r>
      <w:r w:rsidR="00CF3585">
        <w:rPr>
          <w:b w:val="0"/>
          <w:sz w:val="26"/>
          <w:szCs w:val="26"/>
        </w:rPr>
        <w:t>50</w:t>
      </w:r>
      <w:r w:rsidRPr="008D59B0">
        <w:rPr>
          <w:b w:val="0"/>
          <w:sz w:val="26"/>
          <w:szCs w:val="26"/>
        </w:rPr>
        <w:t xml:space="preserve"> страництекста и </w:t>
      </w:r>
      <w:r w:rsidRPr="008D59B0">
        <w:rPr>
          <w:b w:val="0"/>
          <w:color w:val="000000"/>
          <w:sz w:val="26"/>
          <w:szCs w:val="26"/>
        </w:rPr>
        <w:t xml:space="preserve">выполнена в систематизированных формах, без иллюстраций. </w:t>
      </w:r>
      <w:r w:rsidRPr="008D59B0">
        <w:rPr>
          <w:b w:val="0"/>
          <w:sz w:val="26"/>
          <w:szCs w:val="26"/>
        </w:rPr>
        <w:t>Работа состоит из титульного листа, содержания, паспорта рабочей программы учебной дисциплины, структуры и содержания учебной дисциплины, характеристики основных видов деятельности студентов, условий реализации рабочей программы, контроля и оценки результатов освоения учебной дисциплины, рейтинг-плана дисциплины и содержания модулей. Литературно-функциональный стиль изложения соответствует требованиям, предъявляемым к организационно-нормативной документации.</w:t>
      </w:r>
    </w:p>
    <w:p w:rsidR="006C3579" w:rsidRPr="008D59B0" w:rsidRDefault="006C3579" w:rsidP="008D59B0">
      <w:pPr>
        <w:pStyle w:val="aff"/>
        <w:ind w:firstLine="708"/>
        <w:jc w:val="both"/>
        <w:rPr>
          <w:b w:val="0"/>
          <w:sz w:val="26"/>
          <w:szCs w:val="26"/>
        </w:rPr>
      </w:pPr>
      <w:r w:rsidRPr="008D59B0">
        <w:rPr>
          <w:b w:val="0"/>
          <w:sz w:val="26"/>
          <w:szCs w:val="26"/>
        </w:rPr>
        <w:t xml:space="preserve">Работа обеспечивает учебный процесс на 1 курсе иразработана, исходя из времени выделенного на дисциплину учебного плана, профиля подготовки специалистов, обучающихся по модульно-рейтинговой системе обучения. Данная программа позволяет работать студентам по индивидуальным образовательным траекториям. Содержание работы  направлено на обеспечение сформированности представлений о социальных, культурных и исторических факторах становления </w:t>
      </w:r>
      <w:r w:rsidR="008D59B0" w:rsidRPr="008D59B0">
        <w:rPr>
          <w:b w:val="0"/>
          <w:sz w:val="26"/>
          <w:szCs w:val="26"/>
        </w:rPr>
        <w:t>физ</w:t>
      </w:r>
      <w:r w:rsidRPr="008D59B0">
        <w:rPr>
          <w:b w:val="0"/>
          <w:sz w:val="26"/>
          <w:szCs w:val="26"/>
        </w:rPr>
        <w:t xml:space="preserve">ики; логического, алгоритмического и </w:t>
      </w:r>
      <w:r w:rsidR="008D59B0" w:rsidRPr="008D59B0">
        <w:rPr>
          <w:b w:val="0"/>
          <w:sz w:val="26"/>
          <w:szCs w:val="26"/>
        </w:rPr>
        <w:t>физ</w:t>
      </w:r>
      <w:r w:rsidRPr="008D59B0">
        <w:rPr>
          <w:b w:val="0"/>
          <w:sz w:val="26"/>
          <w:szCs w:val="26"/>
        </w:rPr>
        <w:t xml:space="preserve">ического мышления; умения применять полученные знания при решении различных задач; представлений о </w:t>
      </w:r>
      <w:r w:rsidR="008D59B0" w:rsidRPr="008D59B0">
        <w:rPr>
          <w:b w:val="0"/>
          <w:sz w:val="26"/>
          <w:szCs w:val="26"/>
        </w:rPr>
        <w:t>физ</w:t>
      </w:r>
      <w:r w:rsidRPr="008D59B0">
        <w:rPr>
          <w:b w:val="0"/>
          <w:sz w:val="26"/>
          <w:szCs w:val="26"/>
        </w:rPr>
        <w:t>ике как части общечеловеческой культуры, универсальном языке науки, позволяющем описывать и изучать реальные процессы и явления.</w:t>
      </w:r>
    </w:p>
    <w:p w:rsidR="006C3579" w:rsidRPr="008D59B0" w:rsidRDefault="006C3579" w:rsidP="008D59B0">
      <w:pPr>
        <w:pStyle w:val="aff"/>
        <w:ind w:firstLine="708"/>
        <w:jc w:val="left"/>
        <w:rPr>
          <w:b w:val="0"/>
          <w:sz w:val="26"/>
          <w:szCs w:val="26"/>
        </w:rPr>
      </w:pPr>
      <w:r w:rsidRPr="008D59B0">
        <w:rPr>
          <w:b w:val="0"/>
          <w:sz w:val="26"/>
          <w:szCs w:val="26"/>
        </w:rPr>
        <w:t>Представленная работа имеет цель: осуществление требований принципа индивидуализации и дифференциации в обучении. Программа актуальна, так как предусматривает обновление технологий обучения, разработк</w:t>
      </w:r>
      <w:r w:rsidR="008D59B0" w:rsidRPr="008D59B0">
        <w:rPr>
          <w:b w:val="0"/>
          <w:sz w:val="26"/>
          <w:szCs w:val="26"/>
        </w:rPr>
        <w:t>у</w:t>
      </w:r>
      <w:r w:rsidRPr="008D59B0">
        <w:rPr>
          <w:b w:val="0"/>
          <w:sz w:val="26"/>
          <w:szCs w:val="26"/>
        </w:rPr>
        <w:t xml:space="preserve"> и реализаци</w:t>
      </w:r>
      <w:r w:rsidR="008D59B0" w:rsidRPr="008D59B0">
        <w:rPr>
          <w:b w:val="0"/>
          <w:sz w:val="26"/>
          <w:szCs w:val="26"/>
        </w:rPr>
        <w:t>ю</w:t>
      </w:r>
      <w:r w:rsidRPr="008D59B0">
        <w:rPr>
          <w:b w:val="0"/>
          <w:sz w:val="26"/>
          <w:szCs w:val="26"/>
        </w:rPr>
        <w:t xml:space="preserve"> образовательных программ на основе модульно -компетентностного подхода.</w:t>
      </w:r>
    </w:p>
    <w:p w:rsidR="006C3579" w:rsidRPr="008D59B0" w:rsidRDefault="006C3579" w:rsidP="006D74AF">
      <w:pPr>
        <w:pStyle w:val="aff"/>
        <w:jc w:val="left"/>
        <w:rPr>
          <w:i/>
          <w:sz w:val="26"/>
          <w:szCs w:val="26"/>
        </w:rPr>
      </w:pPr>
      <w:r w:rsidRPr="008D59B0">
        <w:rPr>
          <w:i/>
          <w:sz w:val="26"/>
          <w:szCs w:val="26"/>
        </w:rPr>
        <w:t xml:space="preserve">Рецензент:                                                                 </w:t>
      </w:r>
    </w:p>
    <w:p w:rsidR="008D59B0" w:rsidRDefault="006C3579" w:rsidP="006D74AF">
      <w:pPr>
        <w:pStyle w:val="aff"/>
        <w:jc w:val="left"/>
        <w:rPr>
          <w:b w:val="0"/>
          <w:color w:val="000000"/>
          <w:spacing w:val="-2"/>
          <w:sz w:val="26"/>
          <w:szCs w:val="26"/>
        </w:rPr>
      </w:pPr>
      <w:r w:rsidRPr="008D59B0">
        <w:rPr>
          <w:b w:val="0"/>
          <w:sz w:val="26"/>
          <w:szCs w:val="26"/>
        </w:rPr>
        <w:t xml:space="preserve">Преподаватель </w:t>
      </w:r>
      <w:r w:rsidRPr="008D59B0">
        <w:rPr>
          <w:b w:val="0"/>
          <w:color w:val="000000"/>
          <w:spacing w:val="-2"/>
          <w:sz w:val="26"/>
          <w:szCs w:val="26"/>
        </w:rPr>
        <w:t>государственногобюджетного</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профессионального образовательного</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учрежденияРостовской области«Новочеркасский</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 xml:space="preserve">колледжпромышленных технологий и управления»       </w:t>
      </w:r>
      <w:r w:rsidRPr="008D59B0">
        <w:rPr>
          <w:b w:val="0"/>
          <w:sz w:val="26"/>
          <w:szCs w:val="26"/>
        </w:rPr>
        <w:t>__________  Е.</w:t>
      </w:r>
      <w:r w:rsidR="008D59B0" w:rsidRPr="008D59B0">
        <w:rPr>
          <w:b w:val="0"/>
          <w:sz w:val="26"/>
          <w:szCs w:val="26"/>
        </w:rPr>
        <w:t xml:space="preserve"> Л. Терскова</w:t>
      </w:r>
    </w:p>
    <w:p w:rsidR="006C3579" w:rsidRPr="006D74AF" w:rsidRDefault="006C3579" w:rsidP="008D59B0">
      <w:pPr>
        <w:pStyle w:val="aff"/>
        <w:jc w:val="left"/>
        <w:rPr>
          <w:b w:val="0"/>
          <w:szCs w:val="28"/>
        </w:rPr>
      </w:pPr>
    </w:p>
    <w:p w:rsidR="006C3579" w:rsidRDefault="006C3579"/>
    <w:p w:rsidR="007E437D" w:rsidRDefault="007E437D"/>
    <w:p w:rsidR="007E437D" w:rsidRDefault="007E437D"/>
    <w:p w:rsidR="007E437D" w:rsidRDefault="007E437D"/>
    <w:p w:rsidR="007E437D" w:rsidRDefault="007E437D"/>
    <w:p w:rsidR="007E437D" w:rsidRDefault="007E437D"/>
    <w:sectPr w:rsidR="007E437D" w:rsidSect="005E3C6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0EC" w:rsidRDefault="001D10EC" w:rsidP="00BF74D3">
      <w:pPr>
        <w:spacing w:after="0" w:line="240" w:lineRule="auto"/>
      </w:pPr>
      <w:r>
        <w:separator/>
      </w:r>
    </w:p>
  </w:endnote>
  <w:endnote w:type="continuationSeparator" w:id="1">
    <w:p w:rsidR="001D10EC" w:rsidRDefault="001D10EC" w:rsidP="00BF7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01" w:rsidRDefault="00696506" w:rsidP="00295742">
    <w:pPr>
      <w:pStyle w:val="a9"/>
      <w:framePr w:wrap="around" w:vAnchor="text" w:hAnchor="margin" w:xAlign="right" w:y="1"/>
      <w:rPr>
        <w:rStyle w:val="ab"/>
      </w:rPr>
    </w:pPr>
    <w:r>
      <w:rPr>
        <w:rStyle w:val="ab"/>
      </w:rPr>
      <w:fldChar w:fldCharType="begin"/>
    </w:r>
    <w:r w:rsidR="002A4001">
      <w:rPr>
        <w:rStyle w:val="ab"/>
      </w:rPr>
      <w:instrText xml:space="preserve">PAGE  </w:instrText>
    </w:r>
    <w:r>
      <w:rPr>
        <w:rStyle w:val="ab"/>
      </w:rPr>
      <w:fldChar w:fldCharType="end"/>
    </w:r>
  </w:p>
  <w:p w:rsidR="002A4001" w:rsidRDefault="002A4001" w:rsidP="00295742">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01" w:rsidRDefault="00696506" w:rsidP="00295742">
    <w:pPr>
      <w:pStyle w:val="a9"/>
      <w:framePr w:wrap="around" w:vAnchor="text" w:hAnchor="margin" w:xAlign="right" w:y="1"/>
      <w:rPr>
        <w:rStyle w:val="ab"/>
      </w:rPr>
    </w:pPr>
    <w:r>
      <w:rPr>
        <w:rStyle w:val="ab"/>
      </w:rPr>
      <w:fldChar w:fldCharType="begin"/>
    </w:r>
    <w:r w:rsidR="002A4001">
      <w:rPr>
        <w:rStyle w:val="ab"/>
      </w:rPr>
      <w:instrText xml:space="preserve">PAGE  </w:instrText>
    </w:r>
    <w:r>
      <w:rPr>
        <w:rStyle w:val="ab"/>
      </w:rPr>
      <w:fldChar w:fldCharType="separate"/>
    </w:r>
    <w:r w:rsidR="00FC35F6">
      <w:rPr>
        <w:rStyle w:val="ab"/>
        <w:noProof/>
      </w:rPr>
      <w:t>5</w:t>
    </w:r>
    <w:r>
      <w:rPr>
        <w:rStyle w:val="ab"/>
      </w:rPr>
      <w:fldChar w:fldCharType="end"/>
    </w:r>
  </w:p>
  <w:p w:rsidR="002A4001" w:rsidRDefault="002A4001" w:rsidP="00295742">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0EC" w:rsidRDefault="001D10EC" w:rsidP="00BF74D3">
      <w:pPr>
        <w:spacing w:after="0" w:line="240" w:lineRule="auto"/>
      </w:pPr>
      <w:r>
        <w:separator/>
      </w:r>
    </w:p>
  </w:footnote>
  <w:footnote w:type="continuationSeparator" w:id="1">
    <w:p w:rsidR="001D10EC" w:rsidRDefault="001D10EC" w:rsidP="00BF74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nsid w:val="00000005"/>
    <w:multiLevelType w:val="singleLevel"/>
    <w:tmpl w:val="00000005"/>
    <w:name w:val="WW8Num5"/>
    <w:lvl w:ilvl="0">
      <w:start w:val="1"/>
      <w:numFmt w:val="decimal"/>
      <w:lvlText w:val="%1."/>
      <w:lvlJc w:val="left"/>
      <w:pPr>
        <w:tabs>
          <w:tab w:val="num" w:pos="1080"/>
        </w:tabs>
        <w:ind w:left="1080" w:hanging="360"/>
      </w:pPr>
    </w:lvl>
  </w:abstractNum>
  <w:abstractNum w:abstractNumId="3">
    <w:nsid w:val="00000008"/>
    <w:multiLevelType w:val="multilevel"/>
    <w:tmpl w:val="00000008"/>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0000000A"/>
    <w:multiLevelType w:val="multilevel"/>
    <w:tmpl w:val="0000000A"/>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00001B"/>
    <w:multiLevelType w:val="singleLevel"/>
    <w:tmpl w:val="0000001B"/>
    <w:name w:val="WW8Num27"/>
    <w:lvl w:ilvl="0">
      <w:start w:val="1"/>
      <w:numFmt w:val="decimal"/>
      <w:lvlText w:val="%1."/>
      <w:lvlJc w:val="left"/>
      <w:pPr>
        <w:tabs>
          <w:tab w:val="num" w:pos="1080"/>
        </w:tabs>
        <w:ind w:left="1080" w:hanging="360"/>
      </w:pPr>
    </w:lvl>
  </w:abstractNum>
  <w:abstractNum w:abstractNumId="7">
    <w:nsid w:val="00000022"/>
    <w:multiLevelType w:val="multilevel"/>
    <w:tmpl w:val="00000022"/>
    <w:name w:val="WW8Num3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00024"/>
    <w:multiLevelType w:val="multilevel"/>
    <w:tmpl w:val="00000024"/>
    <w:name w:val="WW8Num3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06906E95"/>
    <w:multiLevelType w:val="hybridMultilevel"/>
    <w:tmpl w:val="B9F46818"/>
    <w:lvl w:ilvl="0" w:tplc="1DFA7652">
      <w:start w:val="5"/>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8234940"/>
    <w:multiLevelType w:val="multilevel"/>
    <w:tmpl w:val="B380B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8500ED9"/>
    <w:multiLevelType w:val="multilevel"/>
    <w:tmpl w:val="8596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3530D7"/>
    <w:multiLevelType w:val="hybridMultilevel"/>
    <w:tmpl w:val="A7F4DEA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907D5E"/>
    <w:multiLevelType w:val="hybridMultilevel"/>
    <w:tmpl w:val="A532F5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A5C6CF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6">
    <w:nsid w:val="2015051A"/>
    <w:multiLevelType w:val="hybridMultilevel"/>
    <w:tmpl w:val="2FF4E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A66D15"/>
    <w:multiLevelType w:val="multilevel"/>
    <w:tmpl w:val="66AAF46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2C4044A"/>
    <w:multiLevelType w:val="hybridMultilevel"/>
    <w:tmpl w:val="890AAE4E"/>
    <w:lvl w:ilvl="0" w:tplc="47560B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777373C"/>
    <w:multiLevelType w:val="hybridMultilevel"/>
    <w:tmpl w:val="339653AA"/>
    <w:lvl w:ilvl="0" w:tplc="47560BF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8835FB5"/>
    <w:multiLevelType w:val="hybridMultilevel"/>
    <w:tmpl w:val="F390672C"/>
    <w:lvl w:ilvl="0" w:tplc="F6C6B50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1">
    <w:nsid w:val="29C227BD"/>
    <w:multiLevelType w:val="hybridMultilevel"/>
    <w:tmpl w:val="E83A9C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A7A45A0"/>
    <w:multiLevelType w:val="hybridMultilevel"/>
    <w:tmpl w:val="D1A2E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7D012B"/>
    <w:multiLevelType w:val="multilevel"/>
    <w:tmpl w:val="EAEC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DA97B06"/>
    <w:multiLevelType w:val="hybridMultilevel"/>
    <w:tmpl w:val="E2905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53828"/>
    <w:multiLevelType w:val="multilevel"/>
    <w:tmpl w:val="473A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94413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7">
    <w:nsid w:val="387F19EE"/>
    <w:multiLevelType w:val="multilevel"/>
    <w:tmpl w:val="09F41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017E26"/>
    <w:multiLevelType w:val="hybridMultilevel"/>
    <w:tmpl w:val="3844ED2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A24EA7"/>
    <w:multiLevelType w:val="hybridMultilevel"/>
    <w:tmpl w:val="40A086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F1187F"/>
    <w:multiLevelType w:val="hybridMultilevel"/>
    <w:tmpl w:val="FB4E86F6"/>
    <w:lvl w:ilvl="0" w:tplc="2F2AA9EE">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603FDD"/>
    <w:multiLevelType w:val="multilevel"/>
    <w:tmpl w:val="8A820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A360940"/>
    <w:multiLevelType w:val="multilevel"/>
    <w:tmpl w:val="19D0A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FA75461"/>
    <w:multiLevelType w:val="multilevel"/>
    <w:tmpl w:val="A6602F02"/>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FD042D"/>
    <w:multiLevelType w:val="hybridMultilevel"/>
    <w:tmpl w:val="958C8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6D3D2E"/>
    <w:multiLevelType w:val="hybridMultilevel"/>
    <w:tmpl w:val="B908F8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57C0B91"/>
    <w:multiLevelType w:val="hybridMultilevel"/>
    <w:tmpl w:val="92DC6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E71F47"/>
    <w:multiLevelType w:val="multilevel"/>
    <w:tmpl w:val="3C6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71F6485"/>
    <w:multiLevelType w:val="hybridMultilevel"/>
    <w:tmpl w:val="3BCEA1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1F3F9A"/>
    <w:multiLevelType w:val="multilevel"/>
    <w:tmpl w:val="522E3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C6E7E98"/>
    <w:multiLevelType w:val="hybridMultilevel"/>
    <w:tmpl w:val="AE8013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E1C7C14"/>
    <w:multiLevelType w:val="multilevel"/>
    <w:tmpl w:val="E0DAAE00"/>
    <w:lvl w:ilvl="0">
      <w:start w:val="1"/>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0"/>
  </w:num>
  <w:num w:numId="2">
    <w:abstractNumId w:val="41"/>
  </w:num>
  <w:num w:numId="3">
    <w:abstractNumId w:val="17"/>
  </w:num>
  <w:num w:numId="4">
    <w:abstractNumId w:val="38"/>
  </w:num>
  <w:num w:numId="5">
    <w:abstractNumId w:val="27"/>
  </w:num>
  <w:num w:numId="6">
    <w:abstractNumId w:val="31"/>
  </w:num>
  <w:num w:numId="7">
    <w:abstractNumId w:val="25"/>
  </w:num>
  <w:num w:numId="8">
    <w:abstractNumId w:val="23"/>
  </w:num>
  <w:num w:numId="9">
    <w:abstractNumId w:val="19"/>
  </w:num>
  <w:num w:numId="10">
    <w:abstractNumId w:val="18"/>
  </w:num>
  <w:num w:numId="11">
    <w:abstractNumId w:val="29"/>
  </w:num>
  <w:num w:numId="12">
    <w:abstractNumId w:val="30"/>
  </w:num>
  <w:num w:numId="13">
    <w:abstractNumId w:val="20"/>
  </w:num>
  <w:num w:numId="14">
    <w:abstractNumId w:val="37"/>
  </w:num>
  <w:num w:numId="15">
    <w:abstractNumId w:val="33"/>
  </w:num>
  <w:num w:numId="16">
    <w:abstractNumId w:val="11"/>
  </w:num>
  <w:num w:numId="17">
    <w:abstractNumId w:val="24"/>
  </w:num>
  <w:num w:numId="18">
    <w:abstractNumId w:val="0"/>
  </w:num>
  <w:num w:numId="19">
    <w:abstractNumId w:val="1"/>
  </w:num>
  <w:num w:numId="20">
    <w:abstractNumId w:val="2"/>
  </w:num>
  <w:num w:numId="21">
    <w:abstractNumId w:val="6"/>
  </w:num>
  <w:num w:numId="22">
    <w:abstractNumId w:val="14"/>
  </w:num>
  <w:num w:numId="23">
    <w:abstractNumId w:val="40"/>
  </w:num>
  <w:num w:numId="24">
    <w:abstractNumId w:val="13"/>
  </w:num>
  <w:num w:numId="25">
    <w:abstractNumId w:val="12"/>
  </w:num>
  <w:num w:numId="26">
    <w:abstractNumId w:val="43"/>
  </w:num>
  <w:num w:numId="27">
    <w:abstractNumId w:val="34"/>
  </w:num>
  <w:num w:numId="28">
    <w:abstractNumId w:val="3"/>
  </w:num>
  <w:num w:numId="29">
    <w:abstractNumId w:val="4"/>
  </w:num>
  <w:num w:numId="30">
    <w:abstractNumId w:val="5"/>
  </w:num>
  <w:num w:numId="31">
    <w:abstractNumId w:val="7"/>
  </w:num>
  <w:num w:numId="32">
    <w:abstractNumId w:val="8"/>
  </w:num>
  <w:num w:numId="33">
    <w:abstractNumId w:val="26"/>
  </w:num>
  <w:num w:numId="34">
    <w:abstractNumId w:val="15"/>
  </w:num>
  <w:num w:numId="35">
    <w:abstractNumId w:val="39"/>
  </w:num>
  <w:num w:numId="36">
    <w:abstractNumId w:val="35"/>
  </w:num>
  <w:num w:numId="37">
    <w:abstractNumId w:val="16"/>
  </w:num>
  <w:num w:numId="38">
    <w:abstractNumId w:val="28"/>
  </w:num>
  <w:num w:numId="39">
    <w:abstractNumId w:val="36"/>
  </w:num>
  <w:num w:numId="40">
    <w:abstractNumId w:val="42"/>
  </w:num>
  <w:num w:numId="41">
    <w:abstractNumId w:val="22"/>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2289"/>
    <w:rsid w:val="000207BD"/>
    <w:rsid w:val="000A0A66"/>
    <w:rsid w:val="00125010"/>
    <w:rsid w:val="0013335D"/>
    <w:rsid w:val="00191DFB"/>
    <w:rsid w:val="001D10EC"/>
    <w:rsid w:val="001D15BC"/>
    <w:rsid w:val="001E3F24"/>
    <w:rsid w:val="001E4B74"/>
    <w:rsid w:val="001F60F2"/>
    <w:rsid w:val="00266F86"/>
    <w:rsid w:val="00267964"/>
    <w:rsid w:val="00293E99"/>
    <w:rsid w:val="00295742"/>
    <w:rsid w:val="002A4001"/>
    <w:rsid w:val="002B2289"/>
    <w:rsid w:val="002D2DCD"/>
    <w:rsid w:val="002E0AF5"/>
    <w:rsid w:val="002E7DD9"/>
    <w:rsid w:val="003003BF"/>
    <w:rsid w:val="00314A5A"/>
    <w:rsid w:val="0032605B"/>
    <w:rsid w:val="00351639"/>
    <w:rsid w:val="00362491"/>
    <w:rsid w:val="003A46AA"/>
    <w:rsid w:val="004005F1"/>
    <w:rsid w:val="004178C8"/>
    <w:rsid w:val="00436299"/>
    <w:rsid w:val="00460758"/>
    <w:rsid w:val="004630A5"/>
    <w:rsid w:val="004B3E3C"/>
    <w:rsid w:val="0050134D"/>
    <w:rsid w:val="00521ED8"/>
    <w:rsid w:val="00521F72"/>
    <w:rsid w:val="00540F92"/>
    <w:rsid w:val="00557AA5"/>
    <w:rsid w:val="00575A7B"/>
    <w:rsid w:val="005B3A3F"/>
    <w:rsid w:val="005B4FBF"/>
    <w:rsid w:val="005E3C62"/>
    <w:rsid w:val="006117B0"/>
    <w:rsid w:val="00612A11"/>
    <w:rsid w:val="00622A5D"/>
    <w:rsid w:val="00622A88"/>
    <w:rsid w:val="0064628C"/>
    <w:rsid w:val="006507E2"/>
    <w:rsid w:val="00651CC3"/>
    <w:rsid w:val="00696506"/>
    <w:rsid w:val="006B1729"/>
    <w:rsid w:val="006C3579"/>
    <w:rsid w:val="006D74AF"/>
    <w:rsid w:val="007036BE"/>
    <w:rsid w:val="0070763E"/>
    <w:rsid w:val="007A0D87"/>
    <w:rsid w:val="007B6A0C"/>
    <w:rsid w:val="007B7ED7"/>
    <w:rsid w:val="007D215A"/>
    <w:rsid w:val="007E437D"/>
    <w:rsid w:val="00802893"/>
    <w:rsid w:val="00842B75"/>
    <w:rsid w:val="00865C3F"/>
    <w:rsid w:val="00890427"/>
    <w:rsid w:val="00891390"/>
    <w:rsid w:val="008D59B0"/>
    <w:rsid w:val="009732AE"/>
    <w:rsid w:val="009E15FB"/>
    <w:rsid w:val="009E4304"/>
    <w:rsid w:val="00A62751"/>
    <w:rsid w:val="00A67079"/>
    <w:rsid w:val="00AC448B"/>
    <w:rsid w:val="00B21A95"/>
    <w:rsid w:val="00B679BC"/>
    <w:rsid w:val="00B81EEB"/>
    <w:rsid w:val="00B941FA"/>
    <w:rsid w:val="00B9584B"/>
    <w:rsid w:val="00BB3AD5"/>
    <w:rsid w:val="00BF74D3"/>
    <w:rsid w:val="00C179EA"/>
    <w:rsid w:val="00C32B66"/>
    <w:rsid w:val="00C56299"/>
    <w:rsid w:val="00C64471"/>
    <w:rsid w:val="00C74184"/>
    <w:rsid w:val="00C939A6"/>
    <w:rsid w:val="00CB5C9D"/>
    <w:rsid w:val="00CF3585"/>
    <w:rsid w:val="00D014DB"/>
    <w:rsid w:val="00D11626"/>
    <w:rsid w:val="00D7295B"/>
    <w:rsid w:val="00D96D86"/>
    <w:rsid w:val="00DE208D"/>
    <w:rsid w:val="00DE5E77"/>
    <w:rsid w:val="00E14A2A"/>
    <w:rsid w:val="00E15EEF"/>
    <w:rsid w:val="00E30923"/>
    <w:rsid w:val="00E34686"/>
    <w:rsid w:val="00E77D2B"/>
    <w:rsid w:val="00EA2F13"/>
    <w:rsid w:val="00F227CB"/>
    <w:rsid w:val="00F516B2"/>
    <w:rsid w:val="00F81AE4"/>
    <w:rsid w:val="00F836E6"/>
    <w:rsid w:val="00FC35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89"/>
  </w:style>
  <w:style w:type="paragraph" w:styleId="1">
    <w:name w:val="heading 1"/>
    <w:basedOn w:val="a"/>
    <w:next w:val="a"/>
    <w:link w:val="10"/>
    <w:qFormat/>
    <w:rsid w:val="002B2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C3579"/>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link w:val="30"/>
    <w:uiPriority w:val="9"/>
    <w:qFormat/>
    <w:rsid w:val="002B22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228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2B228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2B2289"/>
    <w:rPr>
      <w:b/>
      <w:bCs/>
    </w:rPr>
  </w:style>
  <w:style w:type="character" w:customStyle="1" w:styleId="apple-converted-space">
    <w:name w:val="apple-converted-space"/>
    <w:basedOn w:val="a0"/>
    <w:rsid w:val="002B2289"/>
  </w:style>
  <w:style w:type="character" w:styleId="a5">
    <w:name w:val="Emphasis"/>
    <w:basedOn w:val="a0"/>
    <w:uiPriority w:val="20"/>
    <w:qFormat/>
    <w:rsid w:val="002B2289"/>
    <w:rPr>
      <w:i/>
      <w:iCs/>
    </w:rPr>
  </w:style>
  <w:style w:type="paragraph" w:customStyle="1" w:styleId="c16">
    <w:name w:val="c1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B2289"/>
  </w:style>
  <w:style w:type="character" w:customStyle="1" w:styleId="c13">
    <w:name w:val="c13"/>
    <w:basedOn w:val="a0"/>
    <w:rsid w:val="002B2289"/>
  </w:style>
  <w:style w:type="paragraph" w:customStyle="1" w:styleId="c9">
    <w:name w:val="c9"/>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B2289"/>
  </w:style>
  <w:style w:type="paragraph" w:customStyle="1" w:styleId="c12">
    <w:name w:val="c1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2B2289"/>
  </w:style>
  <w:style w:type="character" w:customStyle="1" w:styleId="c66">
    <w:name w:val="c66"/>
    <w:basedOn w:val="a0"/>
    <w:rsid w:val="002B2289"/>
  </w:style>
  <w:style w:type="character" w:styleId="a6">
    <w:name w:val="Hyperlink"/>
    <w:basedOn w:val="a0"/>
    <w:unhideWhenUsed/>
    <w:rsid w:val="002B2289"/>
    <w:rPr>
      <w:color w:val="0000FF"/>
      <w:u w:val="single"/>
    </w:rPr>
  </w:style>
  <w:style w:type="character" w:styleId="a7">
    <w:name w:val="FollowedHyperlink"/>
    <w:basedOn w:val="a0"/>
    <w:uiPriority w:val="99"/>
    <w:semiHidden/>
    <w:unhideWhenUsed/>
    <w:rsid w:val="002B2289"/>
    <w:rPr>
      <w:color w:val="800080"/>
      <w:u w:val="single"/>
    </w:rPr>
  </w:style>
  <w:style w:type="paragraph" w:customStyle="1" w:styleId="c2">
    <w:name w:val="c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B2289"/>
  </w:style>
  <w:style w:type="character" w:customStyle="1" w:styleId="c3">
    <w:name w:val="c3"/>
    <w:basedOn w:val="a0"/>
    <w:rsid w:val="002B2289"/>
  </w:style>
  <w:style w:type="character" w:customStyle="1" w:styleId="c30">
    <w:name w:val="c30"/>
    <w:basedOn w:val="a0"/>
    <w:rsid w:val="002B2289"/>
  </w:style>
  <w:style w:type="character" w:customStyle="1" w:styleId="c54">
    <w:name w:val="c54"/>
    <w:basedOn w:val="a0"/>
    <w:rsid w:val="002B2289"/>
  </w:style>
  <w:style w:type="paragraph" w:customStyle="1" w:styleId="c24">
    <w:name w:val="c2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5">
    <w:name w:val="c55"/>
    <w:basedOn w:val="a0"/>
    <w:rsid w:val="002B2289"/>
  </w:style>
  <w:style w:type="character" w:customStyle="1" w:styleId="c39">
    <w:name w:val="c39"/>
    <w:basedOn w:val="a0"/>
    <w:rsid w:val="002B2289"/>
  </w:style>
  <w:style w:type="character" w:customStyle="1" w:styleId="c32">
    <w:name w:val="c32"/>
    <w:basedOn w:val="a0"/>
    <w:rsid w:val="002B2289"/>
  </w:style>
  <w:style w:type="paragraph" w:customStyle="1" w:styleId="c14">
    <w:name w:val="c1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B2289"/>
  </w:style>
  <w:style w:type="paragraph" w:customStyle="1" w:styleId="c26">
    <w:name w:val="c2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3">
    <w:name w:val="c83"/>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0">
    <w:name w:val="c90"/>
    <w:basedOn w:val="a0"/>
    <w:rsid w:val="002B2289"/>
  </w:style>
  <w:style w:type="character" w:customStyle="1" w:styleId="c17">
    <w:name w:val="c17"/>
    <w:basedOn w:val="a0"/>
    <w:rsid w:val="002B2289"/>
  </w:style>
  <w:style w:type="character" w:customStyle="1" w:styleId="c8">
    <w:name w:val="c8"/>
    <w:basedOn w:val="a0"/>
    <w:rsid w:val="002B2289"/>
  </w:style>
  <w:style w:type="character" w:customStyle="1" w:styleId="c25">
    <w:name w:val="c25"/>
    <w:basedOn w:val="a0"/>
    <w:rsid w:val="002B2289"/>
  </w:style>
  <w:style w:type="character" w:customStyle="1" w:styleId="c29">
    <w:name w:val="c29"/>
    <w:basedOn w:val="a0"/>
    <w:rsid w:val="002B2289"/>
  </w:style>
  <w:style w:type="paragraph" w:customStyle="1" w:styleId="c27">
    <w:name w:val="c2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2B2289"/>
  </w:style>
  <w:style w:type="character" w:customStyle="1" w:styleId="c110">
    <w:name w:val="c110"/>
    <w:basedOn w:val="a0"/>
    <w:rsid w:val="002B2289"/>
  </w:style>
  <w:style w:type="paragraph" w:customStyle="1" w:styleId="c47">
    <w:name w:val="c4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rsid w:val="002B228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2B2289"/>
    <w:rPr>
      <w:rFonts w:ascii="Times New Roman" w:eastAsia="Times New Roman" w:hAnsi="Times New Roman" w:cs="Times New Roman"/>
      <w:sz w:val="24"/>
      <w:szCs w:val="24"/>
      <w:lang w:eastAsia="ru-RU"/>
    </w:rPr>
  </w:style>
  <w:style w:type="paragraph" w:styleId="a8">
    <w:name w:val="List Paragraph"/>
    <w:basedOn w:val="a"/>
    <w:uiPriority w:val="34"/>
    <w:qFormat/>
    <w:rsid w:val="002B228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footer"/>
    <w:basedOn w:val="a"/>
    <w:link w:val="aa"/>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2B2289"/>
    <w:rPr>
      <w:rFonts w:ascii="Times New Roman" w:eastAsia="Times New Roman" w:hAnsi="Times New Roman" w:cs="Times New Roman"/>
      <w:sz w:val="24"/>
      <w:szCs w:val="24"/>
      <w:lang w:eastAsia="ru-RU"/>
    </w:rPr>
  </w:style>
  <w:style w:type="character" w:styleId="ab">
    <w:name w:val="page number"/>
    <w:basedOn w:val="a0"/>
    <w:rsid w:val="002B2289"/>
  </w:style>
  <w:style w:type="paragraph" w:customStyle="1" w:styleId="31">
    <w:name w:val="Основной текст с отступом 31"/>
    <w:basedOn w:val="a"/>
    <w:rsid w:val="002B2289"/>
    <w:pPr>
      <w:spacing w:after="0" w:line="240" w:lineRule="auto"/>
      <w:ind w:firstLine="709"/>
    </w:pPr>
    <w:rPr>
      <w:rFonts w:ascii="Times New Roman" w:eastAsia="Times New Roman" w:hAnsi="Times New Roman" w:cs="Times New Roman"/>
      <w:sz w:val="24"/>
      <w:szCs w:val="24"/>
      <w:lang w:eastAsia="ar-SA"/>
    </w:rPr>
  </w:style>
  <w:style w:type="paragraph" w:styleId="HTML">
    <w:name w:val="HTML Preformatted"/>
    <w:basedOn w:val="a"/>
    <w:link w:val="HTML0"/>
    <w:rsid w:val="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B2289"/>
    <w:rPr>
      <w:rFonts w:ascii="Courier New" w:eastAsia="Times New Roman" w:hAnsi="Courier New" w:cs="Courier New"/>
      <w:sz w:val="20"/>
      <w:szCs w:val="20"/>
      <w:lang w:eastAsia="ru-RU"/>
    </w:rPr>
  </w:style>
  <w:style w:type="paragraph" w:styleId="ac">
    <w:name w:val="Body Text"/>
    <w:basedOn w:val="a"/>
    <w:link w:val="ad"/>
    <w:rsid w:val="002B2289"/>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2B2289"/>
    <w:rPr>
      <w:rFonts w:ascii="Times New Roman" w:eastAsia="Times New Roman" w:hAnsi="Times New Roman" w:cs="Times New Roman"/>
      <w:sz w:val="24"/>
      <w:szCs w:val="24"/>
      <w:lang w:eastAsia="ru-RU"/>
    </w:rPr>
  </w:style>
  <w:style w:type="paragraph" w:styleId="ae">
    <w:name w:val="header"/>
    <w:basedOn w:val="a"/>
    <w:link w:val="af"/>
    <w:unhideWhenUsed/>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2B2289"/>
    <w:rPr>
      <w:rFonts w:ascii="Times New Roman" w:eastAsia="Times New Roman" w:hAnsi="Times New Roman" w:cs="Times New Roman"/>
      <w:sz w:val="24"/>
      <w:szCs w:val="24"/>
      <w:lang w:eastAsia="ru-RU"/>
    </w:rPr>
  </w:style>
  <w:style w:type="paragraph" w:customStyle="1" w:styleId="af0">
    <w:name w:val="Нормальный"/>
    <w:rsid w:val="002B2289"/>
    <w:pPr>
      <w:spacing w:after="0" w:line="240" w:lineRule="auto"/>
      <w:ind w:firstLine="284"/>
      <w:jc w:val="both"/>
    </w:pPr>
    <w:rPr>
      <w:rFonts w:ascii="Arial" w:eastAsia="Times New Roman" w:hAnsi="Arial" w:cs="Times New Roman"/>
      <w:snapToGrid w:val="0"/>
      <w:kern w:val="44"/>
      <w:sz w:val="20"/>
      <w:szCs w:val="20"/>
      <w:lang w:eastAsia="ru-RU"/>
    </w:rPr>
  </w:style>
  <w:style w:type="paragraph" w:customStyle="1" w:styleId="Textbody">
    <w:name w:val="Text body"/>
    <w:basedOn w:val="a"/>
    <w:rsid w:val="002B2289"/>
    <w:pPr>
      <w:widowControl w:val="0"/>
      <w:suppressAutoHyphens/>
      <w:autoSpaceDN w:val="0"/>
      <w:spacing w:after="120" w:line="240" w:lineRule="auto"/>
      <w:textAlignment w:val="baseline"/>
    </w:pPr>
    <w:rPr>
      <w:rFonts w:ascii="Arial" w:eastAsia="Arial Unicode MS" w:hAnsi="Arial" w:cs="Tahoma"/>
      <w:kern w:val="3"/>
      <w:sz w:val="21"/>
      <w:szCs w:val="24"/>
      <w:lang w:eastAsia="ru-RU"/>
    </w:rPr>
  </w:style>
  <w:style w:type="paragraph" w:styleId="af1">
    <w:name w:val="No Spacing"/>
    <w:uiPriority w:val="1"/>
    <w:qFormat/>
    <w:rsid w:val="002B2289"/>
    <w:pPr>
      <w:spacing w:after="0" w:line="240" w:lineRule="auto"/>
    </w:pPr>
    <w:rPr>
      <w:rFonts w:ascii="Times New Roman" w:eastAsia="Times New Roman" w:hAnsi="Times New Roman" w:cs="Times New Roman"/>
      <w:sz w:val="24"/>
      <w:szCs w:val="24"/>
      <w:lang w:eastAsia="ru-RU"/>
    </w:rPr>
  </w:style>
  <w:style w:type="table" w:styleId="af2">
    <w:name w:val="Table Grid"/>
    <w:basedOn w:val="a1"/>
    <w:uiPriority w:val="59"/>
    <w:rsid w:val="002B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2B2289"/>
  </w:style>
  <w:style w:type="character" w:customStyle="1" w:styleId="20">
    <w:name w:val="Заголовок 2 Знак"/>
    <w:basedOn w:val="a0"/>
    <w:link w:val="2"/>
    <w:uiPriority w:val="9"/>
    <w:semiHidden/>
    <w:rsid w:val="006C3579"/>
    <w:rPr>
      <w:rFonts w:ascii="Cambria" w:eastAsia="Times New Roman" w:hAnsi="Cambria" w:cs="Times New Roman"/>
      <w:b/>
      <w:bCs/>
      <w:i/>
      <w:iCs/>
      <w:sz w:val="28"/>
      <w:szCs w:val="28"/>
      <w:lang w:eastAsia="ar-SA"/>
    </w:rPr>
  </w:style>
  <w:style w:type="character" w:customStyle="1" w:styleId="WW8Num2z0">
    <w:name w:val="WW8Num2z0"/>
    <w:rsid w:val="006C3579"/>
    <w:rPr>
      <w:rFonts w:ascii="Symbol" w:hAnsi="Symbol"/>
    </w:rPr>
  </w:style>
  <w:style w:type="character" w:customStyle="1" w:styleId="WW8Num4z0">
    <w:name w:val="WW8Num4z0"/>
    <w:rsid w:val="006C3579"/>
    <w:rPr>
      <w:rFonts w:ascii="Symbol" w:hAnsi="Symbol"/>
    </w:rPr>
  </w:style>
  <w:style w:type="character" w:customStyle="1" w:styleId="WW8Num6z0">
    <w:name w:val="WW8Num6z0"/>
    <w:rsid w:val="006C3579"/>
    <w:rPr>
      <w:rFonts w:ascii="Symbol" w:hAnsi="Symbol"/>
    </w:rPr>
  </w:style>
  <w:style w:type="character" w:customStyle="1" w:styleId="WW8Num7z0">
    <w:name w:val="WW8Num7z0"/>
    <w:rsid w:val="006C3579"/>
    <w:rPr>
      <w:rFonts w:ascii="Symbol" w:hAnsi="Symbol"/>
    </w:rPr>
  </w:style>
  <w:style w:type="character" w:customStyle="1" w:styleId="WW8Num11z0">
    <w:name w:val="WW8Num11z0"/>
    <w:rsid w:val="006C3579"/>
    <w:rPr>
      <w:rFonts w:ascii="Symbol" w:hAnsi="Symbol"/>
    </w:rPr>
  </w:style>
  <w:style w:type="character" w:customStyle="1" w:styleId="WW8Num12z0">
    <w:name w:val="WW8Num12z0"/>
    <w:rsid w:val="006C3579"/>
    <w:rPr>
      <w:rFonts w:ascii="Symbol" w:hAnsi="Symbol"/>
    </w:rPr>
  </w:style>
  <w:style w:type="character" w:customStyle="1" w:styleId="WW8Num13z0">
    <w:name w:val="WW8Num13z0"/>
    <w:rsid w:val="006C3579"/>
    <w:rPr>
      <w:rFonts w:ascii="Symbol" w:hAnsi="Symbol"/>
    </w:rPr>
  </w:style>
  <w:style w:type="character" w:customStyle="1" w:styleId="WW8Num14z0">
    <w:name w:val="WW8Num14z0"/>
    <w:rsid w:val="006C3579"/>
    <w:rPr>
      <w:rFonts w:ascii="Symbol" w:hAnsi="Symbol"/>
    </w:rPr>
  </w:style>
  <w:style w:type="character" w:customStyle="1" w:styleId="WW8Num15z0">
    <w:name w:val="WW8Num15z0"/>
    <w:rsid w:val="006C3579"/>
    <w:rPr>
      <w:rFonts w:ascii="Symbol" w:hAnsi="Symbol"/>
    </w:rPr>
  </w:style>
  <w:style w:type="character" w:customStyle="1" w:styleId="WW8Num16z0">
    <w:name w:val="WW8Num16z0"/>
    <w:rsid w:val="006C3579"/>
    <w:rPr>
      <w:rFonts w:ascii="Symbol" w:hAnsi="Symbol"/>
    </w:rPr>
  </w:style>
  <w:style w:type="character" w:customStyle="1" w:styleId="WW8Num17z0">
    <w:name w:val="WW8Num17z0"/>
    <w:rsid w:val="006C3579"/>
    <w:rPr>
      <w:rFonts w:ascii="Symbol" w:hAnsi="Symbol"/>
    </w:rPr>
  </w:style>
  <w:style w:type="character" w:customStyle="1" w:styleId="WW8Num18z0">
    <w:name w:val="WW8Num18z0"/>
    <w:rsid w:val="006C3579"/>
    <w:rPr>
      <w:rFonts w:ascii="Symbol" w:hAnsi="Symbol"/>
    </w:rPr>
  </w:style>
  <w:style w:type="character" w:customStyle="1" w:styleId="WW8Num20z0">
    <w:name w:val="WW8Num20z0"/>
    <w:rsid w:val="006C3579"/>
    <w:rPr>
      <w:rFonts w:ascii="Symbol" w:hAnsi="Symbol"/>
    </w:rPr>
  </w:style>
  <w:style w:type="character" w:customStyle="1" w:styleId="WW8Num21z0">
    <w:name w:val="WW8Num21z0"/>
    <w:rsid w:val="006C3579"/>
    <w:rPr>
      <w:rFonts w:ascii="Symbol" w:hAnsi="Symbol"/>
    </w:rPr>
  </w:style>
  <w:style w:type="character" w:customStyle="1" w:styleId="WW8Num22z0">
    <w:name w:val="WW8Num22z0"/>
    <w:rsid w:val="006C3579"/>
    <w:rPr>
      <w:rFonts w:ascii="Symbol" w:hAnsi="Symbol"/>
    </w:rPr>
  </w:style>
  <w:style w:type="character" w:customStyle="1" w:styleId="WW8Num23z0">
    <w:name w:val="WW8Num23z0"/>
    <w:rsid w:val="006C3579"/>
    <w:rPr>
      <w:rFonts w:ascii="Symbol" w:hAnsi="Symbol"/>
    </w:rPr>
  </w:style>
  <w:style w:type="character" w:customStyle="1" w:styleId="WW8Num24z0">
    <w:name w:val="WW8Num24z0"/>
    <w:rsid w:val="006C3579"/>
    <w:rPr>
      <w:rFonts w:ascii="Symbol" w:hAnsi="Symbol"/>
      <w:sz w:val="28"/>
      <w:szCs w:val="28"/>
    </w:rPr>
  </w:style>
  <w:style w:type="character" w:customStyle="1" w:styleId="WW8Num25z0">
    <w:name w:val="WW8Num25z0"/>
    <w:rsid w:val="006C3579"/>
    <w:rPr>
      <w:rFonts w:ascii="Symbol" w:hAnsi="Symbol"/>
    </w:rPr>
  </w:style>
  <w:style w:type="character" w:customStyle="1" w:styleId="WW8Num26z0">
    <w:name w:val="WW8Num26z0"/>
    <w:rsid w:val="006C3579"/>
    <w:rPr>
      <w:rFonts w:ascii="Symbol" w:hAnsi="Symbol"/>
      <w:sz w:val="20"/>
      <w:szCs w:val="20"/>
    </w:rPr>
  </w:style>
  <w:style w:type="character" w:customStyle="1" w:styleId="WW8Num28z0">
    <w:name w:val="WW8Num28z0"/>
    <w:rsid w:val="006C3579"/>
    <w:rPr>
      <w:rFonts w:ascii="Symbol" w:hAnsi="Symbol"/>
    </w:rPr>
  </w:style>
  <w:style w:type="character" w:customStyle="1" w:styleId="WW8Num29z0">
    <w:name w:val="WW8Num29z0"/>
    <w:rsid w:val="006C3579"/>
    <w:rPr>
      <w:rFonts w:ascii="Symbol" w:hAnsi="Symbol"/>
    </w:rPr>
  </w:style>
  <w:style w:type="character" w:customStyle="1" w:styleId="WW8Num30z0">
    <w:name w:val="WW8Num30z0"/>
    <w:rsid w:val="006C3579"/>
    <w:rPr>
      <w:rFonts w:ascii="Symbol" w:hAnsi="Symbol"/>
    </w:rPr>
  </w:style>
  <w:style w:type="character" w:customStyle="1" w:styleId="WW8Num31z0">
    <w:name w:val="WW8Num31z0"/>
    <w:rsid w:val="006C3579"/>
    <w:rPr>
      <w:rFonts w:ascii="Symbol" w:hAnsi="Symbol"/>
    </w:rPr>
  </w:style>
  <w:style w:type="character" w:customStyle="1" w:styleId="WW8Num32z0">
    <w:name w:val="WW8Num32z0"/>
    <w:rsid w:val="006C3579"/>
    <w:rPr>
      <w:rFonts w:ascii="Symbol" w:hAnsi="Symbol"/>
    </w:rPr>
  </w:style>
  <w:style w:type="character" w:customStyle="1" w:styleId="WW8Num33z0">
    <w:name w:val="WW8Num33z0"/>
    <w:rsid w:val="006C3579"/>
    <w:rPr>
      <w:rFonts w:ascii="Symbol" w:hAnsi="Symbol"/>
    </w:rPr>
  </w:style>
  <w:style w:type="character" w:customStyle="1" w:styleId="WW8Num35z0">
    <w:name w:val="WW8Num35z0"/>
    <w:rsid w:val="006C3579"/>
    <w:rPr>
      <w:rFonts w:ascii="Symbol" w:hAnsi="Symbol"/>
    </w:rPr>
  </w:style>
  <w:style w:type="character" w:customStyle="1" w:styleId="WW8Num37z0">
    <w:name w:val="WW8Num37z0"/>
    <w:rsid w:val="006C3579"/>
    <w:rPr>
      <w:rFonts w:ascii="Symbol" w:hAnsi="Symbol"/>
    </w:rPr>
  </w:style>
  <w:style w:type="character" w:customStyle="1" w:styleId="Absatz-Standardschriftart">
    <w:name w:val="Absatz-Standardschriftart"/>
    <w:rsid w:val="006C3579"/>
  </w:style>
  <w:style w:type="character" w:customStyle="1" w:styleId="WW8Num1z0">
    <w:name w:val="WW8Num1z0"/>
    <w:rsid w:val="006C3579"/>
    <w:rPr>
      <w:rFonts w:ascii="Symbol" w:hAnsi="Symbol"/>
    </w:rPr>
  </w:style>
  <w:style w:type="character" w:customStyle="1" w:styleId="WW8Num1z1">
    <w:name w:val="WW8Num1z1"/>
    <w:rsid w:val="006C3579"/>
    <w:rPr>
      <w:rFonts w:ascii="Courier New" w:hAnsi="Courier New" w:cs="Courier New"/>
    </w:rPr>
  </w:style>
  <w:style w:type="character" w:customStyle="1" w:styleId="WW8Num1z2">
    <w:name w:val="WW8Num1z2"/>
    <w:rsid w:val="006C3579"/>
    <w:rPr>
      <w:rFonts w:ascii="Wingdings" w:hAnsi="Wingdings"/>
    </w:rPr>
  </w:style>
  <w:style w:type="character" w:customStyle="1" w:styleId="WW8Num3z0">
    <w:name w:val="WW8Num3z0"/>
    <w:rsid w:val="006C3579"/>
    <w:rPr>
      <w:rFonts w:ascii="Symbol" w:hAnsi="Symbol"/>
    </w:rPr>
  </w:style>
  <w:style w:type="character" w:customStyle="1" w:styleId="WW8Num3z1">
    <w:name w:val="WW8Num3z1"/>
    <w:rsid w:val="006C3579"/>
    <w:rPr>
      <w:rFonts w:ascii="Courier New" w:hAnsi="Courier New" w:cs="Courier New"/>
    </w:rPr>
  </w:style>
  <w:style w:type="character" w:customStyle="1" w:styleId="WW8Num3z2">
    <w:name w:val="WW8Num3z2"/>
    <w:rsid w:val="006C3579"/>
    <w:rPr>
      <w:rFonts w:ascii="Wingdings" w:hAnsi="Wingdings"/>
    </w:rPr>
  </w:style>
  <w:style w:type="character" w:customStyle="1" w:styleId="WW8Num5z0">
    <w:name w:val="WW8Num5z0"/>
    <w:rsid w:val="006C3579"/>
    <w:rPr>
      <w:rFonts w:ascii="Symbol" w:hAnsi="Symbol"/>
    </w:rPr>
  </w:style>
  <w:style w:type="character" w:customStyle="1" w:styleId="WW8Num5z1">
    <w:name w:val="WW8Num5z1"/>
    <w:rsid w:val="006C3579"/>
    <w:rPr>
      <w:rFonts w:ascii="Courier New" w:hAnsi="Courier New" w:cs="Courier New"/>
    </w:rPr>
  </w:style>
  <w:style w:type="character" w:customStyle="1" w:styleId="WW8Num5z2">
    <w:name w:val="WW8Num5z2"/>
    <w:rsid w:val="006C3579"/>
    <w:rPr>
      <w:rFonts w:ascii="Wingdings" w:hAnsi="Wingdings"/>
    </w:rPr>
  </w:style>
  <w:style w:type="character" w:customStyle="1" w:styleId="WW8Num6z1">
    <w:name w:val="WW8Num6z1"/>
    <w:rsid w:val="006C3579"/>
    <w:rPr>
      <w:rFonts w:ascii="Courier New" w:hAnsi="Courier New" w:cs="Courier New"/>
    </w:rPr>
  </w:style>
  <w:style w:type="character" w:customStyle="1" w:styleId="WW8Num6z2">
    <w:name w:val="WW8Num6z2"/>
    <w:rsid w:val="006C3579"/>
    <w:rPr>
      <w:rFonts w:ascii="Wingdings" w:hAnsi="Wingdings"/>
    </w:rPr>
  </w:style>
  <w:style w:type="character" w:customStyle="1" w:styleId="WW8Num11z1">
    <w:name w:val="WW8Num11z1"/>
    <w:rsid w:val="006C3579"/>
    <w:rPr>
      <w:rFonts w:ascii="Courier New" w:hAnsi="Courier New" w:cs="Courier New"/>
    </w:rPr>
  </w:style>
  <w:style w:type="character" w:customStyle="1" w:styleId="WW8Num11z2">
    <w:name w:val="WW8Num11z2"/>
    <w:rsid w:val="006C3579"/>
    <w:rPr>
      <w:rFonts w:ascii="Wingdings" w:hAnsi="Wingdings"/>
    </w:rPr>
  </w:style>
  <w:style w:type="character" w:customStyle="1" w:styleId="WW8Num12z1">
    <w:name w:val="WW8Num12z1"/>
    <w:rsid w:val="006C3579"/>
    <w:rPr>
      <w:rFonts w:ascii="Courier New" w:hAnsi="Courier New" w:cs="Courier New"/>
    </w:rPr>
  </w:style>
  <w:style w:type="character" w:customStyle="1" w:styleId="WW8Num12z2">
    <w:name w:val="WW8Num12z2"/>
    <w:rsid w:val="006C3579"/>
    <w:rPr>
      <w:rFonts w:ascii="Wingdings" w:hAnsi="Wingdings"/>
    </w:rPr>
  </w:style>
  <w:style w:type="character" w:customStyle="1" w:styleId="WW8Num16z1">
    <w:name w:val="WW8Num16z1"/>
    <w:rsid w:val="006C3579"/>
    <w:rPr>
      <w:rFonts w:ascii="Courier New" w:hAnsi="Courier New" w:cs="Courier New"/>
    </w:rPr>
  </w:style>
  <w:style w:type="character" w:customStyle="1" w:styleId="WW8Num16z2">
    <w:name w:val="WW8Num16z2"/>
    <w:rsid w:val="006C3579"/>
    <w:rPr>
      <w:rFonts w:ascii="Wingdings" w:hAnsi="Wingdings"/>
    </w:rPr>
  </w:style>
  <w:style w:type="character" w:customStyle="1" w:styleId="WW8Num18z1">
    <w:name w:val="WW8Num18z1"/>
    <w:rsid w:val="006C3579"/>
    <w:rPr>
      <w:rFonts w:ascii="Courier New" w:hAnsi="Courier New" w:cs="Courier New"/>
    </w:rPr>
  </w:style>
  <w:style w:type="character" w:customStyle="1" w:styleId="WW8Num18z2">
    <w:name w:val="WW8Num18z2"/>
    <w:rsid w:val="006C3579"/>
    <w:rPr>
      <w:rFonts w:ascii="Wingdings" w:hAnsi="Wingdings"/>
    </w:rPr>
  </w:style>
  <w:style w:type="character" w:customStyle="1" w:styleId="WW8Num19z0">
    <w:name w:val="WW8Num19z0"/>
    <w:rsid w:val="006C3579"/>
    <w:rPr>
      <w:rFonts w:ascii="Symbol" w:hAnsi="Symbol"/>
    </w:rPr>
  </w:style>
  <w:style w:type="character" w:customStyle="1" w:styleId="WW8Num19z1">
    <w:name w:val="WW8Num19z1"/>
    <w:rsid w:val="006C3579"/>
    <w:rPr>
      <w:rFonts w:ascii="Courier New" w:hAnsi="Courier New" w:cs="Courier New"/>
    </w:rPr>
  </w:style>
  <w:style w:type="character" w:customStyle="1" w:styleId="WW8Num19z2">
    <w:name w:val="WW8Num19z2"/>
    <w:rsid w:val="006C3579"/>
    <w:rPr>
      <w:rFonts w:ascii="Wingdings" w:hAnsi="Wingdings"/>
    </w:rPr>
  </w:style>
  <w:style w:type="character" w:customStyle="1" w:styleId="WW8Num20z1">
    <w:name w:val="WW8Num20z1"/>
    <w:rsid w:val="006C3579"/>
    <w:rPr>
      <w:rFonts w:ascii="Courier New" w:hAnsi="Courier New" w:cs="Courier New"/>
    </w:rPr>
  </w:style>
  <w:style w:type="character" w:customStyle="1" w:styleId="WW8Num20z2">
    <w:name w:val="WW8Num20z2"/>
    <w:rsid w:val="006C3579"/>
    <w:rPr>
      <w:rFonts w:ascii="Wingdings" w:hAnsi="Wingdings"/>
    </w:rPr>
  </w:style>
  <w:style w:type="character" w:customStyle="1" w:styleId="WW8Num21z1">
    <w:name w:val="WW8Num21z1"/>
    <w:rsid w:val="006C3579"/>
    <w:rPr>
      <w:rFonts w:ascii="Courier New" w:hAnsi="Courier New" w:cs="Courier New"/>
    </w:rPr>
  </w:style>
  <w:style w:type="character" w:customStyle="1" w:styleId="WW8Num21z2">
    <w:name w:val="WW8Num21z2"/>
    <w:rsid w:val="006C3579"/>
    <w:rPr>
      <w:rFonts w:ascii="Wingdings" w:hAnsi="Wingdings"/>
    </w:rPr>
  </w:style>
  <w:style w:type="character" w:customStyle="1" w:styleId="WW8Num22z1">
    <w:name w:val="WW8Num22z1"/>
    <w:rsid w:val="006C3579"/>
    <w:rPr>
      <w:rFonts w:ascii="Courier New" w:hAnsi="Courier New" w:cs="Courier New"/>
    </w:rPr>
  </w:style>
  <w:style w:type="character" w:customStyle="1" w:styleId="WW8Num22z2">
    <w:name w:val="WW8Num22z2"/>
    <w:rsid w:val="006C3579"/>
    <w:rPr>
      <w:rFonts w:ascii="Wingdings" w:hAnsi="Wingdings"/>
    </w:rPr>
  </w:style>
  <w:style w:type="character" w:customStyle="1" w:styleId="WW8Num24z1">
    <w:name w:val="WW8Num24z1"/>
    <w:rsid w:val="006C3579"/>
    <w:rPr>
      <w:rFonts w:ascii="Courier New" w:hAnsi="Courier New" w:cs="Courier New"/>
    </w:rPr>
  </w:style>
  <w:style w:type="character" w:customStyle="1" w:styleId="WW8Num24z2">
    <w:name w:val="WW8Num24z2"/>
    <w:rsid w:val="006C3579"/>
    <w:rPr>
      <w:rFonts w:ascii="Wingdings" w:hAnsi="Wingdings"/>
    </w:rPr>
  </w:style>
  <w:style w:type="character" w:customStyle="1" w:styleId="WW8Num24z3">
    <w:name w:val="WW8Num24z3"/>
    <w:rsid w:val="006C3579"/>
    <w:rPr>
      <w:rFonts w:ascii="Symbol" w:hAnsi="Symbol"/>
    </w:rPr>
  </w:style>
  <w:style w:type="character" w:customStyle="1" w:styleId="WW8Num25z1">
    <w:name w:val="WW8Num25z1"/>
    <w:rsid w:val="006C3579"/>
    <w:rPr>
      <w:rFonts w:ascii="Courier New" w:hAnsi="Courier New" w:cs="Courier New"/>
    </w:rPr>
  </w:style>
  <w:style w:type="character" w:customStyle="1" w:styleId="WW8Num25z2">
    <w:name w:val="WW8Num25z2"/>
    <w:rsid w:val="006C3579"/>
    <w:rPr>
      <w:rFonts w:ascii="Wingdings" w:hAnsi="Wingdings"/>
    </w:rPr>
  </w:style>
  <w:style w:type="character" w:customStyle="1" w:styleId="WW8Num26z1">
    <w:name w:val="WW8Num26z1"/>
    <w:rsid w:val="006C3579"/>
    <w:rPr>
      <w:rFonts w:ascii="Courier New" w:hAnsi="Courier New" w:cs="Courier New"/>
    </w:rPr>
  </w:style>
  <w:style w:type="character" w:customStyle="1" w:styleId="WW8Num26z2">
    <w:name w:val="WW8Num26z2"/>
    <w:rsid w:val="006C3579"/>
    <w:rPr>
      <w:rFonts w:ascii="Wingdings" w:hAnsi="Wingdings"/>
    </w:rPr>
  </w:style>
  <w:style w:type="character" w:customStyle="1" w:styleId="WW8Num26z3">
    <w:name w:val="WW8Num26z3"/>
    <w:rsid w:val="006C3579"/>
    <w:rPr>
      <w:rFonts w:ascii="Symbol" w:hAnsi="Symbol"/>
    </w:rPr>
  </w:style>
  <w:style w:type="character" w:customStyle="1" w:styleId="WW8Num27z0">
    <w:name w:val="WW8Num27z0"/>
    <w:rsid w:val="006C3579"/>
    <w:rPr>
      <w:rFonts w:ascii="Symbol" w:hAnsi="Symbol"/>
    </w:rPr>
  </w:style>
  <w:style w:type="character" w:customStyle="1" w:styleId="WW8Num27z1">
    <w:name w:val="WW8Num27z1"/>
    <w:rsid w:val="006C3579"/>
    <w:rPr>
      <w:rFonts w:ascii="Courier New" w:hAnsi="Courier New" w:cs="Courier New"/>
    </w:rPr>
  </w:style>
  <w:style w:type="character" w:customStyle="1" w:styleId="WW8Num27z2">
    <w:name w:val="WW8Num27z2"/>
    <w:rsid w:val="006C3579"/>
    <w:rPr>
      <w:rFonts w:ascii="Wingdings" w:hAnsi="Wingdings"/>
    </w:rPr>
  </w:style>
  <w:style w:type="character" w:customStyle="1" w:styleId="WW8Num28z1">
    <w:name w:val="WW8Num28z1"/>
    <w:rsid w:val="006C3579"/>
    <w:rPr>
      <w:rFonts w:ascii="Courier New" w:hAnsi="Courier New" w:cs="Courier New"/>
    </w:rPr>
  </w:style>
  <w:style w:type="character" w:customStyle="1" w:styleId="WW8Num28z2">
    <w:name w:val="WW8Num28z2"/>
    <w:rsid w:val="006C3579"/>
    <w:rPr>
      <w:rFonts w:ascii="Wingdings" w:hAnsi="Wingdings"/>
    </w:rPr>
  </w:style>
  <w:style w:type="character" w:customStyle="1" w:styleId="WW8Num29z1">
    <w:name w:val="WW8Num29z1"/>
    <w:rsid w:val="006C3579"/>
    <w:rPr>
      <w:rFonts w:ascii="Courier New" w:hAnsi="Courier New" w:cs="Courier New"/>
    </w:rPr>
  </w:style>
  <w:style w:type="character" w:customStyle="1" w:styleId="WW8Num29z2">
    <w:name w:val="WW8Num29z2"/>
    <w:rsid w:val="006C3579"/>
    <w:rPr>
      <w:rFonts w:ascii="Wingdings" w:hAnsi="Wingdings"/>
    </w:rPr>
  </w:style>
  <w:style w:type="character" w:customStyle="1" w:styleId="WW8Num31z1">
    <w:name w:val="WW8Num31z1"/>
    <w:rsid w:val="006C3579"/>
    <w:rPr>
      <w:rFonts w:ascii="Courier New" w:hAnsi="Courier New" w:cs="Courier New"/>
    </w:rPr>
  </w:style>
  <w:style w:type="character" w:customStyle="1" w:styleId="WW8Num31z2">
    <w:name w:val="WW8Num31z2"/>
    <w:rsid w:val="006C3579"/>
    <w:rPr>
      <w:rFonts w:ascii="Wingdings" w:hAnsi="Wingdings"/>
    </w:rPr>
  </w:style>
  <w:style w:type="character" w:customStyle="1" w:styleId="WW8Num32z1">
    <w:name w:val="WW8Num32z1"/>
    <w:rsid w:val="006C3579"/>
    <w:rPr>
      <w:rFonts w:ascii="Courier New" w:hAnsi="Courier New" w:cs="Courier New"/>
    </w:rPr>
  </w:style>
  <w:style w:type="character" w:customStyle="1" w:styleId="WW8Num32z2">
    <w:name w:val="WW8Num32z2"/>
    <w:rsid w:val="006C3579"/>
    <w:rPr>
      <w:rFonts w:ascii="Wingdings" w:hAnsi="Wingdings"/>
    </w:rPr>
  </w:style>
  <w:style w:type="character" w:customStyle="1" w:styleId="WW8Num34z0">
    <w:name w:val="WW8Num34z0"/>
    <w:rsid w:val="006C3579"/>
    <w:rPr>
      <w:rFonts w:ascii="Symbol" w:hAnsi="Symbol"/>
    </w:rPr>
  </w:style>
  <w:style w:type="character" w:customStyle="1" w:styleId="WW8Num34z1">
    <w:name w:val="WW8Num34z1"/>
    <w:rsid w:val="006C3579"/>
    <w:rPr>
      <w:rFonts w:ascii="Courier New" w:hAnsi="Courier New" w:cs="Courier New"/>
    </w:rPr>
  </w:style>
  <w:style w:type="character" w:customStyle="1" w:styleId="WW8Num34z2">
    <w:name w:val="WW8Num34z2"/>
    <w:rsid w:val="006C3579"/>
    <w:rPr>
      <w:rFonts w:ascii="Wingdings" w:hAnsi="Wingdings"/>
    </w:rPr>
  </w:style>
  <w:style w:type="character" w:customStyle="1" w:styleId="WW8Num35z1">
    <w:name w:val="WW8Num35z1"/>
    <w:rsid w:val="006C3579"/>
    <w:rPr>
      <w:rFonts w:ascii="Courier New" w:hAnsi="Courier New" w:cs="Courier New"/>
    </w:rPr>
  </w:style>
  <w:style w:type="character" w:customStyle="1" w:styleId="WW8Num35z2">
    <w:name w:val="WW8Num35z2"/>
    <w:rsid w:val="006C3579"/>
    <w:rPr>
      <w:rFonts w:ascii="Wingdings" w:hAnsi="Wingdings"/>
    </w:rPr>
  </w:style>
  <w:style w:type="character" w:customStyle="1" w:styleId="WW8Num37z1">
    <w:name w:val="WW8Num37z1"/>
    <w:rsid w:val="006C3579"/>
    <w:rPr>
      <w:rFonts w:ascii="Courier New" w:hAnsi="Courier New" w:cs="Courier New"/>
    </w:rPr>
  </w:style>
  <w:style w:type="character" w:customStyle="1" w:styleId="WW8Num37z2">
    <w:name w:val="WW8Num37z2"/>
    <w:rsid w:val="006C3579"/>
    <w:rPr>
      <w:rFonts w:ascii="Wingdings" w:hAnsi="Wingdings"/>
    </w:rPr>
  </w:style>
  <w:style w:type="character" w:customStyle="1" w:styleId="WW8Num38z0">
    <w:name w:val="WW8Num38z0"/>
    <w:rsid w:val="006C3579"/>
    <w:rPr>
      <w:rFonts w:ascii="Symbol" w:hAnsi="Symbol"/>
    </w:rPr>
  </w:style>
  <w:style w:type="character" w:customStyle="1" w:styleId="WW8Num38z1">
    <w:name w:val="WW8Num38z1"/>
    <w:rsid w:val="006C3579"/>
    <w:rPr>
      <w:rFonts w:ascii="Courier New" w:hAnsi="Courier New" w:cs="Courier New"/>
    </w:rPr>
  </w:style>
  <w:style w:type="character" w:customStyle="1" w:styleId="WW8Num38z2">
    <w:name w:val="WW8Num38z2"/>
    <w:rsid w:val="006C3579"/>
    <w:rPr>
      <w:rFonts w:ascii="Wingdings" w:hAnsi="Wingdings"/>
    </w:rPr>
  </w:style>
  <w:style w:type="character" w:customStyle="1" w:styleId="WW8Num39z0">
    <w:name w:val="WW8Num39z0"/>
    <w:rsid w:val="006C3579"/>
    <w:rPr>
      <w:rFonts w:ascii="Symbol" w:hAnsi="Symbol"/>
    </w:rPr>
  </w:style>
  <w:style w:type="character" w:customStyle="1" w:styleId="WW8Num39z1">
    <w:name w:val="WW8Num39z1"/>
    <w:rsid w:val="006C3579"/>
    <w:rPr>
      <w:rFonts w:ascii="Courier New" w:hAnsi="Courier New" w:cs="Courier New"/>
    </w:rPr>
  </w:style>
  <w:style w:type="character" w:customStyle="1" w:styleId="WW8Num39z2">
    <w:name w:val="WW8Num39z2"/>
    <w:rsid w:val="006C3579"/>
    <w:rPr>
      <w:rFonts w:ascii="Wingdings" w:hAnsi="Wingdings"/>
    </w:rPr>
  </w:style>
  <w:style w:type="character" w:customStyle="1" w:styleId="WW8Num40z0">
    <w:name w:val="WW8Num40z0"/>
    <w:rsid w:val="006C3579"/>
    <w:rPr>
      <w:rFonts w:ascii="Symbol" w:hAnsi="Symbol"/>
    </w:rPr>
  </w:style>
  <w:style w:type="character" w:customStyle="1" w:styleId="WW8Num40z1">
    <w:name w:val="WW8Num40z1"/>
    <w:rsid w:val="006C3579"/>
    <w:rPr>
      <w:rFonts w:ascii="Courier New" w:hAnsi="Courier New" w:cs="Courier New"/>
    </w:rPr>
  </w:style>
  <w:style w:type="character" w:customStyle="1" w:styleId="WW8Num40z2">
    <w:name w:val="WW8Num40z2"/>
    <w:rsid w:val="006C3579"/>
    <w:rPr>
      <w:rFonts w:ascii="Wingdings" w:hAnsi="Wingdings"/>
    </w:rPr>
  </w:style>
  <w:style w:type="character" w:customStyle="1" w:styleId="WW8Num42z0">
    <w:name w:val="WW8Num42z0"/>
    <w:rsid w:val="006C3579"/>
    <w:rPr>
      <w:rFonts w:ascii="Symbol" w:hAnsi="Symbol"/>
    </w:rPr>
  </w:style>
  <w:style w:type="character" w:customStyle="1" w:styleId="WW8Num42z1">
    <w:name w:val="WW8Num42z1"/>
    <w:rsid w:val="006C3579"/>
    <w:rPr>
      <w:rFonts w:ascii="Courier New" w:hAnsi="Courier New" w:cs="Courier New"/>
    </w:rPr>
  </w:style>
  <w:style w:type="character" w:customStyle="1" w:styleId="WW8Num42z2">
    <w:name w:val="WW8Num42z2"/>
    <w:rsid w:val="006C3579"/>
    <w:rPr>
      <w:rFonts w:ascii="Wingdings" w:hAnsi="Wingdings"/>
    </w:rPr>
  </w:style>
  <w:style w:type="character" w:customStyle="1" w:styleId="WW8Num44z0">
    <w:name w:val="WW8Num44z0"/>
    <w:rsid w:val="006C3579"/>
    <w:rPr>
      <w:rFonts w:ascii="Symbol" w:hAnsi="Symbol"/>
    </w:rPr>
  </w:style>
  <w:style w:type="character" w:customStyle="1" w:styleId="WW8Num44z1">
    <w:name w:val="WW8Num44z1"/>
    <w:rsid w:val="006C3579"/>
    <w:rPr>
      <w:rFonts w:ascii="Courier New" w:hAnsi="Courier New" w:cs="Courier New"/>
    </w:rPr>
  </w:style>
  <w:style w:type="character" w:customStyle="1" w:styleId="WW8Num44z2">
    <w:name w:val="WW8Num44z2"/>
    <w:rsid w:val="006C3579"/>
    <w:rPr>
      <w:rFonts w:ascii="Wingdings" w:hAnsi="Wingdings"/>
    </w:rPr>
  </w:style>
  <w:style w:type="character" w:customStyle="1" w:styleId="11">
    <w:name w:val="Основной шрифт абзаца1"/>
    <w:rsid w:val="006C3579"/>
  </w:style>
  <w:style w:type="character" w:customStyle="1" w:styleId="af3">
    <w:name w:val="Символ сноски"/>
    <w:rsid w:val="006C3579"/>
    <w:rPr>
      <w:vertAlign w:val="superscript"/>
    </w:rPr>
  </w:style>
  <w:style w:type="character" w:customStyle="1" w:styleId="12">
    <w:name w:val="Знак примечания1"/>
    <w:rsid w:val="006C3579"/>
    <w:rPr>
      <w:sz w:val="16"/>
      <w:szCs w:val="16"/>
    </w:rPr>
  </w:style>
  <w:style w:type="character" w:customStyle="1" w:styleId="af4">
    <w:name w:val="Название Знак"/>
    <w:rsid w:val="006C3579"/>
    <w:rPr>
      <w:b/>
      <w:bCs/>
      <w:sz w:val="28"/>
      <w:szCs w:val="24"/>
      <w:lang w:val="ru-RU" w:eastAsia="ar-SA" w:bidi="ar-SA"/>
    </w:rPr>
  </w:style>
  <w:style w:type="character" w:customStyle="1" w:styleId="af5">
    <w:name w:val="Текст выноски Знак"/>
    <w:rsid w:val="006C3579"/>
    <w:rPr>
      <w:rFonts w:ascii="Tahoma" w:hAnsi="Tahoma" w:cs="Tahoma"/>
      <w:sz w:val="16"/>
      <w:szCs w:val="16"/>
      <w:lang w:val="ru-RU" w:eastAsia="ar-SA" w:bidi="ar-SA"/>
    </w:rPr>
  </w:style>
  <w:style w:type="paragraph" w:customStyle="1" w:styleId="13">
    <w:name w:val="Заголовок1"/>
    <w:basedOn w:val="a"/>
    <w:next w:val="ac"/>
    <w:rsid w:val="006C3579"/>
    <w:pPr>
      <w:keepNext/>
      <w:suppressAutoHyphens/>
      <w:spacing w:before="240" w:after="120" w:line="240" w:lineRule="auto"/>
    </w:pPr>
    <w:rPr>
      <w:rFonts w:ascii="Arial" w:eastAsia="SimSun" w:hAnsi="Arial" w:cs="Mangal"/>
      <w:sz w:val="28"/>
      <w:szCs w:val="28"/>
      <w:lang w:eastAsia="ar-SA"/>
    </w:rPr>
  </w:style>
  <w:style w:type="paragraph" w:styleId="af6">
    <w:name w:val="List"/>
    <w:basedOn w:val="ac"/>
    <w:rsid w:val="006C3579"/>
    <w:pPr>
      <w:suppressAutoHyphens/>
    </w:pPr>
    <w:rPr>
      <w:rFonts w:cs="Mangal"/>
      <w:lang w:eastAsia="ar-SA"/>
    </w:rPr>
  </w:style>
  <w:style w:type="paragraph" w:customStyle="1" w:styleId="14">
    <w:name w:val="Название1"/>
    <w:basedOn w:val="a"/>
    <w:rsid w:val="006C357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5">
    <w:name w:val="Указатель1"/>
    <w:basedOn w:val="a"/>
    <w:rsid w:val="006C357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
    <w:rsid w:val="006C357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6C3579"/>
    <w:pPr>
      <w:suppressAutoHyphens/>
      <w:spacing w:after="120" w:line="480" w:lineRule="auto"/>
      <w:ind w:left="283"/>
    </w:pPr>
    <w:rPr>
      <w:rFonts w:ascii="Times New Roman" w:eastAsia="Times New Roman" w:hAnsi="Times New Roman" w:cs="Times New Roman"/>
      <w:sz w:val="24"/>
      <w:szCs w:val="24"/>
      <w:lang w:eastAsia="ar-SA"/>
    </w:rPr>
  </w:style>
  <w:style w:type="paragraph" w:styleId="af7">
    <w:name w:val="footnote text"/>
    <w:basedOn w:val="a"/>
    <w:link w:val="af8"/>
    <w:rsid w:val="006C3579"/>
    <w:pPr>
      <w:suppressAutoHyphens/>
      <w:spacing w:after="0" w:line="240" w:lineRule="auto"/>
    </w:pPr>
    <w:rPr>
      <w:rFonts w:ascii="Times New Roman" w:eastAsia="Times New Roman" w:hAnsi="Times New Roman" w:cs="Times New Roman"/>
      <w:sz w:val="20"/>
      <w:szCs w:val="20"/>
      <w:lang w:eastAsia="ar-SA"/>
    </w:rPr>
  </w:style>
  <w:style w:type="character" w:customStyle="1" w:styleId="af8">
    <w:name w:val="Текст сноски Знак"/>
    <w:basedOn w:val="a0"/>
    <w:link w:val="af7"/>
    <w:rsid w:val="006C3579"/>
    <w:rPr>
      <w:rFonts w:ascii="Times New Roman" w:eastAsia="Times New Roman" w:hAnsi="Times New Roman" w:cs="Times New Roman"/>
      <w:sz w:val="20"/>
      <w:szCs w:val="20"/>
      <w:lang w:eastAsia="ar-SA"/>
    </w:rPr>
  </w:style>
  <w:style w:type="paragraph" w:styleId="af9">
    <w:name w:val="Balloon Text"/>
    <w:basedOn w:val="a"/>
    <w:link w:val="16"/>
    <w:rsid w:val="006C3579"/>
    <w:pPr>
      <w:suppressAutoHyphens/>
      <w:spacing w:after="0" w:line="240" w:lineRule="auto"/>
    </w:pPr>
    <w:rPr>
      <w:rFonts w:ascii="Tahoma" w:eastAsia="Times New Roman" w:hAnsi="Tahoma" w:cs="Tahoma"/>
      <w:sz w:val="16"/>
      <w:szCs w:val="16"/>
      <w:lang w:eastAsia="ar-SA"/>
    </w:rPr>
  </w:style>
  <w:style w:type="character" w:customStyle="1" w:styleId="16">
    <w:name w:val="Текст выноски Знак1"/>
    <w:basedOn w:val="a0"/>
    <w:link w:val="af9"/>
    <w:rsid w:val="006C3579"/>
    <w:rPr>
      <w:rFonts w:ascii="Tahoma" w:eastAsia="Times New Roman" w:hAnsi="Tahoma" w:cs="Tahoma"/>
      <w:sz w:val="16"/>
      <w:szCs w:val="16"/>
      <w:lang w:eastAsia="ar-SA"/>
    </w:rPr>
  </w:style>
  <w:style w:type="paragraph" w:customStyle="1" w:styleId="212">
    <w:name w:val="Основной текст 21"/>
    <w:basedOn w:val="a"/>
    <w:rsid w:val="006C3579"/>
    <w:pPr>
      <w:suppressAutoHyphens/>
      <w:spacing w:after="120" w:line="480" w:lineRule="auto"/>
    </w:pPr>
    <w:rPr>
      <w:rFonts w:ascii="Times New Roman" w:eastAsia="Times New Roman" w:hAnsi="Times New Roman" w:cs="Times New Roman"/>
      <w:sz w:val="24"/>
      <w:szCs w:val="24"/>
      <w:lang w:eastAsia="ar-SA"/>
    </w:rPr>
  </w:style>
  <w:style w:type="paragraph" w:customStyle="1" w:styleId="17">
    <w:name w:val="Текст примечания1"/>
    <w:basedOn w:val="a"/>
    <w:rsid w:val="006C3579"/>
    <w:pPr>
      <w:suppressAutoHyphens/>
      <w:spacing w:after="0" w:line="240" w:lineRule="auto"/>
    </w:pPr>
    <w:rPr>
      <w:rFonts w:ascii="Times New Roman" w:eastAsia="Times New Roman" w:hAnsi="Times New Roman" w:cs="Times New Roman"/>
      <w:sz w:val="20"/>
      <w:szCs w:val="20"/>
      <w:lang w:eastAsia="ar-SA"/>
    </w:rPr>
  </w:style>
  <w:style w:type="paragraph" w:styleId="afa">
    <w:name w:val="annotation text"/>
    <w:basedOn w:val="a"/>
    <w:link w:val="afb"/>
    <w:uiPriority w:val="99"/>
    <w:semiHidden/>
    <w:unhideWhenUsed/>
    <w:rsid w:val="006C3579"/>
    <w:pPr>
      <w:spacing w:line="240" w:lineRule="auto"/>
    </w:pPr>
    <w:rPr>
      <w:sz w:val="20"/>
      <w:szCs w:val="20"/>
    </w:rPr>
  </w:style>
  <w:style w:type="character" w:customStyle="1" w:styleId="afb">
    <w:name w:val="Текст примечания Знак"/>
    <w:basedOn w:val="a0"/>
    <w:link w:val="afa"/>
    <w:uiPriority w:val="99"/>
    <w:semiHidden/>
    <w:rsid w:val="006C3579"/>
    <w:rPr>
      <w:sz w:val="20"/>
      <w:szCs w:val="20"/>
    </w:rPr>
  </w:style>
  <w:style w:type="paragraph" w:styleId="afc">
    <w:name w:val="annotation subject"/>
    <w:basedOn w:val="17"/>
    <w:next w:val="17"/>
    <w:link w:val="afd"/>
    <w:rsid w:val="006C3579"/>
    <w:rPr>
      <w:b/>
      <w:bCs/>
    </w:rPr>
  </w:style>
  <w:style w:type="character" w:customStyle="1" w:styleId="afd">
    <w:name w:val="Тема примечания Знак"/>
    <w:basedOn w:val="afb"/>
    <w:link w:val="afc"/>
    <w:rsid w:val="006C3579"/>
    <w:rPr>
      <w:rFonts w:ascii="Times New Roman" w:eastAsia="Times New Roman" w:hAnsi="Times New Roman" w:cs="Times New Roman"/>
      <w:b/>
      <w:bCs/>
      <w:sz w:val="20"/>
      <w:szCs w:val="20"/>
      <w:lang w:eastAsia="ar-SA"/>
    </w:rPr>
  </w:style>
  <w:style w:type="paragraph" w:customStyle="1" w:styleId="afe">
    <w:name w:val="Знак"/>
    <w:basedOn w:val="a"/>
    <w:rsid w:val="006C3579"/>
    <w:pPr>
      <w:suppressAutoHyphens/>
      <w:spacing w:after="160" w:line="240" w:lineRule="exact"/>
    </w:pPr>
    <w:rPr>
      <w:rFonts w:ascii="Verdana" w:eastAsia="Times New Roman" w:hAnsi="Verdana" w:cs="Times New Roman"/>
      <w:sz w:val="20"/>
      <w:szCs w:val="20"/>
      <w:lang w:eastAsia="ar-SA"/>
    </w:rPr>
  </w:style>
  <w:style w:type="paragraph" w:customStyle="1" w:styleId="23">
    <w:name w:val="Знак2"/>
    <w:basedOn w:val="a"/>
    <w:rsid w:val="006C3579"/>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f">
    <w:name w:val="Title"/>
    <w:basedOn w:val="a"/>
    <w:next w:val="aff0"/>
    <w:link w:val="18"/>
    <w:qFormat/>
    <w:rsid w:val="006C3579"/>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18">
    <w:name w:val="Название Знак1"/>
    <w:basedOn w:val="a0"/>
    <w:link w:val="aff"/>
    <w:rsid w:val="006C3579"/>
    <w:rPr>
      <w:rFonts w:ascii="Times New Roman" w:eastAsia="Times New Roman" w:hAnsi="Times New Roman" w:cs="Times New Roman"/>
      <w:b/>
      <w:bCs/>
      <w:sz w:val="28"/>
      <w:szCs w:val="24"/>
      <w:lang w:eastAsia="ar-SA"/>
    </w:rPr>
  </w:style>
  <w:style w:type="paragraph" w:styleId="aff0">
    <w:name w:val="Subtitle"/>
    <w:basedOn w:val="13"/>
    <w:next w:val="ac"/>
    <w:link w:val="aff1"/>
    <w:qFormat/>
    <w:rsid w:val="006C3579"/>
    <w:pPr>
      <w:jc w:val="center"/>
    </w:pPr>
    <w:rPr>
      <w:i/>
      <w:iCs/>
    </w:rPr>
  </w:style>
  <w:style w:type="character" w:customStyle="1" w:styleId="aff1">
    <w:name w:val="Подзаголовок Знак"/>
    <w:basedOn w:val="a0"/>
    <w:link w:val="aff0"/>
    <w:rsid w:val="006C3579"/>
    <w:rPr>
      <w:rFonts w:ascii="Arial" w:eastAsia="SimSun" w:hAnsi="Arial" w:cs="Mangal"/>
      <w:i/>
      <w:iCs/>
      <w:sz w:val="28"/>
      <w:szCs w:val="28"/>
      <w:lang w:eastAsia="ar-SA"/>
    </w:rPr>
  </w:style>
  <w:style w:type="paragraph" w:customStyle="1" w:styleId="aff2">
    <w:name w:val="Содержимое врезки"/>
    <w:basedOn w:val="ac"/>
    <w:rsid w:val="006C3579"/>
    <w:pPr>
      <w:suppressAutoHyphens/>
    </w:pPr>
    <w:rPr>
      <w:lang w:eastAsia="ar-SA"/>
    </w:rPr>
  </w:style>
  <w:style w:type="paragraph" w:customStyle="1" w:styleId="aff3">
    <w:name w:val="Содержимое таблицы"/>
    <w:basedOn w:val="a"/>
    <w:rsid w:val="006C357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Заголовок таблицы"/>
    <w:basedOn w:val="aff3"/>
    <w:rsid w:val="006C3579"/>
    <w:pPr>
      <w:jc w:val="center"/>
    </w:pPr>
    <w:rPr>
      <w:b/>
      <w:bCs/>
    </w:rPr>
  </w:style>
  <w:style w:type="character" w:customStyle="1" w:styleId="apple-style-span">
    <w:name w:val="apple-style-span"/>
    <w:basedOn w:val="a0"/>
    <w:rsid w:val="006C3579"/>
  </w:style>
  <w:style w:type="paragraph" w:customStyle="1" w:styleId="Default">
    <w:name w:val="Default"/>
    <w:rsid w:val="006C357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9">
    <w:name w:val="Нет списка1"/>
    <w:next w:val="a2"/>
    <w:uiPriority w:val="99"/>
    <w:semiHidden/>
    <w:unhideWhenUsed/>
    <w:rsid w:val="00A67079"/>
  </w:style>
  <w:style w:type="table" w:customStyle="1" w:styleId="1a">
    <w:name w:val="Сетка таблицы1"/>
    <w:basedOn w:val="a1"/>
    <w:next w:val="af2"/>
    <w:uiPriority w:val="59"/>
    <w:rsid w:val="00A67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
    <w:link w:val="25"/>
    <w:uiPriority w:val="99"/>
    <w:semiHidden/>
    <w:unhideWhenUsed/>
    <w:rsid w:val="00A67079"/>
    <w:pPr>
      <w:spacing w:after="120" w:line="480" w:lineRule="auto"/>
    </w:pPr>
  </w:style>
  <w:style w:type="character" w:customStyle="1" w:styleId="25">
    <w:name w:val="Основной текст 2 Знак"/>
    <w:basedOn w:val="a0"/>
    <w:link w:val="24"/>
    <w:uiPriority w:val="99"/>
    <w:semiHidden/>
    <w:rsid w:val="00A67079"/>
  </w:style>
</w:styles>
</file>

<file path=word/webSettings.xml><?xml version="1.0" encoding="utf-8"?>
<w:webSettings xmlns:r="http://schemas.openxmlformats.org/officeDocument/2006/relationships" xmlns:w="http://schemas.openxmlformats.org/wordprocessingml/2006/main">
  <w:divs>
    <w:div w:id="49621156">
      <w:bodyDiv w:val="1"/>
      <w:marLeft w:val="0"/>
      <w:marRight w:val="0"/>
      <w:marTop w:val="0"/>
      <w:marBottom w:val="0"/>
      <w:divBdr>
        <w:top w:val="none" w:sz="0" w:space="0" w:color="auto"/>
        <w:left w:val="none" w:sz="0" w:space="0" w:color="auto"/>
        <w:bottom w:val="none" w:sz="0" w:space="0" w:color="auto"/>
        <w:right w:val="none" w:sz="0" w:space="0" w:color="auto"/>
      </w:divBdr>
      <w:divsChild>
        <w:div w:id="110058212">
          <w:marLeft w:val="0"/>
          <w:marRight w:val="0"/>
          <w:marTop w:val="0"/>
          <w:marBottom w:val="0"/>
          <w:divBdr>
            <w:top w:val="none" w:sz="0" w:space="0" w:color="auto"/>
            <w:left w:val="none" w:sz="0" w:space="0" w:color="auto"/>
            <w:bottom w:val="none" w:sz="0" w:space="0" w:color="auto"/>
            <w:right w:val="none" w:sz="0" w:space="0" w:color="auto"/>
          </w:divBdr>
        </w:div>
        <w:div w:id="49615503">
          <w:marLeft w:val="0"/>
          <w:marRight w:val="0"/>
          <w:marTop w:val="0"/>
          <w:marBottom w:val="0"/>
          <w:divBdr>
            <w:top w:val="none" w:sz="0" w:space="0" w:color="auto"/>
            <w:left w:val="none" w:sz="0" w:space="0" w:color="auto"/>
            <w:bottom w:val="none" w:sz="0" w:space="0" w:color="auto"/>
            <w:right w:val="none" w:sz="0" w:space="0" w:color="auto"/>
          </w:divBdr>
        </w:div>
        <w:div w:id="11499348">
          <w:marLeft w:val="0"/>
          <w:marRight w:val="0"/>
          <w:marTop w:val="0"/>
          <w:marBottom w:val="0"/>
          <w:divBdr>
            <w:top w:val="none" w:sz="0" w:space="0" w:color="auto"/>
            <w:left w:val="none" w:sz="0" w:space="0" w:color="auto"/>
            <w:bottom w:val="none" w:sz="0" w:space="0" w:color="auto"/>
            <w:right w:val="none" w:sz="0" w:space="0" w:color="auto"/>
          </w:divBdr>
        </w:div>
        <w:div w:id="1955551378">
          <w:marLeft w:val="0"/>
          <w:marRight w:val="0"/>
          <w:marTop w:val="0"/>
          <w:marBottom w:val="0"/>
          <w:divBdr>
            <w:top w:val="none" w:sz="0" w:space="0" w:color="auto"/>
            <w:left w:val="none" w:sz="0" w:space="0" w:color="auto"/>
            <w:bottom w:val="none" w:sz="0" w:space="0" w:color="auto"/>
            <w:right w:val="none" w:sz="0" w:space="0" w:color="auto"/>
          </w:divBdr>
        </w:div>
        <w:div w:id="1987203532">
          <w:marLeft w:val="0"/>
          <w:marRight w:val="0"/>
          <w:marTop w:val="0"/>
          <w:marBottom w:val="0"/>
          <w:divBdr>
            <w:top w:val="none" w:sz="0" w:space="0" w:color="auto"/>
            <w:left w:val="none" w:sz="0" w:space="0" w:color="auto"/>
            <w:bottom w:val="none" w:sz="0" w:space="0" w:color="auto"/>
            <w:right w:val="none" w:sz="0" w:space="0" w:color="auto"/>
          </w:divBdr>
        </w:div>
        <w:div w:id="637304471">
          <w:marLeft w:val="0"/>
          <w:marRight w:val="0"/>
          <w:marTop w:val="0"/>
          <w:marBottom w:val="0"/>
          <w:divBdr>
            <w:top w:val="none" w:sz="0" w:space="0" w:color="auto"/>
            <w:left w:val="none" w:sz="0" w:space="0" w:color="auto"/>
            <w:bottom w:val="none" w:sz="0" w:space="0" w:color="auto"/>
            <w:right w:val="none" w:sz="0" w:space="0" w:color="auto"/>
          </w:divBdr>
        </w:div>
        <w:div w:id="618072912">
          <w:marLeft w:val="0"/>
          <w:marRight w:val="0"/>
          <w:marTop w:val="0"/>
          <w:marBottom w:val="0"/>
          <w:divBdr>
            <w:top w:val="none" w:sz="0" w:space="0" w:color="auto"/>
            <w:left w:val="none" w:sz="0" w:space="0" w:color="auto"/>
            <w:bottom w:val="none" w:sz="0" w:space="0" w:color="auto"/>
            <w:right w:val="none" w:sz="0" w:space="0" w:color="auto"/>
          </w:divBdr>
        </w:div>
        <w:div w:id="1994870907">
          <w:marLeft w:val="0"/>
          <w:marRight w:val="0"/>
          <w:marTop w:val="0"/>
          <w:marBottom w:val="0"/>
          <w:divBdr>
            <w:top w:val="none" w:sz="0" w:space="0" w:color="auto"/>
            <w:left w:val="none" w:sz="0" w:space="0" w:color="auto"/>
            <w:bottom w:val="none" w:sz="0" w:space="0" w:color="auto"/>
            <w:right w:val="none" w:sz="0" w:space="0" w:color="auto"/>
          </w:divBdr>
        </w:div>
        <w:div w:id="726300434">
          <w:marLeft w:val="0"/>
          <w:marRight w:val="0"/>
          <w:marTop w:val="0"/>
          <w:marBottom w:val="0"/>
          <w:divBdr>
            <w:top w:val="none" w:sz="0" w:space="0" w:color="auto"/>
            <w:left w:val="none" w:sz="0" w:space="0" w:color="auto"/>
            <w:bottom w:val="none" w:sz="0" w:space="0" w:color="auto"/>
            <w:right w:val="none" w:sz="0" w:space="0" w:color="auto"/>
          </w:divBdr>
        </w:div>
        <w:div w:id="642270915">
          <w:marLeft w:val="0"/>
          <w:marRight w:val="0"/>
          <w:marTop w:val="0"/>
          <w:marBottom w:val="0"/>
          <w:divBdr>
            <w:top w:val="none" w:sz="0" w:space="0" w:color="auto"/>
            <w:left w:val="none" w:sz="0" w:space="0" w:color="auto"/>
            <w:bottom w:val="none" w:sz="0" w:space="0" w:color="auto"/>
            <w:right w:val="none" w:sz="0" w:space="0" w:color="auto"/>
          </w:divBdr>
        </w:div>
        <w:div w:id="907880211">
          <w:marLeft w:val="0"/>
          <w:marRight w:val="0"/>
          <w:marTop w:val="0"/>
          <w:marBottom w:val="0"/>
          <w:divBdr>
            <w:top w:val="none" w:sz="0" w:space="0" w:color="auto"/>
            <w:left w:val="none" w:sz="0" w:space="0" w:color="auto"/>
            <w:bottom w:val="none" w:sz="0" w:space="0" w:color="auto"/>
            <w:right w:val="none" w:sz="0" w:space="0" w:color="auto"/>
          </w:divBdr>
        </w:div>
        <w:div w:id="452985012">
          <w:marLeft w:val="0"/>
          <w:marRight w:val="0"/>
          <w:marTop w:val="0"/>
          <w:marBottom w:val="0"/>
          <w:divBdr>
            <w:top w:val="none" w:sz="0" w:space="0" w:color="auto"/>
            <w:left w:val="none" w:sz="0" w:space="0" w:color="auto"/>
            <w:bottom w:val="none" w:sz="0" w:space="0" w:color="auto"/>
            <w:right w:val="none" w:sz="0" w:space="0" w:color="auto"/>
          </w:divBdr>
        </w:div>
        <w:div w:id="2120953659">
          <w:marLeft w:val="0"/>
          <w:marRight w:val="0"/>
          <w:marTop w:val="0"/>
          <w:marBottom w:val="0"/>
          <w:divBdr>
            <w:top w:val="none" w:sz="0" w:space="0" w:color="auto"/>
            <w:left w:val="none" w:sz="0" w:space="0" w:color="auto"/>
            <w:bottom w:val="none" w:sz="0" w:space="0" w:color="auto"/>
            <w:right w:val="none" w:sz="0" w:space="0" w:color="auto"/>
          </w:divBdr>
        </w:div>
        <w:div w:id="1937783805">
          <w:marLeft w:val="0"/>
          <w:marRight w:val="0"/>
          <w:marTop w:val="0"/>
          <w:marBottom w:val="0"/>
          <w:divBdr>
            <w:top w:val="none" w:sz="0" w:space="0" w:color="auto"/>
            <w:left w:val="none" w:sz="0" w:space="0" w:color="auto"/>
            <w:bottom w:val="none" w:sz="0" w:space="0" w:color="auto"/>
            <w:right w:val="none" w:sz="0" w:space="0" w:color="auto"/>
          </w:divBdr>
        </w:div>
      </w:divsChild>
    </w:div>
    <w:div w:id="62684283">
      <w:bodyDiv w:val="1"/>
      <w:marLeft w:val="0"/>
      <w:marRight w:val="0"/>
      <w:marTop w:val="0"/>
      <w:marBottom w:val="0"/>
      <w:divBdr>
        <w:top w:val="none" w:sz="0" w:space="0" w:color="auto"/>
        <w:left w:val="none" w:sz="0" w:space="0" w:color="auto"/>
        <w:bottom w:val="none" w:sz="0" w:space="0" w:color="auto"/>
        <w:right w:val="none" w:sz="0" w:space="0" w:color="auto"/>
      </w:divBdr>
      <w:divsChild>
        <w:div w:id="1982804255">
          <w:marLeft w:val="0"/>
          <w:marRight w:val="0"/>
          <w:marTop w:val="0"/>
          <w:marBottom w:val="0"/>
          <w:divBdr>
            <w:top w:val="none" w:sz="0" w:space="0" w:color="auto"/>
            <w:left w:val="none" w:sz="0" w:space="0" w:color="auto"/>
            <w:bottom w:val="none" w:sz="0" w:space="0" w:color="auto"/>
            <w:right w:val="none" w:sz="0" w:space="0" w:color="auto"/>
          </w:divBdr>
        </w:div>
        <w:div w:id="353698851">
          <w:marLeft w:val="0"/>
          <w:marRight w:val="0"/>
          <w:marTop w:val="0"/>
          <w:marBottom w:val="0"/>
          <w:divBdr>
            <w:top w:val="none" w:sz="0" w:space="0" w:color="auto"/>
            <w:left w:val="none" w:sz="0" w:space="0" w:color="auto"/>
            <w:bottom w:val="none" w:sz="0" w:space="0" w:color="auto"/>
            <w:right w:val="none" w:sz="0" w:space="0" w:color="auto"/>
          </w:divBdr>
        </w:div>
        <w:div w:id="1020231495">
          <w:marLeft w:val="0"/>
          <w:marRight w:val="0"/>
          <w:marTop w:val="0"/>
          <w:marBottom w:val="0"/>
          <w:divBdr>
            <w:top w:val="none" w:sz="0" w:space="0" w:color="auto"/>
            <w:left w:val="none" w:sz="0" w:space="0" w:color="auto"/>
            <w:bottom w:val="none" w:sz="0" w:space="0" w:color="auto"/>
            <w:right w:val="none" w:sz="0" w:space="0" w:color="auto"/>
          </w:divBdr>
        </w:div>
        <w:div w:id="1997027181">
          <w:marLeft w:val="0"/>
          <w:marRight w:val="0"/>
          <w:marTop w:val="0"/>
          <w:marBottom w:val="0"/>
          <w:divBdr>
            <w:top w:val="none" w:sz="0" w:space="0" w:color="auto"/>
            <w:left w:val="none" w:sz="0" w:space="0" w:color="auto"/>
            <w:bottom w:val="none" w:sz="0" w:space="0" w:color="auto"/>
            <w:right w:val="none" w:sz="0" w:space="0" w:color="auto"/>
          </w:divBdr>
        </w:div>
        <w:div w:id="1628314939">
          <w:marLeft w:val="0"/>
          <w:marRight w:val="0"/>
          <w:marTop w:val="0"/>
          <w:marBottom w:val="0"/>
          <w:divBdr>
            <w:top w:val="none" w:sz="0" w:space="0" w:color="auto"/>
            <w:left w:val="none" w:sz="0" w:space="0" w:color="auto"/>
            <w:bottom w:val="none" w:sz="0" w:space="0" w:color="auto"/>
            <w:right w:val="none" w:sz="0" w:space="0" w:color="auto"/>
          </w:divBdr>
        </w:div>
        <w:div w:id="1768186721">
          <w:marLeft w:val="0"/>
          <w:marRight w:val="0"/>
          <w:marTop w:val="0"/>
          <w:marBottom w:val="0"/>
          <w:divBdr>
            <w:top w:val="none" w:sz="0" w:space="0" w:color="auto"/>
            <w:left w:val="none" w:sz="0" w:space="0" w:color="auto"/>
            <w:bottom w:val="none" w:sz="0" w:space="0" w:color="auto"/>
            <w:right w:val="none" w:sz="0" w:space="0" w:color="auto"/>
          </w:divBdr>
        </w:div>
        <w:div w:id="727148357">
          <w:marLeft w:val="0"/>
          <w:marRight w:val="0"/>
          <w:marTop w:val="0"/>
          <w:marBottom w:val="0"/>
          <w:divBdr>
            <w:top w:val="none" w:sz="0" w:space="0" w:color="auto"/>
            <w:left w:val="none" w:sz="0" w:space="0" w:color="auto"/>
            <w:bottom w:val="none" w:sz="0" w:space="0" w:color="auto"/>
            <w:right w:val="none" w:sz="0" w:space="0" w:color="auto"/>
          </w:divBdr>
        </w:div>
        <w:div w:id="1816946428">
          <w:marLeft w:val="0"/>
          <w:marRight w:val="0"/>
          <w:marTop w:val="0"/>
          <w:marBottom w:val="0"/>
          <w:divBdr>
            <w:top w:val="none" w:sz="0" w:space="0" w:color="auto"/>
            <w:left w:val="none" w:sz="0" w:space="0" w:color="auto"/>
            <w:bottom w:val="none" w:sz="0" w:space="0" w:color="auto"/>
            <w:right w:val="none" w:sz="0" w:space="0" w:color="auto"/>
          </w:divBdr>
        </w:div>
        <w:div w:id="93328226">
          <w:marLeft w:val="0"/>
          <w:marRight w:val="0"/>
          <w:marTop w:val="0"/>
          <w:marBottom w:val="0"/>
          <w:divBdr>
            <w:top w:val="none" w:sz="0" w:space="0" w:color="auto"/>
            <w:left w:val="none" w:sz="0" w:space="0" w:color="auto"/>
            <w:bottom w:val="none" w:sz="0" w:space="0" w:color="auto"/>
            <w:right w:val="none" w:sz="0" w:space="0" w:color="auto"/>
          </w:divBdr>
        </w:div>
        <w:div w:id="782261879">
          <w:marLeft w:val="0"/>
          <w:marRight w:val="0"/>
          <w:marTop w:val="0"/>
          <w:marBottom w:val="0"/>
          <w:divBdr>
            <w:top w:val="none" w:sz="0" w:space="0" w:color="auto"/>
            <w:left w:val="none" w:sz="0" w:space="0" w:color="auto"/>
            <w:bottom w:val="none" w:sz="0" w:space="0" w:color="auto"/>
            <w:right w:val="none" w:sz="0" w:space="0" w:color="auto"/>
          </w:divBdr>
        </w:div>
        <w:div w:id="464781652">
          <w:marLeft w:val="0"/>
          <w:marRight w:val="0"/>
          <w:marTop w:val="0"/>
          <w:marBottom w:val="0"/>
          <w:divBdr>
            <w:top w:val="none" w:sz="0" w:space="0" w:color="auto"/>
            <w:left w:val="none" w:sz="0" w:space="0" w:color="auto"/>
            <w:bottom w:val="none" w:sz="0" w:space="0" w:color="auto"/>
            <w:right w:val="none" w:sz="0" w:space="0" w:color="auto"/>
          </w:divBdr>
        </w:div>
        <w:div w:id="1804082582">
          <w:marLeft w:val="0"/>
          <w:marRight w:val="0"/>
          <w:marTop w:val="0"/>
          <w:marBottom w:val="0"/>
          <w:divBdr>
            <w:top w:val="none" w:sz="0" w:space="0" w:color="auto"/>
            <w:left w:val="none" w:sz="0" w:space="0" w:color="auto"/>
            <w:bottom w:val="none" w:sz="0" w:space="0" w:color="auto"/>
            <w:right w:val="none" w:sz="0" w:space="0" w:color="auto"/>
          </w:divBdr>
        </w:div>
        <w:div w:id="87504244">
          <w:marLeft w:val="0"/>
          <w:marRight w:val="0"/>
          <w:marTop w:val="0"/>
          <w:marBottom w:val="0"/>
          <w:divBdr>
            <w:top w:val="none" w:sz="0" w:space="0" w:color="auto"/>
            <w:left w:val="none" w:sz="0" w:space="0" w:color="auto"/>
            <w:bottom w:val="none" w:sz="0" w:space="0" w:color="auto"/>
            <w:right w:val="none" w:sz="0" w:space="0" w:color="auto"/>
          </w:divBdr>
        </w:div>
        <w:div w:id="1173760302">
          <w:marLeft w:val="0"/>
          <w:marRight w:val="0"/>
          <w:marTop w:val="0"/>
          <w:marBottom w:val="0"/>
          <w:divBdr>
            <w:top w:val="none" w:sz="0" w:space="0" w:color="auto"/>
            <w:left w:val="none" w:sz="0" w:space="0" w:color="auto"/>
            <w:bottom w:val="none" w:sz="0" w:space="0" w:color="auto"/>
            <w:right w:val="none" w:sz="0" w:space="0" w:color="auto"/>
          </w:divBdr>
        </w:div>
        <w:div w:id="1484006434">
          <w:marLeft w:val="0"/>
          <w:marRight w:val="0"/>
          <w:marTop w:val="0"/>
          <w:marBottom w:val="0"/>
          <w:divBdr>
            <w:top w:val="none" w:sz="0" w:space="0" w:color="auto"/>
            <w:left w:val="none" w:sz="0" w:space="0" w:color="auto"/>
            <w:bottom w:val="none" w:sz="0" w:space="0" w:color="auto"/>
            <w:right w:val="none" w:sz="0" w:space="0" w:color="auto"/>
          </w:divBdr>
        </w:div>
        <w:div w:id="787436507">
          <w:marLeft w:val="0"/>
          <w:marRight w:val="0"/>
          <w:marTop w:val="0"/>
          <w:marBottom w:val="0"/>
          <w:divBdr>
            <w:top w:val="none" w:sz="0" w:space="0" w:color="auto"/>
            <w:left w:val="none" w:sz="0" w:space="0" w:color="auto"/>
            <w:bottom w:val="none" w:sz="0" w:space="0" w:color="auto"/>
            <w:right w:val="none" w:sz="0" w:space="0" w:color="auto"/>
          </w:divBdr>
        </w:div>
        <w:div w:id="328221108">
          <w:marLeft w:val="0"/>
          <w:marRight w:val="0"/>
          <w:marTop w:val="0"/>
          <w:marBottom w:val="0"/>
          <w:divBdr>
            <w:top w:val="none" w:sz="0" w:space="0" w:color="auto"/>
            <w:left w:val="none" w:sz="0" w:space="0" w:color="auto"/>
            <w:bottom w:val="none" w:sz="0" w:space="0" w:color="auto"/>
            <w:right w:val="none" w:sz="0" w:space="0" w:color="auto"/>
          </w:divBdr>
        </w:div>
        <w:div w:id="909848898">
          <w:marLeft w:val="0"/>
          <w:marRight w:val="0"/>
          <w:marTop w:val="0"/>
          <w:marBottom w:val="0"/>
          <w:divBdr>
            <w:top w:val="none" w:sz="0" w:space="0" w:color="auto"/>
            <w:left w:val="none" w:sz="0" w:space="0" w:color="auto"/>
            <w:bottom w:val="none" w:sz="0" w:space="0" w:color="auto"/>
            <w:right w:val="none" w:sz="0" w:space="0" w:color="auto"/>
          </w:divBdr>
        </w:div>
        <w:div w:id="997541783">
          <w:marLeft w:val="0"/>
          <w:marRight w:val="0"/>
          <w:marTop w:val="0"/>
          <w:marBottom w:val="0"/>
          <w:divBdr>
            <w:top w:val="none" w:sz="0" w:space="0" w:color="auto"/>
            <w:left w:val="none" w:sz="0" w:space="0" w:color="auto"/>
            <w:bottom w:val="none" w:sz="0" w:space="0" w:color="auto"/>
            <w:right w:val="none" w:sz="0" w:space="0" w:color="auto"/>
          </w:divBdr>
        </w:div>
        <w:div w:id="211694466">
          <w:marLeft w:val="0"/>
          <w:marRight w:val="0"/>
          <w:marTop w:val="0"/>
          <w:marBottom w:val="0"/>
          <w:divBdr>
            <w:top w:val="none" w:sz="0" w:space="0" w:color="auto"/>
            <w:left w:val="none" w:sz="0" w:space="0" w:color="auto"/>
            <w:bottom w:val="none" w:sz="0" w:space="0" w:color="auto"/>
            <w:right w:val="none" w:sz="0" w:space="0" w:color="auto"/>
          </w:divBdr>
        </w:div>
        <w:div w:id="188877553">
          <w:marLeft w:val="0"/>
          <w:marRight w:val="0"/>
          <w:marTop w:val="0"/>
          <w:marBottom w:val="0"/>
          <w:divBdr>
            <w:top w:val="none" w:sz="0" w:space="0" w:color="auto"/>
            <w:left w:val="none" w:sz="0" w:space="0" w:color="auto"/>
            <w:bottom w:val="none" w:sz="0" w:space="0" w:color="auto"/>
            <w:right w:val="none" w:sz="0" w:space="0" w:color="auto"/>
          </w:divBdr>
        </w:div>
        <w:div w:id="1390152406">
          <w:marLeft w:val="0"/>
          <w:marRight w:val="0"/>
          <w:marTop w:val="0"/>
          <w:marBottom w:val="0"/>
          <w:divBdr>
            <w:top w:val="none" w:sz="0" w:space="0" w:color="auto"/>
            <w:left w:val="none" w:sz="0" w:space="0" w:color="auto"/>
            <w:bottom w:val="none" w:sz="0" w:space="0" w:color="auto"/>
            <w:right w:val="none" w:sz="0" w:space="0" w:color="auto"/>
          </w:divBdr>
        </w:div>
        <w:div w:id="1303998162">
          <w:marLeft w:val="0"/>
          <w:marRight w:val="0"/>
          <w:marTop w:val="0"/>
          <w:marBottom w:val="0"/>
          <w:divBdr>
            <w:top w:val="none" w:sz="0" w:space="0" w:color="auto"/>
            <w:left w:val="none" w:sz="0" w:space="0" w:color="auto"/>
            <w:bottom w:val="none" w:sz="0" w:space="0" w:color="auto"/>
            <w:right w:val="none" w:sz="0" w:space="0" w:color="auto"/>
          </w:divBdr>
        </w:div>
        <w:div w:id="334067376">
          <w:marLeft w:val="0"/>
          <w:marRight w:val="0"/>
          <w:marTop w:val="0"/>
          <w:marBottom w:val="0"/>
          <w:divBdr>
            <w:top w:val="none" w:sz="0" w:space="0" w:color="auto"/>
            <w:left w:val="none" w:sz="0" w:space="0" w:color="auto"/>
            <w:bottom w:val="none" w:sz="0" w:space="0" w:color="auto"/>
            <w:right w:val="none" w:sz="0" w:space="0" w:color="auto"/>
          </w:divBdr>
        </w:div>
        <w:div w:id="1892106663">
          <w:marLeft w:val="0"/>
          <w:marRight w:val="0"/>
          <w:marTop w:val="0"/>
          <w:marBottom w:val="0"/>
          <w:divBdr>
            <w:top w:val="none" w:sz="0" w:space="0" w:color="auto"/>
            <w:left w:val="none" w:sz="0" w:space="0" w:color="auto"/>
            <w:bottom w:val="none" w:sz="0" w:space="0" w:color="auto"/>
            <w:right w:val="none" w:sz="0" w:space="0" w:color="auto"/>
          </w:divBdr>
        </w:div>
        <w:div w:id="919291173">
          <w:marLeft w:val="0"/>
          <w:marRight w:val="0"/>
          <w:marTop w:val="0"/>
          <w:marBottom w:val="0"/>
          <w:divBdr>
            <w:top w:val="none" w:sz="0" w:space="0" w:color="auto"/>
            <w:left w:val="none" w:sz="0" w:space="0" w:color="auto"/>
            <w:bottom w:val="none" w:sz="0" w:space="0" w:color="auto"/>
            <w:right w:val="none" w:sz="0" w:space="0" w:color="auto"/>
          </w:divBdr>
        </w:div>
        <w:div w:id="739182539">
          <w:marLeft w:val="0"/>
          <w:marRight w:val="0"/>
          <w:marTop w:val="0"/>
          <w:marBottom w:val="0"/>
          <w:divBdr>
            <w:top w:val="none" w:sz="0" w:space="0" w:color="auto"/>
            <w:left w:val="none" w:sz="0" w:space="0" w:color="auto"/>
            <w:bottom w:val="none" w:sz="0" w:space="0" w:color="auto"/>
            <w:right w:val="none" w:sz="0" w:space="0" w:color="auto"/>
          </w:divBdr>
        </w:div>
      </w:divsChild>
    </w:div>
    <w:div w:id="85343148">
      <w:bodyDiv w:val="1"/>
      <w:marLeft w:val="0"/>
      <w:marRight w:val="0"/>
      <w:marTop w:val="0"/>
      <w:marBottom w:val="0"/>
      <w:divBdr>
        <w:top w:val="none" w:sz="0" w:space="0" w:color="auto"/>
        <w:left w:val="none" w:sz="0" w:space="0" w:color="auto"/>
        <w:bottom w:val="none" w:sz="0" w:space="0" w:color="auto"/>
        <w:right w:val="none" w:sz="0" w:space="0" w:color="auto"/>
      </w:divBdr>
      <w:divsChild>
        <w:div w:id="1869441992">
          <w:marLeft w:val="0"/>
          <w:marRight w:val="0"/>
          <w:marTop w:val="0"/>
          <w:marBottom w:val="0"/>
          <w:divBdr>
            <w:top w:val="none" w:sz="0" w:space="0" w:color="auto"/>
            <w:left w:val="none" w:sz="0" w:space="0" w:color="auto"/>
            <w:bottom w:val="none" w:sz="0" w:space="0" w:color="auto"/>
            <w:right w:val="none" w:sz="0" w:space="0" w:color="auto"/>
          </w:divBdr>
        </w:div>
        <w:div w:id="4063868">
          <w:marLeft w:val="0"/>
          <w:marRight w:val="0"/>
          <w:marTop w:val="0"/>
          <w:marBottom w:val="0"/>
          <w:divBdr>
            <w:top w:val="none" w:sz="0" w:space="0" w:color="auto"/>
            <w:left w:val="none" w:sz="0" w:space="0" w:color="auto"/>
            <w:bottom w:val="none" w:sz="0" w:space="0" w:color="auto"/>
            <w:right w:val="none" w:sz="0" w:space="0" w:color="auto"/>
          </w:divBdr>
        </w:div>
        <w:div w:id="1290086474">
          <w:marLeft w:val="0"/>
          <w:marRight w:val="0"/>
          <w:marTop w:val="0"/>
          <w:marBottom w:val="0"/>
          <w:divBdr>
            <w:top w:val="none" w:sz="0" w:space="0" w:color="auto"/>
            <w:left w:val="none" w:sz="0" w:space="0" w:color="auto"/>
            <w:bottom w:val="none" w:sz="0" w:space="0" w:color="auto"/>
            <w:right w:val="none" w:sz="0" w:space="0" w:color="auto"/>
          </w:divBdr>
        </w:div>
        <w:div w:id="581452907">
          <w:marLeft w:val="0"/>
          <w:marRight w:val="0"/>
          <w:marTop w:val="0"/>
          <w:marBottom w:val="0"/>
          <w:divBdr>
            <w:top w:val="none" w:sz="0" w:space="0" w:color="auto"/>
            <w:left w:val="none" w:sz="0" w:space="0" w:color="auto"/>
            <w:bottom w:val="none" w:sz="0" w:space="0" w:color="auto"/>
            <w:right w:val="none" w:sz="0" w:space="0" w:color="auto"/>
          </w:divBdr>
        </w:div>
        <w:div w:id="1812358869">
          <w:marLeft w:val="0"/>
          <w:marRight w:val="0"/>
          <w:marTop w:val="0"/>
          <w:marBottom w:val="0"/>
          <w:divBdr>
            <w:top w:val="none" w:sz="0" w:space="0" w:color="auto"/>
            <w:left w:val="none" w:sz="0" w:space="0" w:color="auto"/>
            <w:bottom w:val="none" w:sz="0" w:space="0" w:color="auto"/>
            <w:right w:val="none" w:sz="0" w:space="0" w:color="auto"/>
          </w:divBdr>
        </w:div>
        <w:div w:id="837771666">
          <w:marLeft w:val="0"/>
          <w:marRight w:val="0"/>
          <w:marTop w:val="0"/>
          <w:marBottom w:val="0"/>
          <w:divBdr>
            <w:top w:val="none" w:sz="0" w:space="0" w:color="auto"/>
            <w:left w:val="none" w:sz="0" w:space="0" w:color="auto"/>
            <w:bottom w:val="none" w:sz="0" w:space="0" w:color="auto"/>
            <w:right w:val="none" w:sz="0" w:space="0" w:color="auto"/>
          </w:divBdr>
        </w:div>
        <w:div w:id="854417410">
          <w:marLeft w:val="0"/>
          <w:marRight w:val="0"/>
          <w:marTop w:val="0"/>
          <w:marBottom w:val="0"/>
          <w:divBdr>
            <w:top w:val="none" w:sz="0" w:space="0" w:color="auto"/>
            <w:left w:val="none" w:sz="0" w:space="0" w:color="auto"/>
            <w:bottom w:val="none" w:sz="0" w:space="0" w:color="auto"/>
            <w:right w:val="none" w:sz="0" w:space="0" w:color="auto"/>
          </w:divBdr>
        </w:div>
        <w:div w:id="1496993360">
          <w:marLeft w:val="0"/>
          <w:marRight w:val="0"/>
          <w:marTop w:val="0"/>
          <w:marBottom w:val="0"/>
          <w:divBdr>
            <w:top w:val="none" w:sz="0" w:space="0" w:color="auto"/>
            <w:left w:val="none" w:sz="0" w:space="0" w:color="auto"/>
            <w:bottom w:val="none" w:sz="0" w:space="0" w:color="auto"/>
            <w:right w:val="none" w:sz="0" w:space="0" w:color="auto"/>
          </w:divBdr>
        </w:div>
        <w:div w:id="59402538">
          <w:marLeft w:val="0"/>
          <w:marRight w:val="0"/>
          <w:marTop w:val="0"/>
          <w:marBottom w:val="0"/>
          <w:divBdr>
            <w:top w:val="none" w:sz="0" w:space="0" w:color="auto"/>
            <w:left w:val="none" w:sz="0" w:space="0" w:color="auto"/>
            <w:bottom w:val="none" w:sz="0" w:space="0" w:color="auto"/>
            <w:right w:val="none" w:sz="0" w:space="0" w:color="auto"/>
          </w:divBdr>
        </w:div>
        <w:div w:id="109008538">
          <w:marLeft w:val="0"/>
          <w:marRight w:val="0"/>
          <w:marTop w:val="0"/>
          <w:marBottom w:val="0"/>
          <w:divBdr>
            <w:top w:val="none" w:sz="0" w:space="0" w:color="auto"/>
            <w:left w:val="none" w:sz="0" w:space="0" w:color="auto"/>
            <w:bottom w:val="none" w:sz="0" w:space="0" w:color="auto"/>
            <w:right w:val="none" w:sz="0" w:space="0" w:color="auto"/>
          </w:divBdr>
        </w:div>
        <w:div w:id="2018799582">
          <w:marLeft w:val="0"/>
          <w:marRight w:val="0"/>
          <w:marTop w:val="0"/>
          <w:marBottom w:val="0"/>
          <w:divBdr>
            <w:top w:val="none" w:sz="0" w:space="0" w:color="auto"/>
            <w:left w:val="none" w:sz="0" w:space="0" w:color="auto"/>
            <w:bottom w:val="none" w:sz="0" w:space="0" w:color="auto"/>
            <w:right w:val="none" w:sz="0" w:space="0" w:color="auto"/>
          </w:divBdr>
        </w:div>
        <w:div w:id="868107165">
          <w:marLeft w:val="0"/>
          <w:marRight w:val="0"/>
          <w:marTop w:val="0"/>
          <w:marBottom w:val="0"/>
          <w:divBdr>
            <w:top w:val="none" w:sz="0" w:space="0" w:color="auto"/>
            <w:left w:val="none" w:sz="0" w:space="0" w:color="auto"/>
            <w:bottom w:val="none" w:sz="0" w:space="0" w:color="auto"/>
            <w:right w:val="none" w:sz="0" w:space="0" w:color="auto"/>
          </w:divBdr>
        </w:div>
        <w:div w:id="1998268357">
          <w:marLeft w:val="0"/>
          <w:marRight w:val="0"/>
          <w:marTop w:val="0"/>
          <w:marBottom w:val="0"/>
          <w:divBdr>
            <w:top w:val="none" w:sz="0" w:space="0" w:color="auto"/>
            <w:left w:val="none" w:sz="0" w:space="0" w:color="auto"/>
            <w:bottom w:val="none" w:sz="0" w:space="0" w:color="auto"/>
            <w:right w:val="none" w:sz="0" w:space="0" w:color="auto"/>
          </w:divBdr>
        </w:div>
        <w:div w:id="1057632051">
          <w:marLeft w:val="0"/>
          <w:marRight w:val="0"/>
          <w:marTop w:val="0"/>
          <w:marBottom w:val="0"/>
          <w:divBdr>
            <w:top w:val="none" w:sz="0" w:space="0" w:color="auto"/>
            <w:left w:val="none" w:sz="0" w:space="0" w:color="auto"/>
            <w:bottom w:val="none" w:sz="0" w:space="0" w:color="auto"/>
            <w:right w:val="none" w:sz="0" w:space="0" w:color="auto"/>
          </w:divBdr>
        </w:div>
        <w:div w:id="1282423577">
          <w:marLeft w:val="0"/>
          <w:marRight w:val="0"/>
          <w:marTop w:val="0"/>
          <w:marBottom w:val="0"/>
          <w:divBdr>
            <w:top w:val="none" w:sz="0" w:space="0" w:color="auto"/>
            <w:left w:val="none" w:sz="0" w:space="0" w:color="auto"/>
            <w:bottom w:val="none" w:sz="0" w:space="0" w:color="auto"/>
            <w:right w:val="none" w:sz="0" w:space="0" w:color="auto"/>
          </w:divBdr>
        </w:div>
        <w:div w:id="1038315418">
          <w:marLeft w:val="0"/>
          <w:marRight w:val="0"/>
          <w:marTop w:val="0"/>
          <w:marBottom w:val="0"/>
          <w:divBdr>
            <w:top w:val="none" w:sz="0" w:space="0" w:color="auto"/>
            <w:left w:val="none" w:sz="0" w:space="0" w:color="auto"/>
            <w:bottom w:val="none" w:sz="0" w:space="0" w:color="auto"/>
            <w:right w:val="none" w:sz="0" w:space="0" w:color="auto"/>
          </w:divBdr>
        </w:div>
        <w:div w:id="191040774">
          <w:marLeft w:val="0"/>
          <w:marRight w:val="0"/>
          <w:marTop w:val="0"/>
          <w:marBottom w:val="0"/>
          <w:divBdr>
            <w:top w:val="none" w:sz="0" w:space="0" w:color="auto"/>
            <w:left w:val="none" w:sz="0" w:space="0" w:color="auto"/>
            <w:bottom w:val="none" w:sz="0" w:space="0" w:color="auto"/>
            <w:right w:val="none" w:sz="0" w:space="0" w:color="auto"/>
          </w:divBdr>
        </w:div>
        <w:div w:id="986783591">
          <w:marLeft w:val="0"/>
          <w:marRight w:val="0"/>
          <w:marTop w:val="0"/>
          <w:marBottom w:val="0"/>
          <w:divBdr>
            <w:top w:val="none" w:sz="0" w:space="0" w:color="auto"/>
            <w:left w:val="none" w:sz="0" w:space="0" w:color="auto"/>
            <w:bottom w:val="none" w:sz="0" w:space="0" w:color="auto"/>
            <w:right w:val="none" w:sz="0" w:space="0" w:color="auto"/>
          </w:divBdr>
        </w:div>
        <w:div w:id="900553220">
          <w:marLeft w:val="0"/>
          <w:marRight w:val="0"/>
          <w:marTop w:val="0"/>
          <w:marBottom w:val="0"/>
          <w:divBdr>
            <w:top w:val="none" w:sz="0" w:space="0" w:color="auto"/>
            <w:left w:val="none" w:sz="0" w:space="0" w:color="auto"/>
            <w:bottom w:val="none" w:sz="0" w:space="0" w:color="auto"/>
            <w:right w:val="none" w:sz="0" w:space="0" w:color="auto"/>
          </w:divBdr>
        </w:div>
        <w:div w:id="1562138714">
          <w:marLeft w:val="0"/>
          <w:marRight w:val="0"/>
          <w:marTop w:val="0"/>
          <w:marBottom w:val="0"/>
          <w:divBdr>
            <w:top w:val="none" w:sz="0" w:space="0" w:color="auto"/>
            <w:left w:val="none" w:sz="0" w:space="0" w:color="auto"/>
            <w:bottom w:val="none" w:sz="0" w:space="0" w:color="auto"/>
            <w:right w:val="none" w:sz="0" w:space="0" w:color="auto"/>
          </w:divBdr>
        </w:div>
        <w:div w:id="445271670">
          <w:marLeft w:val="0"/>
          <w:marRight w:val="0"/>
          <w:marTop w:val="0"/>
          <w:marBottom w:val="0"/>
          <w:divBdr>
            <w:top w:val="none" w:sz="0" w:space="0" w:color="auto"/>
            <w:left w:val="none" w:sz="0" w:space="0" w:color="auto"/>
            <w:bottom w:val="none" w:sz="0" w:space="0" w:color="auto"/>
            <w:right w:val="none" w:sz="0" w:space="0" w:color="auto"/>
          </w:divBdr>
        </w:div>
        <w:div w:id="661278332">
          <w:marLeft w:val="0"/>
          <w:marRight w:val="0"/>
          <w:marTop w:val="0"/>
          <w:marBottom w:val="0"/>
          <w:divBdr>
            <w:top w:val="none" w:sz="0" w:space="0" w:color="auto"/>
            <w:left w:val="none" w:sz="0" w:space="0" w:color="auto"/>
            <w:bottom w:val="none" w:sz="0" w:space="0" w:color="auto"/>
            <w:right w:val="none" w:sz="0" w:space="0" w:color="auto"/>
          </w:divBdr>
        </w:div>
        <w:div w:id="3556228">
          <w:marLeft w:val="0"/>
          <w:marRight w:val="0"/>
          <w:marTop w:val="0"/>
          <w:marBottom w:val="0"/>
          <w:divBdr>
            <w:top w:val="none" w:sz="0" w:space="0" w:color="auto"/>
            <w:left w:val="none" w:sz="0" w:space="0" w:color="auto"/>
            <w:bottom w:val="none" w:sz="0" w:space="0" w:color="auto"/>
            <w:right w:val="none" w:sz="0" w:space="0" w:color="auto"/>
          </w:divBdr>
        </w:div>
        <w:div w:id="847522069">
          <w:marLeft w:val="0"/>
          <w:marRight w:val="0"/>
          <w:marTop w:val="0"/>
          <w:marBottom w:val="0"/>
          <w:divBdr>
            <w:top w:val="none" w:sz="0" w:space="0" w:color="auto"/>
            <w:left w:val="none" w:sz="0" w:space="0" w:color="auto"/>
            <w:bottom w:val="none" w:sz="0" w:space="0" w:color="auto"/>
            <w:right w:val="none" w:sz="0" w:space="0" w:color="auto"/>
          </w:divBdr>
        </w:div>
        <w:div w:id="480192240">
          <w:marLeft w:val="0"/>
          <w:marRight w:val="0"/>
          <w:marTop w:val="0"/>
          <w:marBottom w:val="0"/>
          <w:divBdr>
            <w:top w:val="none" w:sz="0" w:space="0" w:color="auto"/>
            <w:left w:val="none" w:sz="0" w:space="0" w:color="auto"/>
            <w:bottom w:val="none" w:sz="0" w:space="0" w:color="auto"/>
            <w:right w:val="none" w:sz="0" w:space="0" w:color="auto"/>
          </w:divBdr>
        </w:div>
        <w:div w:id="1630940226">
          <w:marLeft w:val="0"/>
          <w:marRight w:val="0"/>
          <w:marTop w:val="0"/>
          <w:marBottom w:val="0"/>
          <w:divBdr>
            <w:top w:val="none" w:sz="0" w:space="0" w:color="auto"/>
            <w:left w:val="none" w:sz="0" w:space="0" w:color="auto"/>
            <w:bottom w:val="none" w:sz="0" w:space="0" w:color="auto"/>
            <w:right w:val="none" w:sz="0" w:space="0" w:color="auto"/>
          </w:divBdr>
        </w:div>
        <w:div w:id="70394321">
          <w:marLeft w:val="0"/>
          <w:marRight w:val="0"/>
          <w:marTop w:val="0"/>
          <w:marBottom w:val="0"/>
          <w:divBdr>
            <w:top w:val="none" w:sz="0" w:space="0" w:color="auto"/>
            <w:left w:val="none" w:sz="0" w:space="0" w:color="auto"/>
            <w:bottom w:val="none" w:sz="0" w:space="0" w:color="auto"/>
            <w:right w:val="none" w:sz="0" w:space="0" w:color="auto"/>
          </w:divBdr>
        </w:div>
        <w:div w:id="1552692341">
          <w:marLeft w:val="0"/>
          <w:marRight w:val="0"/>
          <w:marTop w:val="0"/>
          <w:marBottom w:val="0"/>
          <w:divBdr>
            <w:top w:val="none" w:sz="0" w:space="0" w:color="auto"/>
            <w:left w:val="none" w:sz="0" w:space="0" w:color="auto"/>
            <w:bottom w:val="none" w:sz="0" w:space="0" w:color="auto"/>
            <w:right w:val="none" w:sz="0" w:space="0" w:color="auto"/>
          </w:divBdr>
        </w:div>
      </w:divsChild>
    </w:div>
    <w:div w:id="98061972">
      <w:bodyDiv w:val="1"/>
      <w:marLeft w:val="0"/>
      <w:marRight w:val="0"/>
      <w:marTop w:val="0"/>
      <w:marBottom w:val="0"/>
      <w:divBdr>
        <w:top w:val="none" w:sz="0" w:space="0" w:color="auto"/>
        <w:left w:val="none" w:sz="0" w:space="0" w:color="auto"/>
        <w:bottom w:val="none" w:sz="0" w:space="0" w:color="auto"/>
        <w:right w:val="none" w:sz="0" w:space="0" w:color="auto"/>
      </w:divBdr>
      <w:divsChild>
        <w:div w:id="1719892467">
          <w:marLeft w:val="0"/>
          <w:marRight w:val="0"/>
          <w:marTop w:val="0"/>
          <w:marBottom w:val="0"/>
          <w:divBdr>
            <w:top w:val="none" w:sz="0" w:space="0" w:color="auto"/>
            <w:left w:val="none" w:sz="0" w:space="0" w:color="auto"/>
            <w:bottom w:val="none" w:sz="0" w:space="0" w:color="auto"/>
            <w:right w:val="none" w:sz="0" w:space="0" w:color="auto"/>
          </w:divBdr>
        </w:div>
        <w:div w:id="137457993">
          <w:marLeft w:val="0"/>
          <w:marRight w:val="0"/>
          <w:marTop w:val="0"/>
          <w:marBottom w:val="0"/>
          <w:divBdr>
            <w:top w:val="none" w:sz="0" w:space="0" w:color="auto"/>
            <w:left w:val="none" w:sz="0" w:space="0" w:color="auto"/>
            <w:bottom w:val="none" w:sz="0" w:space="0" w:color="auto"/>
            <w:right w:val="none" w:sz="0" w:space="0" w:color="auto"/>
          </w:divBdr>
        </w:div>
        <w:div w:id="602997057">
          <w:marLeft w:val="0"/>
          <w:marRight w:val="0"/>
          <w:marTop w:val="0"/>
          <w:marBottom w:val="0"/>
          <w:divBdr>
            <w:top w:val="none" w:sz="0" w:space="0" w:color="auto"/>
            <w:left w:val="none" w:sz="0" w:space="0" w:color="auto"/>
            <w:bottom w:val="none" w:sz="0" w:space="0" w:color="auto"/>
            <w:right w:val="none" w:sz="0" w:space="0" w:color="auto"/>
          </w:divBdr>
        </w:div>
        <w:div w:id="785346335">
          <w:marLeft w:val="0"/>
          <w:marRight w:val="0"/>
          <w:marTop w:val="0"/>
          <w:marBottom w:val="0"/>
          <w:divBdr>
            <w:top w:val="none" w:sz="0" w:space="0" w:color="auto"/>
            <w:left w:val="none" w:sz="0" w:space="0" w:color="auto"/>
            <w:bottom w:val="none" w:sz="0" w:space="0" w:color="auto"/>
            <w:right w:val="none" w:sz="0" w:space="0" w:color="auto"/>
          </w:divBdr>
        </w:div>
        <w:div w:id="800616345">
          <w:marLeft w:val="0"/>
          <w:marRight w:val="0"/>
          <w:marTop w:val="0"/>
          <w:marBottom w:val="0"/>
          <w:divBdr>
            <w:top w:val="none" w:sz="0" w:space="0" w:color="auto"/>
            <w:left w:val="none" w:sz="0" w:space="0" w:color="auto"/>
            <w:bottom w:val="none" w:sz="0" w:space="0" w:color="auto"/>
            <w:right w:val="none" w:sz="0" w:space="0" w:color="auto"/>
          </w:divBdr>
        </w:div>
        <w:div w:id="1705448057">
          <w:marLeft w:val="0"/>
          <w:marRight w:val="0"/>
          <w:marTop w:val="0"/>
          <w:marBottom w:val="0"/>
          <w:divBdr>
            <w:top w:val="none" w:sz="0" w:space="0" w:color="auto"/>
            <w:left w:val="none" w:sz="0" w:space="0" w:color="auto"/>
            <w:bottom w:val="none" w:sz="0" w:space="0" w:color="auto"/>
            <w:right w:val="none" w:sz="0" w:space="0" w:color="auto"/>
          </w:divBdr>
        </w:div>
        <w:div w:id="993146183">
          <w:marLeft w:val="0"/>
          <w:marRight w:val="0"/>
          <w:marTop w:val="0"/>
          <w:marBottom w:val="0"/>
          <w:divBdr>
            <w:top w:val="none" w:sz="0" w:space="0" w:color="auto"/>
            <w:left w:val="none" w:sz="0" w:space="0" w:color="auto"/>
            <w:bottom w:val="none" w:sz="0" w:space="0" w:color="auto"/>
            <w:right w:val="none" w:sz="0" w:space="0" w:color="auto"/>
          </w:divBdr>
        </w:div>
        <w:div w:id="1900507073">
          <w:marLeft w:val="0"/>
          <w:marRight w:val="0"/>
          <w:marTop w:val="0"/>
          <w:marBottom w:val="0"/>
          <w:divBdr>
            <w:top w:val="none" w:sz="0" w:space="0" w:color="auto"/>
            <w:left w:val="none" w:sz="0" w:space="0" w:color="auto"/>
            <w:bottom w:val="none" w:sz="0" w:space="0" w:color="auto"/>
            <w:right w:val="none" w:sz="0" w:space="0" w:color="auto"/>
          </w:divBdr>
        </w:div>
        <w:div w:id="1904439175">
          <w:marLeft w:val="0"/>
          <w:marRight w:val="0"/>
          <w:marTop w:val="0"/>
          <w:marBottom w:val="0"/>
          <w:divBdr>
            <w:top w:val="none" w:sz="0" w:space="0" w:color="auto"/>
            <w:left w:val="none" w:sz="0" w:space="0" w:color="auto"/>
            <w:bottom w:val="none" w:sz="0" w:space="0" w:color="auto"/>
            <w:right w:val="none" w:sz="0" w:space="0" w:color="auto"/>
          </w:divBdr>
        </w:div>
        <w:div w:id="1097822461">
          <w:marLeft w:val="0"/>
          <w:marRight w:val="0"/>
          <w:marTop w:val="0"/>
          <w:marBottom w:val="0"/>
          <w:divBdr>
            <w:top w:val="none" w:sz="0" w:space="0" w:color="auto"/>
            <w:left w:val="none" w:sz="0" w:space="0" w:color="auto"/>
            <w:bottom w:val="none" w:sz="0" w:space="0" w:color="auto"/>
            <w:right w:val="none" w:sz="0" w:space="0" w:color="auto"/>
          </w:divBdr>
        </w:div>
        <w:div w:id="836379934">
          <w:marLeft w:val="0"/>
          <w:marRight w:val="0"/>
          <w:marTop w:val="0"/>
          <w:marBottom w:val="0"/>
          <w:divBdr>
            <w:top w:val="none" w:sz="0" w:space="0" w:color="auto"/>
            <w:left w:val="none" w:sz="0" w:space="0" w:color="auto"/>
            <w:bottom w:val="none" w:sz="0" w:space="0" w:color="auto"/>
            <w:right w:val="none" w:sz="0" w:space="0" w:color="auto"/>
          </w:divBdr>
        </w:div>
        <w:div w:id="72166289">
          <w:marLeft w:val="0"/>
          <w:marRight w:val="0"/>
          <w:marTop w:val="0"/>
          <w:marBottom w:val="0"/>
          <w:divBdr>
            <w:top w:val="none" w:sz="0" w:space="0" w:color="auto"/>
            <w:left w:val="none" w:sz="0" w:space="0" w:color="auto"/>
            <w:bottom w:val="none" w:sz="0" w:space="0" w:color="auto"/>
            <w:right w:val="none" w:sz="0" w:space="0" w:color="auto"/>
          </w:divBdr>
        </w:div>
        <w:div w:id="1988968423">
          <w:marLeft w:val="0"/>
          <w:marRight w:val="0"/>
          <w:marTop w:val="0"/>
          <w:marBottom w:val="0"/>
          <w:divBdr>
            <w:top w:val="none" w:sz="0" w:space="0" w:color="auto"/>
            <w:left w:val="none" w:sz="0" w:space="0" w:color="auto"/>
            <w:bottom w:val="none" w:sz="0" w:space="0" w:color="auto"/>
            <w:right w:val="none" w:sz="0" w:space="0" w:color="auto"/>
          </w:divBdr>
        </w:div>
        <w:div w:id="633372237">
          <w:marLeft w:val="0"/>
          <w:marRight w:val="0"/>
          <w:marTop w:val="0"/>
          <w:marBottom w:val="0"/>
          <w:divBdr>
            <w:top w:val="none" w:sz="0" w:space="0" w:color="auto"/>
            <w:left w:val="none" w:sz="0" w:space="0" w:color="auto"/>
            <w:bottom w:val="none" w:sz="0" w:space="0" w:color="auto"/>
            <w:right w:val="none" w:sz="0" w:space="0" w:color="auto"/>
          </w:divBdr>
        </w:div>
        <w:div w:id="110440141">
          <w:marLeft w:val="0"/>
          <w:marRight w:val="0"/>
          <w:marTop w:val="0"/>
          <w:marBottom w:val="0"/>
          <w:divBdr>
            <w:top w:val="none" w:sz="0" w:space="0" w:color="auto"/>
            <w:left w:val="none" w:sz="0" w:space="0" w:color="auto"/>
            <w:bottom w:val="none" w:sz="0" w:space="0" w:color="auto"/>
            <w:right w:val="none" w:sz="0" w:space="0" w:color="auto"/>
          </w:divBdr>
        </w:div>
        <w:div w:id="2097049445">
          <w:marLeft w:val="0"/>
          <w:marRight w:val="0"/>
          <w:marTop w:val="0"/>
          <w:marBottom w:val="0"/>
          <w:divBdr>
            <w:top w:val="none" w:sz="0" w:space="0" w:color="auto"/>
            <w:left w:val="none" w:sz="0" w:space="0" w:color="auto"/>
            <w:bottom w:val="none" w:sz="0" w:space="0" w:color="auto"/>
            <w:right w:val="none" w:sz="0" w:space="0" w:color="auto"/>
          </w:divBdr>
        </w:div>
        <w:div w:id="253979003">
          <w:marLeft w:val="0"/>
          <w:marRight w:val="0"/>
          <w:marTop w:val="0"/>
          <w:marBottom w:val="0"/>
          <w:divBdr>
            <w:top w:val="none" w:sz="0" w:space="0" w:color="auto"/>
            <w:left w:val="none" w:sz="0" w:space="0" w:color="auto"/>
            <w:bottom w:val="none" w:sz="0" w:space="0" w:color="auto"/>
            <w:right w:val="none" w:sz="0" w:space="0" w:color="auto"/>
          </w:divBdr>
        </w:div>
        <w:div w:id="916204451">
          <w:marLeft w:val="0"/>
          <w:marRight w:val="0"/>
          <w:marTop w:val="0"/>
          <w:marBottom w:val="0"/>
          <w:divBdr>
            <w:top w:val="none" w:sz="0" w:space="0" w:color="auto"/>
            <w:left w:val="none" w:sz="0" w:space="0" w:color="auto"/>
            <w:bottom w:val="none" w:sz="0" w:space="0" w:color="auto"/>
            <w:right w:val="none" w:sz="0" w:space="0" w:color="auto"/>
          </w:divBdr>
        </w:div>
        <w:div w:id="546340686">
          <w:marLeft w:val="0"/>
          <w:marRight w:val="0"/>
          <w:marTop w:val="0"/>
          <w:marBottom w:val="0"/>
          <w:divBdr>
            <w:top w:val="none" w:sz="0" w:space="0" w:color="auto"/>
            <w:left w:val="none" w:sz="0" w:space="0" w:color="auto"/>
            <w:bottom w:val="none" w:sz="0" w:space="0" w:color="auto"/>
            <w:right w:val="none" w:sz="0" w:space="0" w:color="auto"/>
          </w:divBdr>
        </w:div>
        <w:div w:id="115610943">
          <w:marLeft w:val="0"/>
          <w:marRight w:val="0"/>
          <w:marTop w:val="0"/>
          <w:marBottom w:val="0"/>
          <w:divBdr>
            <w:top w:val="none" w:sz="0" w:space="0" w:color="auto"/>
            <w:left w:val="none" w:sz="0" w:space="0" w:color="auto"/>
            <w:bottom w:val="none" w:sz="0" w:space="0" w:color="auto"/>
            <w:right w:val="none" w:sz="0" w:space="0" w:color="auto"/>
          </w:divBdr>
        </w:div>
        <w:div w:id="798036152">
          <w:marLeft w:val="0"/>
          <w:marRight w:val="0"/>
          <w:marTop w:val="0"/>
          <w:marBottom w:val="0"/>
          <w:divBdr>
            <w:top w:val="none" w:sz="0" w:space="0" w:color="auto"/>
            <w:left w:val="none" w:sz="0" w:space="0" w:color="auto"/>
            <w:bottom w:val="none" w:sz="0" w:space="0" w:color="auto"/>
            <w:right w:val="none" w:sz="0" w:space="0" w:color="auto"/>
          </w:divBdr>
        </w:div>
        <w:div w:id="2011525079">
          <w:marLeft w:val="0"/>
          <w:marRight w:val="0"/>
          <w:marTop w:val="0"/>
          <w:marBottom w:val="0"/>
          <w:divBdr>
            <w:top w:val="none" w:sz="0" w:space="0" w:color="auto"/>
            <w:left w:val="none" w:sz="0" w:space="0" w:color="auto"/>
            <w:bottom w:val="none" w:sz="0" w:space="0" w:color="auto"/>
            <w:right w:val="none" w:sz="0" w:space="0" w:color="auto"/>
          </w:divBdr>
        </w:div>
        <w:div w:id="1187404854">
          <w:marLeft w:val="0"/>
          <w:marRight w:val="0"/>
          <w:marTop w:val="0"/>
          <w:marBottom w:val="0"/>
          <w:divBdr>
            <w:top w:val="none" w:sz="0" w:space="0" w:color="auto"/>
            <w:left w:val="none" w:sz="0" w:space="0" w:color="auto"/>
            <w:bottom w:val="none" w:sz="0" w:space="0" w:color="auto"/>
            <w:right w:val="none" w:sz="0" w:space="0" w:color="auto"/>
          </w:divBdr>
        </w:div>
        <w:div w:id="377626658">
          <w:marLeft w:val="0"/>
          <w:marRight w:val="0"/>
          <w:marTop w:val="0"/>
          <w:marBottom w:val="0"/>
          <w:divBdr>
            <w:top w:val="none" w:sz="0" w:space="0" w:color="auto"/>
            <w:left w:val="none" w:sz="0" w:space="0" w:color="auto"/>
            <w:bottom w:val="none" w:sz="0" w:space="0" w:color="auto"/>
            <w:right w:val="none" w:sz="0" w:space="0" w:color="auto"/>
          </w:divBdr>
        </w:div>
        <w:div w:id="1276132210">
          <w:marLeft w:val="0"/>
          <w:marRight w:val="0"/>
          <w:marTop w:val="0"/>
          <w:marBottom w:val="0"/>
          <w:divBdr>
            <w:top w:val="none" w:sz="0" w:space="0" w:color="auto"/>
            <w:left w:val="none" w:sz="0" w:space="0" w:color="auto"/>
            <w:bottom w:val="none" w:sz="0" w:space="0" w:color="auto"/>
            <w:right w:val="none" w:sz="0" w:space="0" w:color="auto"/>
          </w:divBdr>
        </w:div>
        <w:div w:id="693380112">
          <w:marLeft w:val="0"/>
          <w:marRight w:val="0"/>
          <w:marTop w:val="0"/>
          <w:marBottom w:val="0"/>
          <w:divBdr>
            <w:top w:val="none" w:sz="0" w:space="0" w:color="auto"/>
            <w:left w:val="none" w:sz="0" w:space="0" w:color="auto"/>
            <w:bottom w:val="none" w:sz="0" w:space="0" w:color="auto"/>
            <w:right w:val="none" w:sz="0" w:space="0" w:color="auto"/>
          </w:divBdr>
        </w:div>
        <w:div w:id="23412281">
          <w:marLeft w:val="0"/>
          <w:marRight w:val="0"/>
          <w:marTop w:val="0"/>
          <w:marBottom w:val="0"/>
          <w:divBdr>
            <w:top w:val="none" w:sz="0" w:space="0" w:color="auto"/>
            <w:left w:val="none" w:sz="0" w:space="0" w:color="auto"/>
            <w:bottom w:val="none" w:sz="0" w:space="0" w:color="auto"/>
            <w:right w:val="none" w:sz="0" w:space="0" w:color="auto"/>
          </w:divBdr>
        </w:div>
        <w:div w:id="574701346">
          <w:marLeft w:val="0"/>
          <w:marRight w:val="0"/>
          <w:marTop w:val="0"/>
          <w:marBottom w:val="0"/>
          <w:divBdr>
            <w:top w:val="none" w:sz="0" w:space="0" w:color="auto"/>
            <w:left w:val="none" w:sz="0" w:space="0" w:color="auto"/>
            <w:bottom w:val="none" w:sz="0" w:space="0" w:color="auto"/>
            <w:right w:val="none" w:sz="0" w:space="0" w:color="auto"/>
          </w:divBdr>
        </w:div>
      </w:divsChild>
    </w:div>
    <w:div w:id="238826680">
      <w:bodyDiv w:val="1"/>
      <w:marLeft w:val="0"/>
      <w:marRight w:val="0"/>
      <w:marTop w:val="0"/>
      <w:marBottom w:val="0"/>
      <w:divBdr>
        <w:top w:val="none" w:sz="0" w:space="0" w:color="auto"/>
        <w:left w:val="none" w:sz="0" w:space="0" w:color="auto"/>
        <w:bottom w:val="none" w:sz="0" w:space="0" w:color="auto"/>
        <w:right w:val="none" w:sz="0" w:space="0" w:color="auto"/>
      </w:divBdr>
      <w:divsChild>
        <w:div w:id="2095397344">
          <w:marLeft w:val="0"/>
          <w:marRight w:val="0"/>
          <w:marTop w:val="0"/>
          <w:marBottom w:val="0"/>
          <w:divBdr>
            <w:top w:val="none" w:sz="0" w:space="0" w:color="auto"/>
            <w:left w:val="none" w:sz="0" w:space="0" w:color="auto"/>
            <w:bottom w:val="none" w:sz="0" w:space="0" w:color="auto"/>
            <w:right w:val="none" w:sz="0" w:space="0" w:color="auto"/>
          </w:divBdr>
        </w:div>
        <w:div w:id="1524589214">
          <w:marLeft w:val="0"/>
          <w:marRight w:val="0"/>
          <w:marTop w:val="0"/>
          <w:marBottom w:val="0"/>
          <w:divBdr>
            <w:top w:val="none" w:sz="0" w:space="0" w:color="auto"/>
            <w:left w:val="none" w:sz="0" w:space="0" w:color="auto"/>
            <w:bottom w:val="none" w:sz="0" w:space="0" w:color="auto"/>
            <w:right w:val="none" w:sz="0" w:space="0" w:color="auto"/>
          </w:divBdr>
        </w:div>
        <w:div w:id="1920939117">
          <w:marLeft w:val="0"/>
          <w:marRight w:val="0"/>
          <w:marTop w:val="0"/>
          <w:marBottom w:val="0"/>
          <w:divBdr>
            <w:top w:val="none" w:sz="0" w:space="0" w:color="auto"/>
            <w:left w:val="none" w:sz="0" w:space="0" w:color="auto"/>
            <w:bottom w:val="none" w:sz="0" w:space="0" w:color="auto"/>
            <w:right w:val="none" w:sz="0" w:space="0" w:color="auto"/>
          </w:divBdr>
        </w:div>
        <w:div w:id="1232696952">
          <w:marLeft w:val="0"/>
          <w:marRight w:val="0"/>
          <w:marTop w:val="0"/>
          <w:marBottom w:val="0"/>
          <w:divBdr>
            <w:top w:val="none" w:sz="0" w:space="0" w:color="auto"/>
            <w:left w:val="none" w:sz="0" w:space="0" w:color="auto"/>
            <w:bottom w:val="none" w:sz="0" w:space="0" w:color="auto"/>
            <w:right w:val="none" w:sz="0" w:space="0" w:color="auto"/>
          </w:divBdr>
        </w:div>
        <w:div w:id="18746475">
          <w:marLeft w:val="0"/>
          <w:marRight w:val="0"/>
          <w:marTop w:val="0"/>
          <w:marBottom w:val="0"/>
          <w:divBdr>
            <w:top w:val="none" w:sz="0" w:space="0" w:color="auto"/>
            <w:left w:val="none" w:sz="0" w:space="0" w:color="auto"/>
            <w:bottom w:val="none" w:sz="0" w:space="0" w:color="auto"/>
            <w:right w:val="none" w:sz="0" w:space="0" w:color="auto"/>
          </w:divBdr>
        </w:div>
        <w:div w:id="1691949735">
          <w:marLeft w:val="0"/>
          <w:marRight w:val="0"/>
          <w:marTop w:val="0"/>
          <w:marBottom w:val="0"/>
          <w:divBdr>
            <w:top w:val="none" w:sz="0" w:space="0" w:color="auto"/>
            <w:left w:val="none" w:sz="0" w:space="0" w:color="auto"/>
            <w:bottom w:val="none" w:sz="0" w:space="0" w:color="auto"/>
            <w:right w:val="none" w:sz="0" w:space="0" w:color="auto"/>
          </w:divBdr>
        </w:div>
        <w:div w:id="113335225">
          <w:marLeft w:val="0"/>
          <w:marRight w:val="0"/>
          <w:marTop w:val="0"/>
          <w:marBottom w:val="0"/>
          <w:divBdr>
            <w:top w:val="none" w:sz="0" w:space="0" w:color="auto"/>
            <w:left w:val="none" w:sz="0" w:space="0" w:color="auto"/>
            <w:bottom w:val="none" w:sz="0" w:space="0" w:color="auto"/>
            <w:right w:val="none" w:sz="0" w:space="0" w:color="auto"/>
          </w:divBdr>
        </w:div>
        <w:div w:id="2039429588">
          <w:marLeft w:val="0"/>
          <w:marRight w:val="0"/>
          <w:marTop w:val="0"/>
          <w:marBottom w:val="0"/>
          <w:divBdr>
            <w:top w:val="none" w:sz="0" w:space="0" w:color="auto"/>
            <w:left w:val="none" w:sz="0" w:space="0" w:color="auto"/>
            <w:bottom w:val="none" w:sz="0" w:space="0" w:color="auto"/>
            <w:right w:val="none" w:sz="0" w:space="0" w:color="auto"/>
          </w:divBdr>
        </w:div>
        <w:div w:id="410591181">
          <w:marLeft w:val="0"/>
          <w:marRight w:val="0"/>
          <w:marTop w:val="0"/>
          <w:marBottom w:val="0"/>
          <w:divBdr>
            <w:top w:val="none" w:sz="0" w:space="0" w:color="auto"/>
            <w:left w:val="none" w:sz="0" w:space="0" w:color="auto"/>
            <w:bottom w:val="none" w:sz="0" w:space="0" w:color="auto"/>
            <w:right w:val="none" w:sz="0" w:space="0" w:color="auto"/>
          </w:divBdr>
        </w:div>
        <w:div w:id="454904903">
          <w:marLeft w:val="0"/>
          <w:marRight w:val="0"/>
          <w:marTop w:val="0"/>
          <w:marBottom w:val="0"/>
          <w:divBdr>
            <w:top w:val="none" w:sz="0" w:space="0" w:color="auto"/>
            <w:left w:val="none" w:sz="0" w:space="0" w:color="auto"/>
            <w:bottom w:val="none" w:sz="0" w:space="0" w:color="auto"/>
            <w:right w:val="none" w:sz="0" w:space="0" w:color="auto"/>
          </w:divBdr>
        </w:div>
        <w:div w:id="1770083222">
          <w:marLeft w:val="0"/>
          <w:marRight w:val="0"/>
          <w:marTop w:val="0"/>
          <w:marBottom w:val="0"/>
          <w:divBdr>
            <w:top w:val="none" w:sz="0" w:space="0" w:color="auto"/>
            <w:left w:val="none" w:sz="0" w:space="0" w:color="auto"/>
            <w:bottom w:val="none" w:sz="0" w:space="0" w:color="auto"/>
            <w:right w:val="none" w:sz="0" w:space="0" w:color="auto"/>
          </w:divBdr>
        </w:div>
        <w:div w:id="1101146786">
          <w:marLeft w:val="0"/>
          <w:marRight w:val="0"/>
          <w:marTop w:val="0"/>
          <w:marBottom w:val="0"/>
          <w:divBdr>
            <w:top w:val="none" w:sz="0" w:space="0" w:color="auto"/>
            <w:left w:val="none" w:sz="0" w:space="0" w:color="auto"/>
            <w:bottom w:val="none" w:sz="0" w:space="0" w:color="auto"/>
            <w:right w:val="none" w:sz="0" w:space="0" w:color="auto"/>
          </w:divBdr>
        </w:div>
        <w:div w:id="231353159">
          <w:marLeft w:val="0"/>
          <w:marRight w:val="0"/>
          <w:marTop w:val="0"/>
          <w:marBottom w:val="0"/>
          <w:divBdr>
            <w:top w:val="none" w:sz="0" w:space="0" w:color="auto"/>
            <w:left w:val="none" w:sz="0" w:space="0" w:color="auto"/>
            <w:bottom w:val="none" w:sz="0" w:space="0" w:color="auto"/>
            <w:right w:val="none" w:sz="0" w:space="0" w:color="auto"/>
          </w:divBdr>
        </w:div>
        <w:div w:id="1683507499">
          <w:marLeft w:val="0"/>
          <w:marRight w:val="0"/>
          <w:marTop w:val="0"/>
          <w:marBottom w:val="0"/>
          <w:divBdr>
            <w:top w:val="none" w:sz="0" w:space="0" w:color="auto"/>
            <w:left w:val="none" w:sz="0" w:space="0" w:color="auto"/>
            <w:bottom w:val="none" w:sz="0" w:space="0" w:color="auto"/>
            <w:right w:val="none" w:sz="0" w:space="0" w:color="auto"/>
          </w:divBdr>
        </w:div>
      </w:divsChild>
    </w:div>
    <w:div w:id="281739669">
      <w:bodyDiv w:val="1"/>
      <w:marLeft w:val="0"/>
      <w:marRight w:val="0"/>
      <w:marTop w:val="0"/>
      <w:marBottom w:val="0"/>
      <w:divBdr>
        <w:top w:val="none" w:sz="0" w:space="0" w:color="auto"/>
        <w:left w:val="none" w:sz="0" w:space="0" w:color="auto"/>
        <w:bottom w:val="none" w:sz="0" w:space="0" w:color="auto"/>
        <w:right w:val="none" w:sz="0" w:space="0" w:color="auto"/>
      </w:divBdr>
      <w:divsChild>
        <w:div w:id="1234701343">
          <w:marLeft w:val="0"/>
          <w:marRight w:val="0"/>
          <w:marTop w:val="0"/>
          <w:marBottom w:val="0"/>
          <w:divBdr>
            <w:top w:val="none" w:sz="0" w:space="0" w:color="auto"/>
            <w:left w:val="none" w:sz="0" w:space="0" w:color="auto"/>
            <w:bottom w:val="none" w:sz="0" w:space="0" w:color="auto"/>
            <w:right w:val="none" w:sz="0" w:space="0" w:color="auto"/>
          </w:divBdr>
        </w:div>
        <w:div w:id="420562082">
          <w:marLeft w:val="0"/>
          <w:marRight w:val="0"/>
          <w:marTop w:val="0"/>
          <w:marBottom w:val="0"/>
          <w:divBdr>
            <w:top w:val="none" w:sz="0" w:space="0" w:color="auto"/>
            <w:left w:val="none" w:sz="0" w:space="0" w:color="auto"/>
            <w:bottom w:val="none" w:sz="0" w:space="0" w:color="auto"/>
            <w:right w:val="none" w:sz="0" w:space="0" w:color="auto"/>
          </w:divBdr>
        </w:div>
        <w:div w:id="149827974">
          <w:marLeft w:val="0"/>
          <w:marRight w:val="0"/>
          <w:marTop w:val="0"/>
          <w:marBottom w:val="0"/>
          <w:divBdr>
            <w:top w:val="none" w:sz="0" w:space="0" w:color="auto"/>
            <w:left w:val="none" w:sz="0" w:space="0" w:color="auto"/>
            <w:bottom w:val="none" w:sz="0" w:space="0" w:color="auto"/>
            <w:right w:val="none" w:sz="0" w:space="0" w:color="auto"/>
          </w:divBdr>
        </w:div>
        <w:div w:id="162549910">
          <w:marLeft w:val="0"/>
          <w:marRight w:val="0"/>
          <w:marTop w:val="0"/>
          <w:marBottom w:val="0"/>
          <w:divBdr>
            <w:top w:val="none" w:sz="0" w:space="0" w:color="auto"/>
            <w:left w:val="none" w:sz="0" w:space="0" w:color="auto"/>
            <w:bottom w:val="none" w:sz="0" w:space="0" w:color="auto"/>
            <w:right w:val="none" w:sz="0" w:space="0" w:color="auto"/>
          </w:divBdr>
        </w:div>
        <w:div w:id="864486060">
          <w:marLeft w:val="0"/>
          <w:marRight w:val="0"/>
          <w:marTop w:val="0"/>
          <w:marBottom w:val="0"/>
          <w:divBdr>
            <w:top w:val="none" w:sz="0" w:space="0" w:color="auto"/>
            <w:left w:val="none" w:sz="0" w:space="0" w:color="auto"/>
            <w:bottom w:val="none" w:sz="0" w:space="0" w:color="auto"/>
            <w:right w:val="none" w:sz="0" w:space="0" w:color="auto"/>
          </w:divBdr>
        </w:div>
        <w:div w:id="2116437766">
          <w:marLeft w:val="0"/>
          <w:marRight w:val="0"/>
          <w:marTop w:val="0"/>
          <w:marBottom w:val="0"/>
          <w:divBdr>
            <w:top w:val="none" w:sz="0" w:space="0" w:color="auto"/>
            <w:left w:val="none" w:sz="0" w:space="0" w:color="auto"/>
            <w:bottom w:val="none" w:sz="0" w:space="0" w:color="auto"/>
            <w:right w:val="none" w:sz="0" w:space="0" w:color="auto"/>
          </w:divBdr>
        </w:div>
        <w:div w:id="1313368312">
          <w:marLeft w:val="0"/>
          <w:marRight w:val="0"/>
          <w:marTop w:val="0"/>
          <w:marBottom w:val="0"/>
          <w:divBdr>
            <w:top w:val="none" w:sz="0" w:space="0" w:color="auto"/>
            <w:left w:val="none" w:sz="0" w:space="0" w:color="auto"/>
            <w:bottom w:val="none" w:sz="0" w:space="0" w:color="auto"/>
            <w:right w:val="none" w:sz="0" w:space="0" w:color="auto"/>
          </w:divBdr>
        </w:div>
        <w:div w:id="160319689">
          <w:marLeft w:val="0"/>
          <w:marRight w:val="0"/>
          <w:marTop w:val="0"/>
          <w:marBottom w:val="0"/>
          <w:divBdr>
            <w:top w:val="none" w:sz="0" w:space="0" w:color="auto"/>
            <w:left w:val="none" w:sz="0" w:space="0" w:color="auto"/>
            <w:bottom w:val="none" w:sz="0" w:space="0" w:color="auto"/>
            <w:right w:val="none" w:sz="0" w:space="0" w:color="auto"/>
          </w:divBdr>
        </w:div>
        <w:div w:id="2006399235">
          <w:marLeft w:val="0"/>
          <w:marRight w:val="0"/>
          <w:marTop w:val="0"/>
          <w:marBottom w:val="0"/>
          <w:divBdr>
            <w:top w:val="none" w:sz="0" w:space="0" w:color="auto"/>
            <w:left w:val="none" w:sz="0" w:space="0" w:color="auto"/>
            <w:bottom w:val="none" w:sz="0" w:space="0" w:color="auto"/>
            <w:right w:val="none" w:sz="0" w:space="0" w:color="auto"/>
          </w:divBdr>
        </w:div>
        <w:div w:id="1210414244">
          <w:marLeft w:val="0"/>
          <w:marRight w:val="0"/>
          <w:marTop w:val="0"/>
          <w:marBottom w:val="0"/>
          <w:divBdr>
            <w:top w:val="none" w:sz="0" w:space="0" w:color="auto"/>
            <w:left w:val="none" w:sz="0" w:space="0" w:color="auto"/>
            <w:bottom w:val="none" w:sz="0" w:space="0" w:color="auto"/>
            <w:right w:val="none" w:sz="0" w:space="0" w:color="auto"/>
          </w:divBdr>
        </w:div>
        <w:div w:id="1641418628">
          <w:marLeft w:val="0"/>
          <w:marRight w:val="0"/>
          <w:marTop w:val="0"/>
          <w:marBottom w:val="0"/>
          <w:divBdr>
            <w:top w:val="none" w:sz="0" w:space="0" w:color="auto"/>
            <w:left w:val="none" w:sz="0" w:space="0" w:color="auto"/>
            <w:bottom w:val="none" w:sz="0" w:space="0" w:color="auto"/>
            <w:right w:val="none" w:sz="0" w:space="0" w:color="auto"/>
          </w:divBdr>
        </w:div>
        <w:div w:id="1356803908">
          <w:marLeft w:val="0"/>
          <w:marRight w:val="0"/>
          <w:marTop w:val="0"/>
          <w:marBottom w:val="0"/>
          <w:divBdr>
            <w:top w:val="none" w:sz="0" w:space="0" w:color="auto"/>
            <w:left w:val="none" w:sz="0" w:space="0" w:color="auto"/>
            <w:bottom w:val="none" w:sz="0" w:space="0" w:color="auto"/>
            <w:right w:val="none" w:sz="0" w:space="0" w:color="auto"/>
          </w:divBdr>
        </w:div>
        <w:div w:id="1468549616">
          <w:marLeft w:val="0"/>
          <w:marRight w:val="0"/>
          <w:marTop w:val="0"/>
          <w:marBottom w:val="0"/>
          <w:divBdr>
            <w:top w:val="none" w:sz="0" w:space="0" w:color="auto"/>
            <w:left w:val="none" w:sz="0" w:space="0" w:color="auto"/>
            <w:bottom w:val="none" w:sz="0" w:space="0" w:color="auto"/>
            <w:right w:val="none" w:sz="0" w:space="0" w:color="auto"/>
          </w:divBdr>
        </w:div>
      </w:divsChild>
    </w:div>
    <w:div w:id="340863065">
      <w:bodyDiv w:val="1"/>
      <w:marLeft w:val="0"/>
      <w:marRight w:val="0"/>
      <w:marTop w:val="0"/>
      <w:marBottom w:val="0"/>
      <w:divBdr>
        <w:top w:val="none" w:sz="0" w:space="0" w:color="auto"/>
        <w:left w:val="none" w:sz="0" w:space="0" w:color="auto"/>
        <w:bottom w:val="none" w:sz="0" w:space="0" w:color="auto"/>
        <w:right w:val="none" w:sz="0" w:space="0" w:color="auto"/>
      </w:divBdr>
      <w:divsChild>
        <w:div w:id="1455901892">
          <w:marLeft w:val="0"/>
          <w:marRight w:val="0"/>
          <w:marTop w:val="0"/>
          <w:marBottom w:val="0"/>
          <w:divBdr>
            <w:top w:val="none" w:sz="0" w:space="0" w:color="auto"/>
            <w:left w:val="none" w:sz="0" w:space="0" w:color="auto"/>
            <w:bottom w:val="none" w:sz="0" w:space="0" w:color="auto"/>
            <w:right w:val="none" w:sz="0" w:space="0" w:color="auto"/>
          </w:divBdr>
        </w:div>
        <w:div w:id="616177838">
          <w:marLeft w:val="0"/>
          <w:marRight w:val="0"/>
          <w:marTop w:val="0"/>
          <w:marBottom w:val="0"/>
          <w:divBdr>
            <w:top w:val="none" w:sz="0" w:space="0" w:color="auto"/>
            <w:left w:val="none" w:sz="0" w:space="0" w:color="auto"/>
            <w:bottom w:val="none" w:sz="0" w:space="0" w:color="auto"/>
            <w:right w:val="none" w:sz="0" w:space="0" w:color="auto"/>
          </w:divBdr>
        </w:div>
        <w:div w:id="1465998855">
          <w:marLeft w:val="0"/>
          <w:marRight w:val="0"/>
          <w:marTop w:val="0"/>
          <w:marBottom w:val="0"/>
          <w:divBdr>
            <w:top w:val="none" w:sz="0" w:space="0" w:color="auto"/>
            <w:left w:val="none" w:sz="0" w:space="0" w:color="auto"/>
            <w:bottom w:val="none" w:sz="0" w:space="0" w:color="auto"/>
            <w:right w:val="none" w:sz="0" w:space="0" w:color="auto"/>
          </w:divBdr>
        </w:div>
        <w:div w:id="1145314933">
          <w:marLeft w:val="0"/>
          <w:marRight w:val="0"/>
          <w:marTop w:val="0"/>
          <w:marBottom w:val="0"/>
          <w:divBdr>
            <w:top w:val="none" w:sz="0" w:space="0" w:color="auto"/>
            <w:left w:val="none" w:sz="0" w:space="0" w:color="auto"/>
            <w:bottom w:val="none" w:sz="0" w:space="0" w:color="auto"/>
            <w:right w:val="none" w:sz="0" w:space="0" w:color="auto"/>
          </w:divBdr>
        </w:div>
        <w:div w:id="2087873685">
          <w:marLeft w:val="0"/>
          <w:marRight w:val="0"/>
          <w:marTop w:val="0"/>
          <w:marBottom w:val="0"/>
          <w:divBdr>
            <w:top w:val="none" w:sz="0" w:space="0" w:color="auto"/>
            <w:left w:val="none" w:sz="0" w:space="0" w:color="auto"/>
            <w:bottom w:val="none" w:sz="0" w:space="0" w:color="auto"/>
            <w:right w:val="none" w:sz="0" w:space="0" w:color="auto"/>
          </w:divBdr>
        </w:div>
        <w:div w:id="974262234">
          <w:marLeft w:val="0"/>
          <w:marRight w:val="0"/>
          <w:marTop w:val="0"/>
          <w:marBottom w:val="0"/>
          <w:divBdr>
            <w:top w:val="none" w:sz="0" w:space="0" w:color="auto"/>
            <w:left w:val="none" w:sz="0" w:space="0" w:color="auto"/>
            <w:bottom w:val="none" w:sz="0" w:space="0" w:color="auto"/>
            <w:right w:val="none" w:sz="0" w:space="0" w:color="auto"/>
          </w:divBdr>
        </w:div>
        <w:div w:id="926764693">
          <w:marLeft w:val="0"/>
          <w:marRight w:val="0"/>
          <w:marTop w:val="0"/>
          <w:marBottom w:val="0"/>
          <w:divBdr>
            <w:top w:val="none" w:sz="0" w:space="0" w:color="auto"/>
            <w:left w:val="none" w:sz="0" w:space="0" w:color="auto"/>
            <w:bottom w:val="none" w:sz="0" w:space="0" w:color="auto"/>
            <w:right w:val="none" w:sz="0" w:space="0" w:color="auto"/>
          </w:divBdr>
        </w:div>
        <w:div w:id="1149633395">
          <w:marLeft w:val="0"/>
          <w:marRight w:val="0"/>
          <w:marTop w:val="0"/>
          <w:marBottom w:val="0"/>
          <w:divBdr>
            <w:top w:val="none" w:sz="0" w:space="0" w:color="auto"/>
            <w:left w:val="none" w:sz="0" w:space="0" w:color="auto"/>
            <w:bottom w:val="none" w:sz="0" w:space="0" w:color="auto"/>
            <w:right w:val="none" w:sz="0" w:space="0" w:color="auto"/>
          </w:divBdr>
        </w:div>
        <w:div w:id="1217086950">
          <w:marLeft w:val="0"/>
          <w:marRight w:val="0"/>
          <w:marTop w:val="0"/>
          <w:marBottom w:val="0"/>
          <w:divBdr>
            <w:top w:val="none" w:sz="0" w:space="0" w:color="auto"/>
            <w:left w:val="none" w:sz="0" w:space="0" w:color="auto"/>
            <w:bottom w:val="none" w:sz="0" w:space="0" w:color="auto"/>
            <w:right w:val="none" w:sz="0" w:space="0" w:color="auto"/>
          </w:divBdr>
        </w:div>
        <w:div w:id="454300410">
          <w:marLeft w:val="0"/>
          <w:marRight w:val="0"/>
          <w:marTop w:val="0"/>
          <w:marBottom w:val="0"/>
          <w:divBdr>
            <w:top w:val="none" w:sz="0" w:space="0" w:color="auto"/>
            <w:left w:val="none" w:sz="0" w:space="0" w:color="auto"/>
            <w:bottom w:val="none" w:sz="0" w:space="0" w:color="auto"/>
            <w:right w:val="none" w:sz="0" w:space="0" w:color="auto"/>
          </w:divBdr>
        </w:div>
        <w:div w:id="442725344">
          <w:marLeft w:val="0"/>
          <w:marRight w:val="0"/>
          <w:marTop w:val="0"/>
          <w:marBottom w:val="0"/>
          <w:divBdr>
            <w:top w:val="none" w:sz="0" w:space="0" w:color="auto"/>
            <w:left w:val="none" w:sz="0" w:space="0" w:color="auto"/>
            <w:bottom w:val="none" w:sz="0" w:space="0" w:color="auto"/>
            <w:right w:val="none" w:sz="0" w:space="0" w:color="auto"/>
          </w:divBdr>
        </w:div>
      </w:divsChild>
    </w:div>
    <w:div w:id="446588537">
      <w:bodyDiv w:val="1"/>
      <w:marLeft w:val="0"/>
      <w:marRight w:val="0"/>
      <w:marTop w:val="0"/>
      <w:marBottom w:val="0"/>
      <w:divBdr>
        <w:top w:val="none" w:sz="0" w:space="0" w:color="auto"/>
        <w:left w:val="none" w:sz="0" w:space="0" w:color="auto"/>
        <w:bottom w:val="none" w:sz="0" w:space="0" w:color="auto"/>
        <w:right w:val="none" w:sz="0" w:space="0" w:color="auto"/>
      </w:divBdr>
      <w:divsChild>
        <w:div w:id="216086164">
          <w:marLeft w:val="0"/>
          <w:marRight w:val="0"/>
          <w:marTop w:val="0"/>
          <w:marBottom w:val="0"/>
          <w:divBdr>
            <w:top w:val="none" w:sz="0" w:space="0" w:color="auto"/>
            <w:left w:val="none" w:sz="0" w:space="0" w:color="auto"/>
            <w:bottom w:val="none" w:sz="0" w:space="0" w:color="auto"/>
            <w:right w:val="none" w:sz="0" w:space="0" w:color="auto"/>
          </w:divBdr>
        </w:div>
        <w:div w:id="1859345045">
          <w:marLeft w:val="0"/>
          <w:marRight w:val="0"/>
          <w:marTop w:val="0"/>
          <w:marBottom w:val="0"/>
          <w:divBdr>
            <w:top w:val="none" w:sz="0" w:space="0" w:color="auto"/>
            <w:left w:val="none" w:sz="0" w:space="0" w:color="auto"/>
            <w:bottom w:val="none" w:sz="0" w:space="0" w:color="auto"/>
            <w:right w:val="none" w:sz="0" w:space="0" w:color="auto"/>
          </w:divBdr>
        </w:div>
        <w:div w:id="890189581">
          <w:marLeft w:val="0"/>
          <w:marRight w:val="0"/>
          <w:marTop w:val="0"/>
          <w:marBottom w:val="0"/>
          <w:divBdr>
            <w:top w:val="none" w:sz="0" w:space="0" w:color="auto"/>
            <w:left w:val="none" w:sz="0" w:space="0" w:color="auto"/>
            <w:bottom w:val="none" w:sz="0" w:space="0" w:color="auto"/>
            <w:right w:val="none" w:sz="0" w:space="0" w:color="auto"/>
          </w:divBdr>
        </w:div>
        <w:div w:id="1994214161">
          <w:marLeft w:val="0"/>
          <w:marRight w:val="0"/>
          <w:marTop w:val="0"/>
          <w:marBottom w:val="0"/>
          <w:divBdr>
            <w:top w:val="none" w:sz="0" w:space="0" w:color="auto"/>
            <w:left w:val="none" w:sz="0" w:space="0" w:color="auto"/>
            <w:bottom w:val="none" w:sz="0" w:space="0" w:color="auto"/>
            <w:right w:val="none" w:sz="0" w:space="0" w:color="auto"/>
          </w:divBdr>
        </w:div>
        <w:div w:id="2020040317">
          <w:marLeft w:val="0"/>
          <w:marRight w:val="0"/>
          <w:marTop w:val="0"/>
          <w:marBottom w:val="0"/>
          <w:divBdr>
            <w:top w:val="none" w:sz="0" w:space="0" w:color="auto"/>
            <w:left w:val="none" w:sz="0" w:space="0" w:color="auto"/>
            <w:bottom w:val="none" w:sz="0" w:space="0" w:color="auto"/>
            <w:right w:val="none" w:sz="0" w:space="0" w:color="auto"/>
          </w:divBdr>
        </w:div>
        <w:div w:id="1995602209">
          <w:marLeft w:val="0"/>
          <w:marRight w:val="0"/>
          <w:marTop w:val="0"/>
          <w:marBottom w:val="0"/>
          <w:divBdr>
            <w:top w:val="none" w:sz="0" w:space="0" w:color="auto"/>
            <w:left w:val="none" w:sz="0" w:space="0" w:color="auto"/>
            <w:bottom w:val="none" w:sz="0" w:space="0" w:color="auto"/>
            <w:right w:val="none" w:sz="0" w:space="0" w:color="auto"/>
          </w:divBdr>
        </w:div>
        <w:div w:id="363293695">
          <w:marLeft w:val="0"/>
          <w:marRight w:val="0"/>
          <w:marTop w:val="0"/>
          <w:marBottom w:val="0"/>
          <w:divBdr>
            <w:top w:val="none" w:sz="0" w:space="0" w:color="auto"/>
            <w:left w:val="none" w:sz="0" w:space="0" w:color="auto"/>
            <w:bottom w:val="none" w:sz="0" w:space="0" w:color="auto"/>
            <w:right w:val="none" w:sz="0" w:space="0" w:color="auto"/>
          </w:divBdr>
        </w:div>
        <w:div w:id="1160190777">
          <w:marLeft w:val="0"/>
          <w:marRight w:val="0"/>
          <w:marTop w:val="0"/>
          <w:marBottom w:val="0"/>
          <w:divBdr>
            <w:top w:val="none" w:sz="0" w:space="0" w:color="auto"/>
            <w:left w:val="none" w:sz="0" w:space="0" w:color="auto"/>
            <w:bottom w:val="none" w:sz="0" w:space="0" w:color="auto"/>
            <w:right w:val="none" w:sz="0" w:space="0" w:color="auto"/>
          </w:divBdr>
        </w:div>
        <w:div w:id="1453019156">
          <w:marLeft w:val="0"/>
          <w:marRight w:val="0"/>
          <w:marTop w:val="0"/>
          <w:marBottom w:val="0"/>
          <w:divBdr>
            <w:top w:val="none" w:sz="0" w:space="0" w:color="auto"/>
            <w:left w:val="none" w:sz="0" w:space="0" w:color="auto"/>
            <w:bottom w:val="none" w:sz="0" w:space="0" w:color="auto"/>
            <w:right w:val="none" w:sz="0" w:space="0" w:color="auto"/>
          </w:divBdr>
        </w:div>
        <w:div w:id="1008481212">
          <w:marLeft w:val="0"/>
          <w:marRight w:val="0"/>
          <w:marTop w:val="0"/>
          <w:marBottom w:val="0"/>
          <w:divBdr>
            <w:top w:val="none" w:sz="0" w:space="0" w:color="auto"/>
            <w:left w:val="none" w:sz="0" w:space="0" w:color="auto"/>
            <w:bottom w:val="none" w:sz="0" w:space="0" w:color="auto"/>
            <w:right w:val="none" w:sz="0" w:space="0" w:color="auto"/>
          </w:divBdr>
        </w:div>
        <w:div w:id="1241329537">
          <w:marLeft w:val="0"/>
          <w:marRight w:val="0"/>
          <w:marTop w:val="0"/>
          <w:marBottom w:val="0"/>
          <w:divBdr>
            <w:top w:val="none" w:sz="0" w:space="0" w:color="auto"/>
            <w:left w:val="none" w:sz="0" w:space="0" w:color="auto"/>
            <w:bottom w:val="none" w:sz="0" w:space="0" w:color="auto"/>
            <w:right w:val="none" w:sz="0" w:space="0" w:color="auto"/>
          </w:divBdr>
        </w:div>
        <w:div w:id="215899450">
          <w:marLeft w:val="0"/>
          <w:marRight w:val="0"/>
          <w:marTop w:val="0"/>
          <w:marBottom w:val="0"/>
          <w:divBdr>
            <w:top w:val="none" w:sz="0" w:space="0" w:color="auto"/>
            <w:left w:val="none" w:sz="0" w:space="0" w:color="auto"/>
            <w:bottom w:val="none" w:sz="0" w:space="0" w:color="auto"/>
            <w:right w:val="none" w:sz="0" w:space="0" w:color="auto"/>
          </w:divBdr>
        </w:div>
      </w:divsChild>
    </w:div>
    <w:div w:id="477770242">
      <w:bodyDiv w:val="1"/>
      <w:marLeft w:val="0"/>
      <w:marRight w:val="0"/>
      <w:marTop w:val="0"/>
      <w:marBottom w:val="0"/>
      <w:divBdr>
        <w:top w:val="none" w:sz="0" w:space="0" w:color="auto"/>
        <w:left w:val="none" w:sz="0" w:space="0" w:color="auto"/>
        <w:bottom w:val="none" w:sz="0" w:space="0" w:color="auto"/>
        <w:right w:val="none" w:sz="0" w:space="0" w:color="auto"/>
      </w:divBdr>
      <w:divsChild>
        <w:div w:id="846480347">
          <w:marLeft w:val="0"/>
          <w:marRight w:val="0"/>
          <w:marTop w:val="0"/>
          <w:marBottom w:val="0"/>
          <w:divBdr>
            <w:top w:val="none" w:sz="0" w:space="0" w:color="auto"/>
            <w:left w:val="none" w:sz="0" w:space="0" w:color="auto"/>
            <w:bottom w:val="none" w:sz="0" w:space="0" w:color="auto"/>
            <w:right w:val="none" w:sz="0" w:space="0" w:color="auto"/>
          </w:divBdr>
        </w:div>
        <w:div w:id="1193616712">
          <w:marLeft w:val="0"/>
          <w:marRight w:val="0"/>
          <w:marTop w:val="0"/>
          <w:marBottom w:val="0"/>
          <w:divBdr>
            <w:top w:val="none" w:sz="0" w:space="0" w:color="auto"/>
            <w:left w:val="none" w:sz="0" w:space="0" w:color="auto"/>
            <w:bottom w:val="none" w:sz="0" w:space="0" w:color="auto"/>
            <w:right w:val="none" w:sz="0" w:space="0" w:color="auto"/>
          </w:divBdr>
        </w:div>
        <w:div w:id="1531260113">
          <w:marLeft w:val="0"/>
          <w:marRight w:val="0"/>
          <w:marTop w:val="0"/>
          <w:marBottom w:val="0"/>
          <w:divBdr>
            <w:top w:val="none" w:sz="0" w:space="0" w:color="auto"/>
            <w:left w:val="none" w:sz="0" w:space="0" w:color="auto"/>
            <w:bottom w:val="none" w:sz="0" w:space="0" w:color="auto"/>
            <w:right w:val="none" w:sz="0" w:space="0" w:color="auto"/>
          </w:divBdr>
        </w:div>
        <w:div w:id="1363432543">
          <w:marLeft w:val="0"/>
          <w:marRight w:val="0"/>
          <w:marTop w:val="0"/>
          <w:marBottom w:val="0"/>
          <w:divBdr>
            <w:top w:val="none" w:sz="0" w:space="0" w:color="auto"/>
            <w:left w:val="none" w:sz="0" w:space="0" w:color="auto"/>
            <w:bottom w:val="none" w:sz="0" w:space="0" w:color="auto"/>
            <w:right w:val="none" w:sz="0" w:space="0" w:color="auto"/>
          </w:divBdr>
        </w:div>
        <w:div w:id="1881626855">
          <w:marLeft w:val="0"/>
          <w:marRight w:val="0"/>
          <w:marTop w:val="0"/>
          <w:marBottom w:val="0"/>
          <w:divBdr>
            <w:top w:val="none" w:sz="0" w:space="0" w:color="auto"/>
            <w:left w:val="none" w:sz="0" w:space="0" w:color="auto"/>
            <w:bottom w:val="none" w:sz="0" w:space="0" w:color="auto"/>
            <w:right w:val="none" w:sz="0" w:space="0" w:color="auto"/>
          </w:divBdr>
        </w:div>
        <w:div w:id="1208420368">
          <w:marLeft w:val="0"/>
          <w:marRight w:val="0"/>
          <w:marTop w:val="0"/>
          <w:marBottom w:val="0"/>
          <w:divBdr>
            <w:top w:val="none" w:sz="0" w:space="0" w:color="auto"/>
            <w:left w:val="none" w:sz="0" w:space="0" w:color="auto"/>
            <w:bottom w:val="none" w:sz="0" w:space="0" w:color="auto"/>
            <w:right w:val="none" w:sz="0" w:space="0" w:color="auto"/>
          </w:divBdr>
        </w:div>
        <w:div w:id="1290745871">
          <w:marLeft w:val="0"/>
          <w:marRight w:val="0"/>
          <w:marTop w:val="0"/>
          <w:marBottom w:val="0"/>
          <w:divBdr>
            <w:top w:val="none" w:sz="0" w:space="0" w:color="auto"/>
            <w:left w:val="none" w:sz="0" w:space="0" w:color="auto"/>
            <w:bottom w:val="none" w:sz="0" w:space="0" w:color="auto"/>
            <w:right w:val="none" w:sz="0" w:space="0" w:color="auto"/>
          </w:divBdr>
        </w:div>
        <w:div w:id="725955599">
          <w:marLeft w:val="0"/>
          <w:marRight w:val="0"/>
          <w:marTop w:val="0"/>
          <w:marBottom w:val="0"/>
          <w:divBdr>
            <w:top w:val="none" w:sz="0" w:space="0" w:color="auto"/>
            <w:left w:val="none" w:sz="0" w:space="0" w:color="auto"/>
            <w:bottom w:val="none" w:sz="0" w:space="0" w:color="auto"/>
            <w:right w:val="none" w:sz="0" w:space="0" w:color="auto"/>
          </w:divBdr>
        </w:div>
        <w:div w:id="1118142421">
          <w:marLeft w:val="0"/>
          <w:marRight w:val="0"/>
          <w:marTop w:val="0"/>
          <w:marBottom w:val="0"/>
          <w:divBdr>
            <w:top w:val="none" w:sz="0" w:space="0" w:color="auto"/>
            <w:left w:val="none" w:sz="0" w:space="0" w:color="auto"/>
            <w:bottom w:val="none" w:sz="0" w:space="0" w:color="auto"/>
            <w:right w:val="none" w:sz="0" w:space="0" w:color="auto"/>
          </w:divBdr>
        </w:div>
        <w:div w:id="781610379">
          <w:marLeft w:val="0"/>
          <w:marRight w:val="0"/>
          <w:marTop w:val="0"/>
          <w:marBottom w:val="0"/>
          <w:divBdr>
            <w:top w:val="none" w:sz="0" w:space="0" w:color="auto"/>
            <w:left w:val="none" w:sz="0" w:space="0" w:color="auto"/>
            <w:bottom w:val="none" w:sz="0" w:space="0" w:color="auto"/>
            <w:right w:val="none" w:sz="0" w:space="0" w:color="auto"/>
          </w:divBdr>
        </w:div>
      </w:divsChild>
    </w:div>
    <w:div w:id="617493382">
      <w:bodyDiv w:val="1"/>
      <w:marLeft w:val="0"/>
      <w:marRight w:val="0"/>
      <w:marTop w:val="0"/>
      <w:marBottom w:val="0"/>
      <w:divBdr>
        <w:top w:val="none" w:sz="0" w:space="0" w:color="auto"/>
        <w:left w:val="none" w:sz="0" w:space="0" w:color="auto"/>
        <w:bottom w:val="none" w:sz="0" w:space="0" w:color="auto"/>
        <w:right w:val="none" w:sz="0" w:space="0" w:color="auto"/>
      </w:divBdr>
      <w:divsChild>
        <w:div w:id="1744795362">
          <w:marLeft w:val="0"/>
          <w:marRight w:val="0"/>
          <w:marTop w:val="0"/>
          <w:marBottom w:val="0"/>
          <w:divBdr>
            <w:top w:val="none" w:sz="0" w:space="0" w:color="auto"/>
            <w:left w:val="none" w:sz="0" w:space="0" w:color="auto"/>
            <w:bottom w:val="none" w:sz="0" w:space="0" w:color="auto"/>
            <w:right w:val="none" w:sz="0" w:space="0" w:color="auto"/>
          </w:divBdr>
        </w:div>
        <w:div w:id="2035619739">
          <w:marLeft w:val="0"/>
          <w:marRight w:val="0"/>
          <w:marTop w:val="0"/>
          <w:marBottom w:val="0"/>
          <w:divBdr>
            <w:top w:val="none" w:sz="0" w:space="0" w:color="auto"/>
            <w:left w:val="none" w:sz="0" w:space="0" w:color="auto"/>
            <w:bottom w:val="none" w:sz="0" w:space="0" w:color="auto"/>
            <w:right w:val="none" w:sz="0" w:space="0" w:color="auto"/>
          </w:divBdr>
        </w:div>
        <w:div w:id="920140976">
          <w:marLeft w:val="0"/>
          <w:marRight w:val="0"/>
          <w:marTop w:val="0"/>
          <w:marBottom w:val="0"/>
          <w:divBdr>
            <w:top w:val="none" w:sz="0" w:space="0" w:color="auto"/>
            <w:left w:val="none" w:sz="0" w:space="0" w:color="auto"/>
            <w:bottom w:val="none" w:sz="0" w:space="0" w:color="auto"/>
            <w:right w:val="none" w:sz="0" w:space="0" w:color="auto"/>
          </w:divBdr>
        </w:div>
        <w:div w:id="1054812448">
          <w:marLeft w:val="0"/>
          <w:marRight w:val="0"/>
          <w:marTop w:val="0"/>
          <w:marBottom w:val="0"/>
          <w:divBdr>
            <w:top w:val="none" w:sz="0" w:space="0" w:color="auto"/>
            <w:left w:val="none" w:sz="0" w:space="0" w:color="auto"/>
            <w:bottom w:val="none" w:sz="0" w:space="0" w:color="auto"/>
            <w:right w:val="none" w:sz="0" w:space="0" w:color="auto"/>
          </w:divBdr>
        </w:div>
        <w:div w:id="1059521071">
          <w:marLeft w:val="0"/>
          <w:marRight w:val="0"/>
          <w:marTop w:val="0"/>
          <w:marBottom w:val="0"/>
          <w:divBdr>
            <w:top w:val="none" w:sz="0" w:space="0" w:color="auto"/>
            <w:left w:val="none" w:sz="0" w:space="0" w:color="auto"/>
            <w:bottom w:val="none" w:sz="0" w:space="0" w:color="auto"/>
            <w:right w:val="none" w:sz="0" w:space="0" w:color="auto"/>
          </w:divBdr>
        </w:div>
        <w:div w:id="1404063946">
          <w:marLeft w:val="0"/>
          <w:marRight w:val="0"/>
          <w:marTop w:val="0"/>
          <w:marBottom w:val="0"/>
          <w:divBdr>
            <w:top w:val="none" w:sz="0" w:space="0" w:color="auto"/>
            <w:left w:val="none" w:sz="0" w:space="0" w:color="auto"/>
            <w:bottom w:val="none" w:sz="0" w:space="0" w:color="auto"/>
            <w:right w:val="none" w:sz="0" w:space="0" w:color="auto"/>
          </w:divBdr>
        </w:div>
        <w:div w:id="2096247424">
          <w:marLeft w:val="0"/>
          <w:marRight w:val="0"/>
          <w:marTop w:val="0"/>
          <w:marBottom w:val="0"/>
          <w:divBdr>
            <w:top w:val="none" w:sz="0" w:space="0" w:color="auto"/>
            <w:left w:val="none" w:sz="0" w:space="0" w:color="auto"/>
            <w:bottom w:val="none" w:sz="0" w:space="0" w:color="auto"/>
            <w:right w:val="none" w:sz="0" w:space="0" w:color="auto"/>
          </w:divBdr>
        </w:div>
        <w:div w:id="1717503078">
          <w:marLeft w:val="0"/>
          <w:marRight w:val="0"/>
          <w:marTop w:val="0"/>
          <w:marBottom w:val="0"/>
          <w:divBdr>
            <w:top w:val="none" w:sz="0" w:space="0" w:color="auto"/>
            <w:left w:val="none" w:sz="0" w:space="0" w:color="auto"/>
            <w:bottom w:val="none" w:sz="0" w:space="0" w:color="auto"/>
            <w:right w:val="none" w:sz="0" w:space="0" w:color="auto"/>
          </w:divBdr>
        </w:div>
        <w:div w:id="1467627586">
          <w:marLeft w:val="0"/>
          <w:marRight w:val="0"/>
          <w:marTop w:val="0"/>
          <w:marBottom w:val="0"/>
          <w:divBdr>
            <w:top w:val="none" w:sz="0" w:space="0" w:color="auto"/>
            <w:left w:val="none" w:sz="0" w:space="0" w:color="auto"/>
            <w:bottom w:val="none" w:sz="0" w:space="0" w:color="auto"/>
            <w:right w:val="none" w:sz="0" w:space="0" w:color="auto"/>
          </w:divBdr>
        </w:div>
        <w:div w:id="1391686073">
          <w:marLeft w:val="0"/>
          <w:marRight w:val="0"/>
          <w:marTop w:val="0"/>
          <w:marBottom w:val="0"/>
          <w:divBdr>
            <w:top w:val="none" w:sz="0" w:space="0" w:color="auto"/>
            <w:left w:val="none" w:sz="0" w:space="0" w:color="auto"/>
            <w:bottom w:val="none" w:sz="0" w:space="0" w:color="auto"/>
            <w:right w:val="none" w:sz="0" w:space="0" w:color="auto"/>
          </w:divBdr>
        </w:div>
        <w:div w:id="2117210361">
          <w:marLeft w:val="0"/>
          <w:marRight w:val="0"/>
          <w:marTop w:val="0"/>
          <w:marBottom w:val="0"/>
          <w:divBdr>
            <w:top w:val="none" w:sz="0" w:space="0" w:color="auto"/>
            <w:left w:val="none" w:sz="0" w:space="0" w:color="auto"/>
            <w:bottom w:val="none" w:sz="0" w:space="0" w:color="auto"/>
            <w:right w:val="none" w:sz="0" w:space="0" w:color="auto"/>
          </w:divBdr>
        </w:div>
        <w:div w:id="806119109">
          <w:marLeft w:val="0"/>
          <w:marRight w:val="0"/>
          <w:marTop w:val="0"/>
          <w:marBottom w:val="0"/>
          <w:divBdr>
            <w:top w:val="none" w:sz="0" w:space="0" w:color="auto"/>
            <w:left w:val="none" w:sz="0" w:space="0" w:color="auto"/>
            <w:bottom w:val="none" w:sz="0" w:space="0" w:color="auto"/>
            <w:right w:val="none" w:sz="0" w:space="0" w:color="auto"/>
          </w:divBdr>
        </w:div>
        <w:div w:id="1098720353">
          <w:marLeft w:val="0"/>
          <w:marRight w:val="0"/>
          <w:marTop w:val="0"/>
          <w:marBottom w:val="0"/>
          <w:divBdr>
            <w:top w:val="none" w:sz="0" w:space="0" w:color="auto"/>
            <w:left w:val="none" w:sz="0" w:space="0" w:color="auto"/>
            <w:bottom w:val="none" w:sz="0" w:space="0" w:color="auto"/>
            <w:right w:val="none" w:sz="0" w:space="0" w:color="auto"/>
          </w:divBdr>
        </w:div>
        <w:div w:id="544489604">
          <w:marLeft w:val="0"/>
          <w:marRight w:val="0"/>
          <w:marTop w:val="0"/>
          <w:marBottom w:val="0"/>
          <w:divBdr>
            <w:top w:val="none" w:sz="0" w:space="0" w:color="auto"/>
            <w:left w:val="none" w:sz="0" w:space="0" w:color="auto"/>
            <w:bottom w:val="none" w:sz="0" w:space="0" w:color="auto"/>
            <w:right w:val="none" w:sz="0" w:space="0" w:color="auto"/>
          </w:divBdr>
        </w:div>
      </w:divsChild>
    </w:div>
    <w:div w:id="619141330">
      <w:bodyDiv w:val="1"/>
      <w:marLeft w:val="0"/>
      <w:marRight w:val="0"/>
      <w:marTop w:val="0"/>
      <w:marBottom w:val="0"/>
      <w:divBdr>
        <w:top w:val="none" w:sz="0" w:space="0" w:color="auto"/>
        <w:left w:val="none" w:sz="0" w:space="0" w:color="auto"/>
        <w:bottom w:val="none" w:sz="0" w:space="0" w:color="auto"/>
        <w:right w:val="none" w:sz="0" w:space="0" w:color="auto"/>
      </w:divBdr>
      <w:divsChild>
        <w:div w:id="827553300">
          <w:marLeft w:val="0"/>
          <w:marRight w:val="0"/>
          <w:marTop w:val="0"/>
          <w:marBottom w:val="0"/>
          <w:divBdr>
            <w:top w:val="none" w:sz="0" w:space="0" w:color="auto"/>
            <w:left w:val="none" w:sz="0" w:space="0" w:color="auto"/>
            <w:bottom w:val="none" w:sz="0" w:space="0" w:color="auto"/>
            <w:right w:val="none" w:sz="0" w:space="0" w:color="auto"/>
          </w:divBdr>
        </w:div>
        <w:div w:id="202065364">
          <w:marLeft w:val="0"/>
          <w:marRight w:val="0"/>
          <w:marTop w:val="0"/>
          <w:marBottom w:val="0"/>
          <w:divBdr>
            <w:top w:val="none" w:sz="0" w:space="0" w:color="auto"/>
            <w:left w:val="none" w:sz="0" w:space="0" w:color="auto"/>
            <w:bottom w:val="none" w:sz="0" w:space="0" w:color="auto"/>
            <w:right w:val="none" w:sz="0" w:space="0" w:color="auto"/>
          </w:divBdr>
        </w:div>
        <w:div w:id="1817599524">
          <w:marLeft w:val="0"/>
          <w:marRight w:val="0"/>
          <w:marTop w:val="0"/>
          <w:marBottom w:val="0"/>
          <w:divBdr>
            <w:top w:val="none" w:sz="0" w:space="0" w:color="auto"/>
            <w:left w:val="none" w:sz="0" w:space="0" w:color="auto"/>
            <w:bottom w:val="none" w:sz="0" w:space="0" w:color="auto"/>
            <w:right w:val="none" w:sz="0" w:space="0" w:color="auto"/>
          </w:divBdr>
        </w:div>
        <w:div w:id="836190670">
          <w:marLeft w:val="0"/>
          <w:marRight w:val="0"/>
          <w:marTop w:val="0"/>
          <w:marBottom w:val="0"/>
          <w:divBdr>
            <w:top w:val="none" w:sz="0" w:space="0" w:color="auto"/>
            <w:left w:val="none" w:sz="0" w:space="0" w:color="auto"/>
            <w:bottom w:val="none" w:sz="0" w:space="0" w:color="auto"/>
            <w:right w:val="none" w:sz="0" w:space="0" w:color="auto"/>
          </w:divBdr>
        </w:div>
        <w:div w:id="586693321">
          <w:marLeft w:val="0"/>
          <w:marRight w:val="0"/>
          <w:marTop w:val="0"/>
          <w:marBottom w:val="0"/>
          <w:divBdr>
            <w:top w:val="none" w:sz="0" w:space="0" w:color="auto"/>
            <w:left w:val="none" w:sz="0" w:space="0" w:color="auto"/>
            <w:bottom w:val="none" w:sz="0" w:space="0" w:color="auto"/>
            <w:right w:val="none" w:sz="0" w:space="0" w:color="auto"/>
          </w:divBdr>
        </w:div>
        <w:div w:id="1511600411">
          <w:marLeft w:val="0"/>
          <w:marRight w:val="0"/>
          <w:marTop w:val="0"/>
          <w:marBottom w:val="0"/>
          <w:divBdr>
            <w:top w:val="none" w:sz="0" w:space="0" w:color="auto"/>
            <w:left w:val="none" w:sz="0" w:space="0" w:color="auto"/>
            <w:bottom w:val="none" w:sz="0" w:space="0" w:color="auto"/>
            <w:right w:val="none" w:sz="0" w:space="0" w:color="auto"/>
          </w:divBdr>
        </w:div>
        <w:div w:id="2040430082">
          <w:marLeft w:val="0"/>
          <w:marRight w:val="0"/>
          <w:marTop w:val="0"/>
          <w:marBottom w:val="0"/>
          <w:divBdr>
            <w:top w:val="none" w:sz="0" w:space="0" w:color="auto"/>
            <w:left w:val="none" w:sz="0" w:space="0" w:color="auto"/>
            <w:bottom w:val="none" w:sz="0" w:space="0" w:color="auto"/>
            <w:right w:val="none" w:sz="0" w:space="0" w:color="auto"/>
          </w:divBdr>
        </w:div>
        <w:div w:id="1148472268">
          <w:marLeft w:val="0"/>
          <w:marRight w:val="0"/>
          <w:marTop w:val="0"/>
          <w:marBottom w:val="0"/>
          <w:divBdr>
            <w:top w:val="none" w:sz="0" w:space="0" w:color="auto"/>
            <w:left w:val="none" w:sz="0" w:space="0" w:color="auto"/>
            <w:bottom w:val="none" w:sz="0" w:space="0" w:color="auto"/>
            <w:right w:val="none" w:sz="0" w:space="0" w:color="auto"/>
          </w:divBdr>
        </w:div>
        <w:div w:id="2144888884">
          <w:marLeft w:val="0"/>
          <w:marRight w:val="0"/>
          <w:marTop w:val="0"/>
          <w:marBottom w:val="0"/>
          <w:divBdr>
            <w:top w:val="none" w:sz="0" w:space="0" w:color="auto"/>
            <w:left w:val="none" w:sz="0" w:space="0" w:color="auto"/>
            <w:bottom w:val="none" w:sz="0" w:space="0" w:color="auto"/>
            <w:right w:val="none" w:sz="0" w:space="0" w:color="auto"/>
          </w:divBdr>
        </w:div>
        <w:div w:id="1119764151">
          <w:marLeft w:val="0"/>
          <w:marRight w:val="0"/>
          <w:marTop w:val="0"/>
          <w:marBottom w:val="0"/>
          <w:divBdr>
            <w:top w:val="none" w:sz="0" w:space="0" w:color="auto"/>
            <w:left w:val="none" w:sz="0" w:space="0" w:color="auto"/>
            <w:bottom w:val="none" w:sz="0" w:space="0" w:color="auto"/>
            <w:right w:val="none" w:sz="0" w:space="0" w:color="auto"/>
          </w:divBdr>
        </w:div>
        <w:div w:id="65734946">
          <w:marLeft w:val="0"/>
          <w:marRight w:val="0"/>
          <w:marTop w:val="0"/>
          <w:marBottom w:val="0"/>
          <w:divBdr>
            <w:top w:val="none" w:sz="0" w:space="0" w:color="auto"/>
            <w:left w:val="none" w:sz="0" w:space="0" w:color="auto"/>
            <w:bottom w:val="none" w:sz="0" w:space="0" w:color="auto"/>
            <w:right w:val="none" w:sz="0" w:space="0" w:color="auto"/>
          </w:divBdr>
        </w:div>
        <w:div w:id="1930238895">
          <w:marLeft w:val="0"/>
          <w:marRight w:val="0"/>
          <w:marTop w:val="0"/>
          <w:marBottom w:val="0"/>
          <w:divBdr>
            <w:top w:val="none" w:sz="0" w:space="0" w:color="auto"/>
            <w:left w:val="none" w:sz="0" w:space="0" w:color="auto"/>
            <w:bottom w:val="none" w:sz="0" w:space="0" w:color="auto"/>
            <w:right w:val="none" w:sz="0" w:space="0" w:color="auto"/>
          </w:divBdr>
        </w:div>
        <w:div w:id="460072767">
          <w:marLeft w:val="0"/>
          <w:marRight w:val="0"/>
          <w:marTop w:val="0"/>
          <w:marBottom w:val="0"/>
          <w:divBdr>
            <w:top w:val="none" w:sz="0" w:space="0" w:color="auto"/>
            <w:left w:val="none" w:sz="0" w:space="0" w:color="auto"/>
            <w:bottom w:val="none" w:sz="0" w:space="0" w:color="auto"/>
            <w:right w:val="none" w:sz="0" w:space="0" w:color="auto"/>
          </w:divBdr>
        </w:div>
        <w:div w:id="969897939">
          <w:marLeft w:val="0"/>
          <w:marRight w:val="0"/>
          <w:marTop w:val="0"/>
          <w:marBottom w:val="0"/>
          <w:divBdr>
            <w:top w:val="none" w:sz="0" w:space="0" w:color="auto"/>
            <w:left w:val="none" w:sz="0" w:space="0" w:color="auto"/>
            <w:bottom w:val="none" w:sz="0" w:space="0" w:color="auto"/>
            <w:right w:val="none" w:sz="0" w:space="0" w:color="auto"/>
          </w:divBdr>
        </w:div>
        <w:div w:id="261453089">
          <w:marLeft w:val="0"/>
          <w:marRight w:val="0"/>
          <w:marTop w:val="0"/>
          <w:marBottom w:val="0"/>
          <w:divBdr>
            <w:top w:val="none" w:sz="0" w:space="0" w:color="auto"/>
            <w:left w:val="none" w:sz="0" w:space="0" w:color="auto"/>
            <w:bottom w:val="none" w:sz="0" w:space="0" w:color="auto"/>
            <w:right w:val="none" w:sz="0" w:space="0" w:color="auto"/>
          </w:divBdr>
        </w:div>
        <w:div w:id="355740880">
          <w:marLeft w:val="0"/>
          <w:marRight w:val="0"/>
          <w:marTop w:val="0"/>
          <w:marBottom w:val="0"/>
          <w:divBdr>
            <w:top w:val="none" w:sz="0" w:space="0" w:color="auto"/>
            <w:left w:val="none" w:sz="0" w:space="0" w:color="auto"/>
            <w:bottom w:val="none" w:sz="0" w:space="0" w:color="auto"/>
            <w:right w:val="none" w:sz="0" w:space="0" w:color="auto"/>
          </w:divBdr>
        </w:div>
        <w:div w:id="833880579">
          <w:marLeft w:val="0"/>
          <w:marRight w:val="0"/>
          <w:marTop w:val="0"/>
          <w:marBottom w:val="0"/>
          <w:divBdr>
            <w:top w:val="none" w:sz="0" w:space="0" w:color="auto"/>
            <w:left w:val="none" w:sz="0" w:space="0" w:color="auto"/>
            <w:bottom w:val="none" w:sz="0" w:space="0" w:color="auto"/>
            <w:right w:val="none" w:sz="0" w:space="0" w:color="auto"/>
          </w:divBdr>
        </w:div>
        <w:div w:id="956908524">
          <w:marLeft w:val="0"/>
          <w:marRight w:val="0"/>
          <w:marTop w:val="0"/>
          <w:marBottom w:val="0"/>
          <w:divBdr>
            <w:top w:val="none" w:sz="0" w:space="0" w:color="auto"/>
            <w:left w:val="none" w:sz="0" w:space="0" w:color="auto"/>
            <w:bottom w:val="none" w:sz="0" w:space="0" w:color="auto"/>
            <w:right w:val="none" w:sz="0" w:space="0" w:color="auto"/>
          </w:divBdr>
        </w:div>
        <w:div w:id="1476869741">
          <w:marLeft w:val="0"/>
          <w:marRight w:val="0"/>
          <w:marTop w:val="0"/>
          <w:marBottom w:val="0"/>
          <w:divBdr>
            <w:top w:val="none" w:sz="0" w:space="0" w:color="auto"/>
            <w:left w:val="none" w:sz="0" w:space="0" w:color="auto"/>
            <w:bottom w:val="none" w:sz="0" w:space="0" w:color="auto"/>
            <w:right w:val="none" w:sz="0" w:space="0" w:color="auto"/>
          </w:divBdr>
        </w:div>
        <w:div w:id="2071343637">
          <w:marLeft w:val="0"/>
          <w:marRight w:val="0"/>
          <w:marTop w:val="0"/>
          <w:marBottom w:val="0"/>
          <w:divBdr>
            <w:top w:val="none" w:sz="0" w:space="0" w:color="auto"/>
            <w:left w:val="none" w:sz="0" w:space="0" w:color="auto"/>
            <w:bottom w:val="none" w:sz="0" w:space="0" w:color="auto"/>
            <w:right w:val="none" w:sz="0" w:space="0" w:color="auto"/>
          </w:divBdr>
        </w:div>
        <w:div w:id="1863589925">
          <w:marLeft w:val="0"/>
          <w:marRight w:val="0"/>
          <w:marTop w:val="0"/>
          <w:marBottom w:val="0"/>
          <w:divBdr>
            <w:top w:val="none" w:sz="0" w:space="0" w:color="auto"/>
            <w:left w:val="none" w:sz="0" w:space="0" w:color="auto"/>
            <w:bottom w:val="none" w:sz="0" w:space="0" w:color="auto"/>
            <w:right w:val="none" w:sz="0" w:space="0" w:color="auto"/>
          </w:divBdr>
        </w:div>
        <w:div w:id="1089542327">
          <w:marLeft w:val="0"/>
          <w:marRight w:val="0"/>
          <w:marTop w:val="0"/>
          <w:marBottom w:val="0"/>
          <w:divBdr>
            <w:top w:val="none" w:sz="0" w:space="0" w:color="auto"/>
            <w:left w:val="none" w:sz="0" w:space="0" w:color="auto"/>
            <w:bottom w:val="none" w:sz="0" w:space="0" w:color="auto"/>
            <w:right w:val="none" w:sz="0" w:space="0" w:color="auto"/>
          </w:divBdr>
        </w:div>
        <w:div w:id="620185329">
          <w:marLeft w:val="0"/>
          <w:marRight w:val="0"/>
          <w:marTop w:val="0"/>
          <w:marBottom w:val="0"/>
          <w:divBdr>
            <w:top w:val="none" w:sz="0" w:space="0" w:color="auto"/>
            <w:left w:val="none" w:sz="0" w:space="0" w:color="auto"/>
            <w:bottom w:val="none" w:sz="0" w:space="0" w:color="auto"/>
            <w:right w:val="none" w:sz="0" w:space="0" w:color="auto"/>
          </w:divBdr>
        </w:div>
        <w:div w:id="937176720">
          <w:marLeft w:val="0"/>
          <w:marRight w:val="0"/>
          <w:marTop w:val="0"/>
          <w:marBottom w:val="0"/>
          <w:divBdr>
            <w:top w:val="none" w:sz="0" w:space="0" w:color="auto"/>
            <w:left w:val="none" w:sz="0" w:space="0" w:color="auto"/>
            <w:bottom w:val="none" w:sz="0" w:space="0" w:color="auto"/>
            <w:right w:val="none" w:sz="0" w:space="0" w:color="auto"/>
          </w:divBdr>
        </w:div>
        <w:div w:id="1507087080">
          <w:marLeft w:val="0"/>
          <w:marRight w:val="0"/>
          <w:marTop w:val="0"/>
          <w:marBottom w:val="0"/>
          <w:divBdr>
            <w:top w:val="none" w:sz="0" w:space="0" w:color="auto"/>
            <w:left w:val="none" w:sz="0" w:space="0" w:color="auto"/>
            <w:bottom w:val="none" w:sz="0" w:space="0" w:color="auto"/>
            <w:right w:val="none" w:sz="0" w:space="0" w:color="auto"/>
          </w:divBdr>
        </w:div>
      </w:divsChild>
    </w:div>
    <w:div w:id="686103106">
      <w:bodyDiv w:val="1"/>
      <w:marLeft w:val="0"/>
      <w:marRight w:val="0"/>
      <w:marTop w:val="0"/>
      <w:marBottom w:val="0"/>
      <w:divBdr>
        <w:top w:val="none" w:sz="0" w:space="0" w:color="auto"/>
        <w:left w:val="none" w:sz="0" w:space="0" w:color="auto"/>
        <w:bottom w:val="none" w:sz="0" w:space="0" w:color="auto"/>
        <w:right w:val="none" w:sz="0" w:space="0" w:color="auto"/>
      </w:divBdr>
      <w:divsChild>
        <w:div w:id="124781695">
          <w:marLeft w:val="0"/>
          <w:marRight w:val="0"/>
          <w:marTop w:val="0"/>
          <w:marBottom w:val="0"/>
          <w:divBdr>
            <w:top w:val="none" w:sz="0" w:space="0" w:color="auto"/>
            <w:left w:val="none" w:sz="0" w:space="0" w:color="auto"/>
            <w:bottom w:val="none" w:sz="0" w:space="0" w:color="auto"/>
            <w:right w:val="none" w:sz="0" w:space="0" w:color="auto"/>
          </w:divBdr>
        </w:div>
        <w:div w:id="184367581">
          <w:marLeft w:val="0"/>
          <w:marRight w:val="0"/>
          <w:marTop w:val="0"/>
          <w:marBottom w:val="0"/>
          <w:divBdr>
            <w:top w:val="none" w:sz="0" w:space="0" w:color="auto"/>
            <w:left w:val="none" w:sz="0" w:space="0" w:color="auto"/>
            <w:bottom w:val="none" w:sz="0" w:space="0" w:color="auto"/>
            <w:right w:val="none" w:sz="0" w:space="0" w:color="auto"/>
          </w:divBdr>
        </w:div>
        <w:div w:id="2041398593">
          <w:marLeft w:val="0"/>
          <w:marRight w:val="0"/>
          <w:marTop w:val="0"/>
          <w:marBottom w:val="0"/>
          <w:divBdr>
            <w:top w:val="none" w:sz="0" w:space="0" w:color="auto"/>
            <w:left w:val="none" w:sz="0" w:space="0" w:color="auto"/>
            <w:bottom w:val="none" w:sz="0" w:space="0" w:color="auto"/>
            <w:right w:val="none" w:sz="0" w:space="0" w:color="auto"/>
          </w:divBdr>
        </w:div>
        <w:div w:id="1639603552">
          <w:marLeft w:val="0"/>
          <w:marRight w:val="0"/>
          <w:marTop w:val="0"/>
          <w:marBottom w:val="0"/>
          <w:divBdr>
            <w:top w:val="none" w:sz="0" w:space="0" w:color="auto"/>
            <w:left w:val="none" w:sz="0" w:space="0" w:color="auto"/>
            <w:bottom w:val="none" w:sz="0" w:space="0" w:color="auto"/>
            <w:right w:val="none" w:sz="0" w:space="0" w:color="auto"/>
          </w:divBdr>
        </w:div>
        <w:div w:id="1599674033">
          <w:marLeft w:val="0"/>
          <w:marRight w:val="0"/>
          <w:marTop w:val="0"/>
          <w:marBottom w:val="0"/>
          <w:divBdr>
            <w:top w:val="none" w:sz="0" w:space="0" w:color="auto"/>
            <w:left w:val="none" w:sz="0" w:space="0" w:color="auto"/>
            <w:bottom w:val="none" w:sz="0" w:space="0" w:color="auto"/>
            <w:right w:val="none" w:sz="0" w:space="0" w:color="auto"/>
          </w:divBdr>
        </w:div>
        <w:div w:id="137722012">
          <w:marLeft w:val="0"/>
          <w:marRight w:val="0"/>
          <w:marTop w:val="0"/>
          <w:marBottom w:val="0"/>
          <w:divBdr>
            <w:top w:val="none" w:sz="0" w:space="0" w:color="auto"/>
            <w:left w:val="none" w:sz="0" w:space="0" w:color="auto"/>
            <w:bottom w:val="none" w:sz="0" w:space="0" w:color="auto"/>
            <w:right w:val="none" w:sz="0" w:space="0" w:color="auto"/>
          </w:divBdr>
        </w:div>
        <w:div w:id="936711977">
          <w:marLeft w:val="0"/>
          <w:marRight w:val="0"/>
          <w:marTop w:val="0"/>
          <w:marBottom w:val="0"/>
          <w:divBdr>
            <w:top w:val="none" w:sz="0" w:space="0" w:color="auto"/>
            <w:left w:val="none" w:sz="0" w:space="0" w:color="auto"/>
            <w:bottom w:val="none" w:sz="0" w:space="0" w:color="auto"/>
            <w:right w:val="none" w:sz="0" w:space="0" w:color="auto"/>
          </w:divBdr>
        </w:div>
        <w:div w:id="2139254378">
          <w:marLeft w:val="0"/>
          <w:marRight w:val="0"/>
          <w:marTop w:val="0"/>
          <w:marBottom w:val="0"/>
          <w:divBdr>
            <w:top w:val="none" w:sz="0" w:space="0" w:color="auto"/>
            <w:left w:val="none" w:sz="0" w:space="0" w:color="auto"/>
            <w:bottom w:val="none" w:sz="0" w:space="0" w:color="auto"/>
            <w:right w:val="none" w:sz="0" w:space="0" w:color="auto"/>
          </w:divBdr>
        </w:div>
        <w:div w:id="105538071">
          <w:marLeft w:val="0"/>
          <w:marRight w:val="0"/>
          <w:marTop w:val="0"/>
          <w:marBottom w:val="0"/>
          <w:divBdr>
            <w:top w:val="none" w:sz="0" w:space="0" w:color="auto"/>
            <w:left w:val="none" w:sz="0" w:space="0" w:color="auto"/>
            <w:bottom w:val="none" w:sz="0" w:space="0" w:color="auto"/>
            <w:right w:val="none" w:sz="0" w:space="0" w:color="auto"/>
          </w:divBdr>
        </w:div>
        <w:div w:id="576523945">
          <w:marLeft w:val="0"/>
          <w:marRight w:val="0"/>
          <w:marTop w:val="0"/>
          <w:marBottom w:val="0"/>
          <w:divBdr>
            <w:top w:val="none" w:sz="0" w:space="0" w:color="auto"/>
            <w:left w:val="none" w:sz="0" w:space="0" w:color="auto"/>
            <w:bottom w:val="none" w:sz="0" w:space="0" w:color="auto"/>
            <w:right w:val="none" w:sz="0" w:space="0" w:color="auto"/>
          </w:divBdr>
        </w:div>
        <w:div w:id="1974947158">
          <w:marLeft w:val="0"/>
          <w:marRight w:val="0"/>
          <w:marTop w:val="0"/>
          <w:marBottom w:val="0"/>
          <w:divBdr>
            <w:top w:val="none" w:sz="0" w:space="0" w:color="auto"/>
            <w:left w:val="none" w:sz="0" w:space="0" w:color="auto"/>
            <w:bottom w:val="none" w:sz="0" w:space="0" w:color="auto"/>
            <w:right w:val="none" w:sz="0" w:space="0" w:color="auto"/>
          </w:divBdr>
        </w:div>
        <w:div w:id="1757241187">
          <w:marLeft w:val="0"/>
          <w:marRight w:val="0"/>
          <w:marTop w:val="0"/>
          <w:marBottom w:val="0"/>
          <w:divBdr>
            <w:top w:val="none" w:sz="0" w:space="0" w:color="auto"/>
            <w:left w:val="none" w:sz="0" w:space="0" w:color="auto"/>
            <w:bottom w:val="none" w:sz="0" w:space="0" w:color="auto"/>
            <w:right w:val="none" w:sz="0" w:space="0" w:color="auto"/>
          </w:divBdr>
        </w:div>
        <w:div w:id="1815365172">
          <w:marLeft w:val="0"/>
          <w:marRight w:val="0"/>
          <w:marTop w:val="0"/>
          <w:marBottom w:val="0"/>
          <w:divBdr>
            <w:top w:val="none" w:sz="0" w:space="0" w:color="auto"/>
            <w:left w:val="none" w:sz="0" w:space="0" w:color="auto"/>
            <w:bottom w:val="none" w:sz="0" w:space="0" w:color="auto"/>
            <w:right w:val="none" w:sz="0" w:space="0" w:color="auto"/>
          </w:divBdr>
        </w:div>
        <w:div w:id="1229417533">
          <w:marLeft w:val="0"/>
          <w:marRight w:val="0"/>
          <w:marTop w:val="0"/>
          <w:marBottom w:val="0"/>
          <w:divBdr>
            <w:top w:val="none" w:sz="0" w:space="0" w:color="auto"/>
            <w:left w:val="none" w:sz="0" w:space="0" w:color="auto"/>
            <w:bottom w:val="none" w:sz="0" w:space="0" w:color="auto"/>
            <w:right w:val="none" w:sz="0" w:space="0" w:color="auto"/>
          </w:divBdr>
        </w:div>
        <w:div w:id="88701438">
          <w:marLeft w:val="0"/>
          <w:marRight w:val="0"/>
          <w:marTop w:val="0"/>
          <w:marBottom w:val="0"/>
          <w:divBdr>
            <w:top w:val="none" w:sz="0" w:space="0" w:color="auto"/>
            <w:left w:val="none" w:sz="0" w:space="0" w:color="auto"/>
            <w:bottom w:val="none" w:sz="0" w:space="0" w:color="auto"/>
            <w:right w:val="none" w:sz="0" w:space="0" w:color="auto"/>
          </w:divBdr>
        </w:div>
        <w:div w:id="669408580">
          <w:marLeft w:val="0"/>
          <w:marRight w:val="0"/>
          <w:marTop w:val="0"/>
          <w:marBottom w:val="0"/>
          <w:divBdr>
            <w:top w:val="none" w:sz="0" w:space="0" w:color="auto"/>
            <w:left w:val="none" w:sz="0" w:space="0" w:color="auto"/>
            <w:bottom w:val="none" w:sz="0" w:space="0" w:color="auto"/>
            <w:right w:val="none" w:sz="0" w:space="0" w:color="auto"/>
          </w:divBdr>
        </w:div>
        <w:div w:id="257174245">
          <w:marLeft w:val="0"/>
          <w:marRight w:val="0"/>
          <w:marTop w:val="0"/>
          <w:marBottom w:val="0"/>
          <w:divBdr>
            <w:top w:val="none" w:sz="0" w:space="0" w:color="auto"/>
            <w:left w:val="none" w:sz="0" w:space="0" w:color="auto"/>
            <w:bottom w:val="none" w:sz="0" w:space="0" w:color="auto"/>
            <w:right w:val="none" w:sz="0" w:space="0" w:color="auto"/>
          </w:divBdr>
        </w:div>
      </w:divsChild>
    </w:div>
    <w:div w:id="772090218">
      <w:bodyDiv w:val="1"/>
      <w:marLeft w:val="0"/>
      <w:marRight w:val="0"/>
      <w:marTop w:val="0"/>
      <w:marBottom w:val="0"/>
      <w:divBdr>
        <w:top w:val="none" w:sz="0" w:space="0" w:color="auto"/>
        <w:left w:val="none" w:sz="0" w:space="0" w:color="auto"/>
        <w:bottom w:val="none" w:sz="0" w:space="0" w:color="auto"/>
        <w:right w:val="none" w:sz="0" w:space="0" w:color="auto"/>
      </w:divBdr>
      <w:divsChild>
        <w:div w:id="1046488603">
          <w:marLeft w:val="0"/>
          <w:marRight w:val="0"/>
          <w:marTop w:val="0"/>
          <w:marBottom w:val="0"/>
          <w:divBdr>
            <w:top w:val="none" w:sz="0" w:space="0" w:color="auto"/>
            <w:left w:val="none" w:sz="0" w:space="0" w:color="auto"/>
            <w:bottom w:val="none" w:sz="0" w:space="0" w:color="auto"/>
            <w:right w:val="none" w:sz="0" w:space="0" w:color="auto"/>
          </w:divBdr>
        </w:div>
        <w:div w:id="1915235051">
          <w:marLeft w:val="0"/>
          <w:marRight w:val="0"/>
          <w:marTop w:val="0"/>
          <w:marBottom w:val="0"/>
          <w:divBdr>
            <w:top w:val="none" w:sz="0" w:space="0" w:color="auto"/>
            <w:left w:val="none" w:sz="0" w:space="0" w:color="auto"/>
            <w:bottom w:val="none" w:sz="0" w:space="0" w:color="auto"/>
            <w:right w:val="none" w:sz="0" w:space="0" w:color="auto"/>
          </w:divBdr>
        </w:div>
        <w:div w:id="89595069">
          <w:marLeft w:val="0"/>
          <w:marRight w:val="0"/>
          <w:marTop w:val="0"/>
          <w:marBottom w:val="0"/>
          <w:divBdr>
            <w:top w:val="none" w:sz="0" w:space="0" w:color="auto"/>
            <w:left w:val="none" w:sz="0" w:space="0" w:color="auto"/>
            <w:bottom w:val="none" w:sz="0" w:space="0" w:color="auto"/>
            <w:right w:val="none" w:sz="0" w:space="0" w:color="auto"/>
          </w:divBdr>
        </w:div>
        <w:div w:id="381445017">
          <w:marLeft w:val="0"/>
          <w:marRight w:val="0"/>
          <w:marTop w:val="0"/>
          <w:marBottom w:val="0"/>
          <w:divBdr>
            <w:top w:val="none" w:sz="0" w:space="0" w:color="auto"/>
            <w:left w:val="none" w:sz="0" w:space="0" w:color="auto"/>
            <w:bottom w:val="none" w:sz="0" w:space="0" w:color="auto"/>
            <w:right w:val="none" w:sz="0" w:space="0" w:color="auto"/>
          </w:divBdr>
        </w:div>
        <w:div w:id="129174763">
          <w:marLeft w:val="0"/>
          <w:marRight w:val="0"/>
          <w:marTop w:val="0"/>
          <w:marBottom w:val="0"/>
          <w:divBdr>
            <w:top w:val="none" w:sz="0" w:space="0" w:color="auto"/>
            <w:left w:val="none" w:sz="0" w:space="0" w:color="auto"/>
            <w:bottom w:val="none" w:sz="0" w:space="0" w:color="auto"/>
            <w:right w:val="none" w:sz="0" w:space="0" w:color="auto"/>
          </w:divBdr>
        </w:div>
        <w:div w:id="804473776">
          <w:marLeft w:val="0"/>
          <w:marRight w:val="0"/>
          <w:marTop w:val="0"/>
          <w:marBottom w:val="0"/>
          <w:divBdr>
            <w:top w:val="none" w:sz="0" w:space="0" w:color="auto"/>
            <w:left w:val="none" w:sz="0" w:space="0" w:color="auto"/>
            <w:bottom w:val="none" w:sz="0" w:space="0" w:color="auto"/>
            <w:right w:val="none" w:sz="0" w:space="0" w:color="auto"/>
          </w:divBdr>
        </w:div>
      </w:divsChild>
    </w:div>
    <w:div w:id="853348557">
      <w:bodyDiv w:val="1"/>
      <w:marLeft w:val="0"/>
      <w:marRight w:val="0"/>
      <w:marTop w:val="0"/>
      <w:marBottom w:val="0"/>
      <w:divBdr>
        <w:top w:val="none" w:sz="0" w:space="0" w:color="auto"/>
        <w:left w:val="none" w:sz="0" w:space="0" w:color="auto"/>
        <w:bottom w:val="none" w:sz="0" w:space="0" w:color="auto"/>
        <w:right w:val="none" w:sz="0" w:space="0" w:color="auto"/>
      </w:divBdr>
      <w:divsChild>
        <w:div w:id="1263562344">
          <w:marLeft w:val="0"/>
          <w:marRight w:val="0"/>
          <w:marTop w:val="0"/>
          <w:marBottom w:val="0"/>
          <w:divBdr>
            <w:top w:val="none" w:sz="0" w:space="0" w:color="auto"/>
            <w:left w:val="none" w:sz="0" w:space="0" w:color="auto"/>
            <w:bottom w:val="none" w:sz="0" w:space="0" w:color="auto"/>
            <w:right w:val="none" w:sz="0" w:space="0" w:color="auto"/>
          </w:divBdr>
        </w:div>
        <w:div w:id="638387095">
          <w:marLeft w:val="0"/>
          <w:marRight w:val="0"/>
          <w:marTop w:val="0"/>
          <w:marBottom w:val="0"/>
          <w:divBdr>
            <w:top w:val="none" w:sz="0" w:space="0" w:color="auto"/>
            <w:left w:val="none" w:sz="0" w:space="0" w:color="auto"/>
            <w:bottom w:val="none" w:sz="0" w:space="0" w:color="auto"/>
            <w:right w:val="none" w:sz="0" w:space="0" w:color="auto"/>
          </w:divBdr>
        </w:div>
        <w:div w:id="841434163">
          <w:marLeft w:val="0"/>
          <w:marRight w:val="0"/>
          <w:marTop w:val="0"/>
          <w:marBottom w:val="0"/>
          <w:divBdr>
            <w:top w:val="none" w:sz="0" w:space="0" w:color="auto"/>
            <w:left w:val="none" w:sz="0" w:space="0" w:color="auto"/>
            <w:bottom w:val="none" w:sz="0" w:space="0" w:color="auto"/>
            <w:right w:val="none" w:sz="0" w:space="0" w:color="auto"/>
          </w:divBdr>
        </w:div>
        <w:div w:id="1909924521">
          <w:marLeft w:val="0"/>
          <w:marRight w:val="0"/>
          <w:marTop w:val="0"/>
          <w:marBottom w:val="0"/>
          <w:divBdr>
            <w:top w:val="none" w:sz="0" w:space="0" w:color="auto"/>
            <w:left w:val="none" w:sz="0" w:space="0" w:color="auto"/>
            <w:bottom w:val="none" w:sz="0" w:space="0" w:color="auto"/>
            <w:right w:val="none" w:sz="0" w:space="0" w:color="auto"/>
          </w:divBdr>
        </w:div>
        <w:div w:id="1256400206">
          <w:marLeft w:val="0"/>
          <w:marRight w:val="0"/>
          <w:marTop w:val="0"/>
          <w:marBottom w:val="0"/>
          <w:divBdr>
            <w:top w:val="none" w:sz="0" w:space="0" w:color="auto"/>
            <w:left w:val="none" w:sz="0" w:space="0" w:color="auto"/>
            <w:bottom w:val="none" w:sz="0" w:space="0" w:color="auto"/>
            <w:right w:val="none" w:sz="0" w:space="0" w:color="auto"/>
          </w:divBdr>
        </w:div>
        <w:div w:id="1177577877">
          <w:marLeft w:val="0"/>
          <w:marRight w:val="0"/>
          <w:marTop w:val="0"/>
          <w:marBottom w:val="0"/>
          <w:divBdr>
            <w:top w:val="none" w:sz="0" w:space="0" w:color="auto"/>
            <w:left w:val="none" w:sz="0" w:space="0" w:color="auto"/>
            <w:bottom w:val="none" w:sz="0" w:space="0" w:color="auto"/>
            <w:right w:val="none" w:sz="0" w:space="0" w:color="auto"/>
          </w:divBdr>
        </w:div>
        <w:div w:id="803043372">
          <w:marLeft w:val="0"/>
          <w:marRight w:val="0"/>
          <w:marTop w:val="0"/>
          <w:marBottom w:val="0"/>
          <w:divBdr>
            <w:top w:val="none" w:sz="0" w:space="0" w:color="auto"/>
            <w:left w:val="none" w:sz="0" w:space="0" w:color="auto"/>
            <w:bottom w:val="none" w:sz="0" w:space="0" w:color="auto"/>
            <w:right w:val="none" w:sz="0" w:space="0" w:color="auto"/>
          </w:divBdr>
        </w:div>
        <w:div w:id="1266494567">
          <w:marLeft w:val="0"/>
          <w:marRight w:val="0"/>
          <w:marTop w:val="0"/>
          <w:marBottom w:val="0"/>
          <w:divBdr>
            <w:top w:val="none" w:sz="0" w:space="0" w:color="auto"/>
            <w:left w:val="none" w:sz="0" w:space="0" w:color="auto"/>
            <w:bottom w:val="none" w:sz="0" w:space="0" w:color="auto"/>
            <w:right w:val="none" w:sz="0" w:space="0" w:color="auto"/>
          </w:divBdr>
        </w:div>
        <w:div w:id="2008553746">
          <w:marLeft w:val="0"/>
          <w:marRight w:val="0"/>
          <w:marTop w:val="0"/>
          <w:marBottom w:val="0"/>
          <w:divBdr>
            <w:top w:val="none" w:sz="0" w:space="0" w:color="auto"/>
            <w:left w:val="none" w:sz="0" w:space="0" w:color="auto"/>
            <w:bottom w:val="none" w:sz="0" w:space="0" w:color="auto"/>
            <w:right w:val="none" w:sz="0" w:space="0" w:color="auto"/>
          </w:divBdr>
        </w:div>
        <w:div w:id="1769036153">
          <w:marLeft w:val="0"/>
          <w:marRight w:val="0"/>
          <w:marTop w:val="0"/>
          <w:marBottom w:val="0"/>
          <w:divBdr>
            <w:top w:val="none" w:sz="0" w:space="0" w:color="auto"/>
            <w:left w:val="none" w:sz="0" w:space="0" w:color="auto"/>
            <w:bottom w:val="none" w:sz="0" w:space="0" w:color="auto"/>
            <w:right w:val="none" w:sz="0" w:space="0" w:color="auto"/>
          </w:divBdr>
        </w:div>
        <w:div w:id="502089729">
          <w:marLeft w:val="0"/>
          <w:marRight w:val="0"/>
          <w:marTop w:val="0"/>
          <w:marBottom w:val="0"/>
          <w:divBdr>
            <w:top w:val="none" w:sz="0" w:space="0" w:color="auto"/>
            <w:left w:val="none" w:sz="0" w:space="0" w:color="auto"/>
            <w:bottom w:val="none" w:sz="0" w:space="0" w:color="auto"/>
            <w:right w:val="none" w:sz="0" w:space="0" w:color="auto"/>
          </w:divBdr>
        </w:div>
        <w:div w:id="1715696183">
          <w:marLeft w:val="0"/>
          <w:marRight w:val="0"/>
          <w:marTop w:val="0"/>
          <w:marBottom w:val="0"/>
          <w:divBdr>
            <w:top w:val="none" w:sz="0" w:space="0" w:color="auto"/>
            <w:left w:val="none" w:sz="0" w:space="0" w:color="auto"/>
            <w:bottom w:val="none" w:sz="0" w:space="0" w:color="auto"/>
            <w:right w:val="none" w:sz="0" w:space="0" w:color="auto"/>
          </w:divBdr>
        </w:div>
        <w:div w:id="1230461548">
          <w:marLeft w:val="0"/>
          <w:marRight w:val="0"/>
          <w:marTop w:val="0"/>
          <w:marBottom w:val="0"/>
          <w:divBdr>
            <w:top w:val="none" w:sz="0" w:space="0" w:color="auto"/>
            <w:left w:val="none" w:sz="0" w:space="0" w:color="auto"/>
            <w:bottom w:val="none" w:sz="0" w:space="0" w:color="auto"/>
            <w:right w:val="none" w:sz="0" w:space="0" w:color="auto"/>
          </w:divBdr>
        </w:div>
        <w:div w:id="57828070">
          <w:marLeft w:val="0"/>
          <w:marRight w:val="0"/>
          <w:marTop w:val="0"/>
          <w:marBottom w:val="0"/>
          <w:divBdr>
            <w:top w:val="none" w:sz="0" w:space="0" w:color="auto"/>
            <w:left w:val="none" w:sz="0" w:space="0" w:color="auto"/>
            <w:bottom w:val="none" w:sz="0" w:space="0" w:color="auto"/>
            <w:right w:val="none" w:sz="0" w:space="0" w:color="auto"/>
          </w:divBdr>
        </w:div>
        <w:div w:id="751044392">
          <w:marLeft w:val="0"/>
          <w:marRight w:val="0"/>
          <w:marTop w:val="0"/>
          <w:marBottom w:val="0"/>
          <w:divBdr>
            <w:top w:val="none" w:sz="0" w:space="0" w:color="auto"/>
            <w:left w:val="none" w:sz="0" w:space="0" w:color="auto"/>
            <w:bottom w:val="none" w:sz="0" w:space="0" w:color="auto"/>
            <w:right w:val="none" w:sz="0" w:space="0" w:color="auto"/>
          </w:divBdr>
        </w:div>
        <w:div w:id="106394353">
          <w:marLeft w:val="0"/>
          <w:marRight w:val="0"/>
          <w:marTop w:val="0"/>
          <w:marBottom w:val="0"/>
          <w:divBdr>
            <w:top w:val="none" w:sz="0" w:space="0" w:color="auto"/>
            <w:left w:val="none" w:sz="0" w:space="0" w:color="auto"/>
            <w:bottom w:val="none" w:sz="0" w:space="0" w:color="auto"/>
            <w:right w:val="none" w:sz="0" w:space="0" w:color="auto"/>
          </w:divBdr>
        </w:div>
        <w:div w:id="1025210590">
          <w:marLeft w:val="0"/>
          <w:marRight w:val="0"/>
          <w:marTop w:val="0"/>
          <w:marBottom w:val="0"/>
          <w:divBdr>
            <w:top w:val="none" w:sz="0" w:space="0" w:color="auto"/>
            <w:left w:val="none" w:sz="0" w:space="0" w:color="auto"/>
            <w:bottom w:val="none" w:sz="0" w:space="0" w:color="auto"/>
            <w:right w:val="none" w:sz="0" w:space="0" w:color="auto"/>
          </w:divBdr>
        </w:div>
        <w:div w:id="192308409">
          <w:marLeft w:val="0"/>
          <w:marRight w:val="0"/>
          <w:marTop w:val="0"/>
          <w:marBottom w:val="0"/>
          <w:divBdr>
            <w:top w:val="none" w:sz="0" w:space="0" w:color="auto"/>
            <w:left w:val="none" w:sz="0" w:space="0" w:color="auto"/>
            <w:bottom w:val="none" w:sz="0" w:space="0" w:color="auto"/>
            <w:right w:val="none" w:sz="0" w:space="0" w:color="auto"/>
          </w:divBdr>
        </w:div>
        <w:div w:id="1111165835">
          <w:marLeft w:val="0"/>
          <w:marRight w:val="0"/>
          <w:marTop w:val="0"/>
          <w:marBottom w:val="0"/>
          <w:divBdr>
            <w:top w:val="none" w:sz="0" w:space="0" w:color="auto"/>
            <w:left w:val="none" w:sz="0" w:space="0" w:color="auto"/>
            <w:bottom w:val="none" w:sz="0" w:space="0" w:color="auto"/>
            <w:right w:val="none" w:sz="0" w:space="0" w:color="auto"/>
          </w:divBdr>
        </w:div>
        <w:div w:id="1660039770">
          <w:marLeft w:val="0"/>
          <w:marRight w:val="0"/>
          <w:marTop w:val="0"/>
          <w:marBottom w:val="0"/>
          <w:divBdr>
            <w:top w:val="none" w:sz="0" w:space="0" w:color="auto"/>
            <w:left w:val="none" w:sz="0" w:space="0" w:color="auto"/>
            <w:bottom w:val="none" w:sz="0" w:space="0" w:color="auto"/>
            <w:right w:val="none" w:sz="0" w:space="0" w:color="auto"/>
          </w:divBdr>
        </w:div>
      </w:divsChild>
    </w:div>
    <w:div w:id="959606813">
      <w:bodyDiv w:val="1"/>
      <w:marLeft w:val="0"/>
      <w:marRight w:val="0"/>
      <w:marTop w:val="0"/>
      <w:marBottom w:val="0"/>
      <w:divBdr>
        <w:top w:val="none" w:sz="0" w:space="0" w:color="auto"/>
        <w:left w:val="none" w:sz="0" w:space="0" w:color="auto"/>
        <w:bottom w:val="none" w:sz="0" w:space="0" w:color="auto"/>
        <w:right w:val="none" w:sz="0" w:space="0" w:color="auto"/>
      </w:divBdr>
      <w:divsChild>
        <w:div w:id="273557355">
          <w:marLeft w:val="0"/>
          <w:marRight w:val="0"/>
          <w:marTop w:val="0"/>
          <w:marBottom w:val="0"/>
          <w:divBdr>
            <w:top w:val="none" w:sz="0" w:space="0" w:color="auto"/>
            <w:left w:val="none" w:sz="0" w:space="0" w:color="auto"/>
            <w:bottom w:val="none" w:sz="0" w:space="0" w:color="auto"/>
            <w:right w:val="none" w:sz="0" w:space="0" w:color="auto"/>
          </w:divBdr>
        </w:div>
        <w:div w:id="1409495431">
          <w:marLeft w:val="0"/>
          <w:marRight w:val="0"/>
          <w:marTop w:val="0"/>
          <w:marBottom w:val="0"/>
          <w:divBdr>
            <w:top w:val="none" w:sz="0" w:space="0" w:color="auto"/>
            <w:left w:val="none" w:sz="0" w:space="0" w:color="auto"/>
            <w:bottom w:val="none" w:sz="0" w:space="0" w:color="auto"/>
            <w:right w:val="none" w:sz="0" w:space="0" w:color="auto"/>
          </w:divBdr>
        </w:div>
        <w:div w:id="816457360">
          <w:marLeft w:val="0"/>
          <w:marRight w:val="0"/>
          <w:marTop w:val="0"/>
          <w:marBottom w:val="0"/>
          <w:divBdr>
            <w:top w:val="none" w:sz="0" w:space="0" w:color="auto"/>
            <w:left w:val="none" w:sz="0" w:space="0" w:color="auto"/>
            <w:bottom w:val="none" w:sz="0" w:space="0" w:color="auto"/>
            <w:right w:val="none" w:sz="0" w:space="0" w:color="auto"/>
          </w:divBdr>
        </w:div>
        <w:div w:id="2014067191">
          <w:marLeft w:val="0"/>
          <w:marRight w:val="0"/>
          <w:marTop w:val="0"/>
          <w:marBottom w:val="0"/>
          <w:divBdr>
            <w:top w:val="none" w:sz="0" w:space="0" w:color="auto"/>
            <w:left w:val="none" w:sz="0" w:space="0" w:color="auto"/>
            <w:bottom w:val="none" w:sz="0" w:space="0" w:color="auto"/>
            <w:right w:val="none" w:sz="0" w:space="0" w:color="auto"/>
          </w:divBdr>
        </w:div>
        <w:div w:id="1201629540">
          <w:marLeft w:val="0"/>
          <w:marRight w:val="0"/>
          <w:marTop w:val="0"/>
          <w:marBottom w:val="0"/>
          <w:divBdr>
            <w:top w:val="none" w:sz="0" w:space="0" w:color="auto"/>
            <w:left w:val="none" w:sz="0" w:space="0" w:color="auto"/>
            <w:bottom w:val="none" w:sz="0" w:space="0" w:color="auto"/>
            <w:right w:val="none" w:sz="0" w:space="0" w:color="auto"/>
          </w:divBdr>
        </w:div>
        <w:div w:id="1492797033">
          <w:marLeft w:val="0"/>
          <w:marRight w:val="0"/>
          <w:marTop w:val="0"/>
          <w:marBottom w:val="0"/>
          <w:divBdr>
            <w:top w:val="none" w:sz="0" w:space="0" w:color="auto"/>
            <w:left w:val="none" w:sz="0" w:space="0" w:color="auto"/>
            <w:bottom w:val="none" w:sz="0" w:space="0" w:color="auto"/>
            <w:right w:val="none" w:sz="0" w:space="0" w:color="auto"/>
          </w:divBdr>
        </w:div>
        <w:div w:id="1082024496">
          <w:marLeft w:val="0"/>
          <w:marRight w:val="0"/>
          <w:marTop w:val="0"/>
          <w:marBottom w:val="0"/>
          <w:divBdr>
            <w:top w:val="none" w:sz="0" w:space="0" w:color="auto"/>
            <w:left w:val="none" w:sz="0" w:space="0" w:color="auto"/>
            <w:bottom w:val="none" w:sz="0" w:space="0" w:color="auto"/>
            <w:right w:val="none" w:sz="0" w:space="0" w:color="auto"/>
          </w:divBdr>
        </w:div>
        <w:div w:id="1577978116">
          <w:marLeft w:val="0"/>
          <w:marRight w:val="0"/>
          <w:marTop w:val="0"/>
          <w:marBottom w:val="0"/>
          <w:divBdr>
            <w:top w:val="none" w:sz="0" w:space="0" w:color="auto"/>
            <w:left w:val="none" w:sz="0" w:space="0" w:color="auto"/>
            <w:bottom w:val="none" w:sz="0" w:space="0" w:color="auto"/>
            <w:right w:val="none" w:sz="0" w:space="0" w:color="auto"/>
          </w:divBdr>
        </w:div>
        <w:div w:id="1670133098">
          <w:marLeft w:val="0"/>
          <w:marRight w:val="0"/>
          <w:marTop w:val="0"/>
          <w:marBottom w:val="0"/>
          <w:divBdr>
            <w:top w:val="none" w:sz="0" w:space="0" w:color="auto"/>
            <w:left w:val="none" w:sz="0" w:space="0" w:color="auto"/>
            <w:bottom w:val="none" w:sz="0" w:space="0" w:color="auto"/>
            <w:right w:val="none" w:sz="0" w:space="0" w:color="auto"/>
          </w:divBdr>
        </w:div>
      </w:divsChild>
    </w:div>
    <w:div w:id="989793626">
      <w:bodyDiv w:val="1"/>
      <w:marLeft w:val="0"/>
      <w:marRight w:val="0"/>
      <w:marTop w:val="0"/>
      <w:marBottom w:val="0"/>
      <w:divBdr>
        <w:top w:val="none" w:sz="0" w:space="0" w:color="auto"/>
        <w:left w:val="none" w:sz="0" w:space="0" w:color="auto"/>
        <w:bottom w:val="none" w:sz="0" w:space="0" w:color="auto"/>
        <w:right w:val="none" w:sz="0" w:space="0" w:color="auto"/>
      </w:divBdr>
      <w:divsChild>
        <w:div w:id="1595479221">
          <w:marLeft w:val="0"/>
          <w:marRight w:val="0"/>
          <w:marTop w:val="0"/>
          <w:marBottom w:val="0"/>
          <w:divBdr>
            <w:top w:val="none" w:sz="0" w:space="0" w:color="auto"/>
            <w:left w:val="none" w:sz="0" w:space="0" w:color="auto"/>
            <w:bottom w:val="none" w:sz="0" w:space="0" w:color="auto"/>
            <w:right w:val="none" w:sz="0" w:space="0" w:color="auto"/>
          </w:divBdr>
        </w:div>
        <w:div w:id="1593394110">
          <w:marLeft w:val="0"/>
          <w:marRight w:val="0"/>
          <w:marTop w:val="0"/>
          <w:marBottom w:val="0"/>
          <w:divBdr>
            <w:top w:val="none" w:sz="0" w:space="0" w:color="auto"/>
            <w:left w:val="none" w:sz="0" w:space="0" w:color="auto"/>
            <w:bottom w:val="none" w:sz="0" w:space="0" w:color="auto"/>
            <w:right w:val="none" w:sz="0" w:space="0" w:color="auto"/>
          </w:divBdr>
        </w:div>
        <w:div w:id="1869417286">
          <w:marLeft w:val="0"/>
          <w:marRight w:val="0"/>
          <w:marTop w:val="0"/>
          <w:marBottom w:val="0"/>
          <w:divBdr>
            <w:top w:val="none" w:sz="0" w:space="0" w:color="auto"/>
            <w:left w:val="none" w:sz="0" w:space="0" w:color="auto"/>
            <w:bottom w:val="none" w:sz="0" w:space="0" w:color="auto"/>
            <w:right w:val="none" w:sz="0" w:space="0" w:color="auto"/>
          </w:divBdr>
        </w:div>
        <w:div w:id="398208000">
          <w:marLeft w:val="0"/>
          <w:marRight w:val="0"/>
          <w:marTop w:val="0"/>
          <w:marBottom w:val="0"/>
          <w:divBdr>
            <w:top w:val="none" w:sz="0" w:space="0" w:color="auto"/>
            <w:left w:val="none" w:sz="0" w:space="0" w:color="auto"/>
            <w:bottom w:val="none" w:sz="0" w:space="0" w:color="auto"/>
            <w:right w:val="none" w:sz="0" w:space="0" w:color="auto"/>
          </w:divBdr>
        </w:div>
        <w:div w:id="379592589">
          <w:marLeft w:val="0"/>
          <w:marRight w:val="0"/>
          <w:marTop w:val="0"/>
          <w:marBottom w:val="0"/>
          <w:divBdr>
            <w:top w:val="none" w:sz="0" w:space="0" w:color="auto"/>
            <w:left w:val="none" w:sz="0" w:space="0" w:color="auto"/>
            <w:bottom w:val="none" w:sz="0" w:space="0" w:color="auto"/>
            <w:right w:val="none" w:sz="0" w:space="0" w:color="auto"/>
          </w:divBdr>
        </w:div>
        <w:div w:id="2096391010">
          <w:marLeft w:val="0"/>
          <w:marRight w:val="0"/>
          <w:marTop w:val="0"/>
          <w:marBottom w:val="0"/>
          <w:divBdr>
            <w:top w:val="none" w:sz="0" w:space="0" w:color="auto"/>
            <w:left w:val="none" w:sz="0" w:space="0" w:color="auto"/>
            <w:bottom w:val="none" w:sz="0" w:space="0" w:color="auto"/>
            <w:right w:val="none" w:sz="0" w:space="0" w:color="auto"/>
          </w:divBdr>
        </w:div>
        <w:div w:id="1351369986">
          <w:marLeft w:val="0"/>
          <w:marRight w:val="0"/>
          <w:marTop w:val="0"/>
          <w:marBottom w:val="0"/>
          <w:divBdr>
            <w:top w:val="none" w:sz="0" w:space="0" w:color="auto"/>
            <w:left w:val="none" w:sz="0" w:space="0" w:color="auto"/>
            <w:bottom w:val="none" w:sz="0" w:space="0" w:color="auto"/>
            <w:right w:val="none" w:sz="0" w:space="0" w:color="auto"/>
          </w:divBdr>
        </w:div>
        <w:div w:id="2022124411">
          <w:marLeft w:val="0"/>
          <w:marRight w:val="0"/>
          <w:marTop w:val="0"/>
          <w:marBottom w:val="0"/>
          <w:divBdr>
            <w:top w:val="none" w:sz="0" w:space="0" w:color="auto"/>
            <w:left w:val="none" w:sz="0" w:space="0" w:color="auto"/>
            <w:bottom w:val="none" w:sz="0" w:space="0" w:color="auto"/>
            <w:right w:val="none" w:sz="0" w:space="0" w:color="auto"/>
          </w:divBdr>
        </w:div>
        <w:div w:id="725031172">
          <w:marLeft w:val="0"/>
          <w:marRight w:val="0"/>
          <w:marTop w:val="0"/>
          <w:marBottom w:val="0"/>
          <w:divBdr>
            <w:top w:val="none" w:sz="0" w:space="0" w:color="auto"/>
            <w:left w:val="none" w:sz="0" w:space="0" w:color="auto"/>
            <w:bottom w:val="none" w:sz="0" w:space="0" w:color="auto"/>
            <w:right w:val="none" w:sz="0" w:space="0" w:color="auto"/>
          </w:divBdr>
        </w:div>
      </w:divsChild>
    </w:div>
    <w:div w:id="1046023968">
      <w:bodyDiv w:val="1"/>
      <w:marLeft w:val="0"/>
      <w:marRight w:val="0"/>
      <w:marTop w:val="0"/>
      <w:marBottom w:val="0"/>
      <w:divBdr>
        <w:top w:val="none" w:sz="0" w:space="0" w:color="auto"/>
        <w:left w:val="none" w:sz="0" w:space="0" w:color="auto"/>
        <w:bottom w:val="none" w:sz="0" w:space="0" w:color="auto"/>
        <w:right w:val="none" w:sz="0" w:space="0" w:color="auto"/>
      </w:divBdr>
      <w:divsChild>
        <w:div w:id="1542667308">
          <w:marLeft w:val="0"/>
          <w:marRight w:val="0"/>
          <w:marTop w:val="0"/>
          <w:marBottom w:val="0"/>
          <w:divBdr>
            <w:top w:val="none" w:sz="0" w:space="0" w:color="auto"/>
            <w:left w:val="none" w:sz="0" w:space="0" w:color="auto"/>
            <w:bottom w:val="none" w:sz="0" w:space="0" w:color="auto"/>
            <w:right w:val="none" w:sz="0" w:space="0" w:color="auto"/>
          </w:divBdr>
        </w:div>
        <w:div w:id="2042127384">
          <w:marLeft w:val="0"/>
          <w:marRight w:val="0"/>
          <w:marTop w:val="0"/>
          <w:marBottom w:val="0"/>
          <w:divBdr>
            <w:top w:val="none" w:sz="0" w:space="0" w:color="auto"/>
            <w:left w:val="none" w:sz="0" w:space="0" w:color="auto"/>
            <w:bottom w:val="none" w:sz="0" w:space="0" w:color="auto"/>
            <w:right w:val="none" w:sz="0" w:space="0" w:color="auto"/>
          </w:divBdr>
        </w:div>
        <w:div w:id="377516602">
          <w:marLeft w:val="0"/>
          <w:marRight w:val="0"/>
          <w:marTop w:val="0"/>
          <w:marBottom w:val="0"/>
          <w:divBdr>
            <w:top w:val="none" w:sz="0" w:space="0" w:color="auto"/>
            <w:left w:val="none" w:sz="0" w:space="0" w:color="auto"/>
            <w:bottom w:val="none" w:sz="0" w:space="0" w:color="auto"/>
            <w:right w:val="none" w:sz="0" w:space="0" w:color="auto"/>
          </w:divBdr>
        </w:div>
      </w:divsChild>
    </w:div>
    <w:div w:id="1120954983">
      <w:bodyDiv w:val="1"/>
      <w:marLeft w:val="0"/>
      <w:marRight w:val="0"/>
      <w:marTop w:val="0"/>
      <w:marBottom w:val="0"/>
      <w:divBdr>
        <w:top w:val="none" w:sz="0" w:space="0" w:color="auto"/>
        <w:left w:val="none" w:sz="0" w:space="0" w:color="auto"/>
        <w:bottom w:val="none" w:sz="0" w:space="0" w:color="auto"/>
        <w:right w:val="none" w:sz="0" w:space="0" w:color="auto"/>
      </w:divBdr>
      <w:divsChild>
        <w:div w:id="1557280946">
          <w:marLeft w:val="0"/>
          <w:marRight w:val="0"/>
          <w:marTop w:val="0"/>
          <w:marBottom w:val="0"/>
          <w:divBdr>
            <w:top w:val="none" w:sz="0" w:space="0" w:color="auto"/>
            <w:left w:val="none" w:sz="0" w:space="0" w:color="auto"/>
            <w:bottom w:val="none" w:sz="0" w:space="0" w:color="auto"/>
            <w:right w:val="none" w:sz="0" w:space="0" w:color="auto"/>
          </w:divBdr>
        </w:div>
        <w:div w:id="496963950">
          <w:marLeft w:val="0"/>
          <w:marRight w:val="0"/>
          <w:marTop w:val="0"/>
          <w:marBottom w:val="0"/>
          <w:divBdr>
            <w:top w:val="none" w:sz="0" w:space="0" w:color="auto"/>
            <w:left w:val="none" w:sz="0" w:space="0" w:color="auto"/>
            <w:bottom w:val="none" w:sz="0" w:space="0" w:color="auto"/>
            <w:right w:val="none" w:sz="0" w:space="0" w:color="auto"/>
          </w:divBdr>
        </w:div>
      </w:divsChild>
    </w:div>
    <w:div w:id="1123615417">
      <w:bodyDiv w:val="1"/>
      <w:marLeft w:val="0"/>
      <w:marRight w:val="0"/>
      <w:marTop w:val="0"/>
      <w:marBottom w:val="0"/>
      <w:divBdr>
        <w:top w:val="none" w:sz="0" w:space="0" w:color="auto"/>
        <w:left w:val="none" w:sz="0" w:space="0" w:color="auto"/>
        <w:bottom w:val="none" w:sz="0" w:space="0" w:color="auto"/>
        <w:right w:val="none" w:sz="0" w:space="0" w:color="auto"/>
      </w:divBdr>
      <w:divsChild>
        <w:div w:id="1700424937">
          <w:marLeft w:val="0"/>
          <w:marRight w:val="0"/>
          <w:marTop w:val="0"/>
          <w:marBottom w:val="0"/>
          <w:divBdr>
            <w:top w:val="none" w:sz="0" w:space="0" w:color="auto"/>
            <w:left w:val="none" w:sz="0" w:space="0" w:color="auto"/>
            <w:bottom w:val="none" w:sz="0" w:space="0" w:color="auto"/>
            <w:right w:val="none" w:sz="0" w:space="0" w:color="auto"/>
          </w:divBdr>
        </w:div>
        <w:div w:id="1178350267">
          <w:marLeft w:val="0"/>
          <w:marRight w:val="0"/>
          <w:marTop w:val="0"/>
          <w:marBottom w:val="0"/>
          <w:divBdr>
            <w:top w:val="none" w:sz="0" w:space="0" w:color="auto"/>
            <w:left w:val="none" w:sz="0" w:space="0" w:color="auto"/>
            <w:bottom w:val="none" w:sz="0" w:space="0" w:color="auto"/>
            <w:right w:val="none" w:sz="0" w:space="0" w:color="auto"/>
          </w:divBdr>
        </w:div>
        <w:div w:id="1037658713">
          <w:marLeft w:val="0"/>
          <w:marRight w:val="0"/>
          <w:marTop w:val="0"/>
          <w:marBottom w:val="0"/>
          <w:divBdr>
            <w:top w:val="none" w:sz="0" w:space="0" w:color="auto"/>
            <w:left w:val="none" w:sz="0" w:space="0" w:color="auto"/>
            <w:bottom w:val="none" w:sz="0" w:space="0" w:color="auto"/>
            <w:right w:val="none" w:sz="0" w:space="0" w:color="auto"/>
          </w:divBdr>
        </w:div>
        <w:div w:id="273832352">
          <w:marLeft w:val="0"/>
          <w:marRight w:val="0"/>
          <w:marTop w:val="0"/>
          <w:marBottom w:val="0"/>
          <w:divBdr>
            <w:top w:val="none" w:sz="0" w:space="0" w:color="auto"/>
            <w:left w:val="none" w:sz="0" w:space="0" w:color="auto"/>
            <w:bottom w:val="none" w:sz="0" w:space="0" w:color="auto"/>
            <w:right w:val="none" w:sz="0" w:space="0" w:color="auto"/>
          </w:divBdr>
        </w:div>
        <w:div w:id="58290638">
          <w:marLeft w:val="0"/>
          <w:marRight w:val="0"/>
          <w:marTop w:val="0"/>
          <w:marBottom w:val="0"/>
          <w:divBdr>
            <w:top w:val="none" w:sz="0" w:space="0" w:color="auto"/>
            <w:left w:val="none" w:sz="0" w:space="0" w:color="auto"/>
            <w:bottom w:val="none" w:sz="0" w:space="0" w:color="auto"/>
            <w:right w:val="none" w:sz="0" w:space="0" w:color="auto"/>
          </w:divBdr>
        </w:div>
        <w:div w:id="341785779">
          <w:marLeft w:val="0"/>
          <w:marRight w:val="0"/>
          <w:marTop w:val="0"/>
          <w:marBottom w:val="0"/>
          <w:divBdr>
            <w:top w:val="none" w:sz="0" w:space="0" w:color="auto"/>
            <w:left w:val="none" w:sz="0" w:space="0" w:color="auto"/>
            <w:bottom w:val="none" w:sz="0" w:space="0" w:color="auto"/>
            <w:right w:val="none" w:sz="0" w:space="0" w:color="auto"/>
          </w:divBdr>
        </w:div>
        <w:div w:id="1206792688">
          <w:marLeft w:val="0"/>
          <w:marRight w:val="0"/>
          <w:marTop w:val="0"/>
          <w:marBottom w:val="0"/>
          <w:divBdr>
            <w:top w:val="none" w:sz="0" w:space="0" w:color="auto"/>
            <w:left w:val="none" w:sz="0" w:space="0" w:color="auto"/>
            <w:bottom w:val="none" w:sz="0" w:space="0" w:color="auto"/>
            <w:right w:val="none" w:sz="0" w:space="0" w:color="auto"/>
          </w:divBdr>
        </w:div>
        <w:div w:id="1504272654">
          <w:marLeft w:val="0"/>
          <w:marRight w:val="0"/>
          <w:marTop w:val="0"/>
          <w:marBottom w:val="0"/>
          <w:divBdr>
            <w:top w:val="none" w:sz="0" w:space="0" w:color="auto"/>
            <w:left w:val="none" w:sz="0" w:space="0" w:color="auto"/>
            <w:bottom w:val="none" w:sz="0" w:space="0" w:color="auto"/>
            <w:right w:val="none" w:sz="0" w:space="0" w:color="auto"/>
          </w:divBdr>
        </w:div>
        <w:div w:id="1818918365">
          <w:marLeft w:val="0"/>
          <w:marRight w:val="0"/>
          <w:marTop w:val="0"/>
          <w:marBottom w:val="0"/>
          <w:divBdr>
            <w:top w:val="none" w:sz="0" w:space="0" w:color="auto"/>
            <w:left w:val="none" w:sz="0" w:space="0" w:color="auto"/>
            <w:bottom w:val="none" w:sz="0" w:space="0" w:color="auto"/>
            <w:right w:val="none" w:sz="0" w:space="0" w:color="auto"/>
          </w:divBdr>
        </w:div>
        <w:div w:id="1150752991">
          <w:marLeft w:val="0"/>
          <w:marRight w:val="0"/>
          <w:marTop w:val="0"/>
          <w:marBottom w:val="0"/>
          <w:divBdr>
            <w:top w:val="none" w:sz="0" w:space="0" w:color="auto"/>
            <w:left w:val="none" w:sz="0" w:space="0" w:color="auto"/>
            <w:bottom w:val="none" w:sz="0" w:space="0" w:color="auto"/>
            <w:right w:val="none" w:sz="0" w:space="0" w:color="auto"/>
          </w:divBdr>
        </w:div>
        <w:div w:id="891387407">
          <w:marLeft w:val="0"/>
          <w:marRight w:val="0"/>
          <w:marTop w:val="0"/>
          <w:marBottom w:val="0"/>
          <w:divBdr>
            <w:top w:val="none" w:sz="0" w:space="0" w:color="auto"/>
            <w:left w:val="none" w:sz="0" w:space="0" w:color="auto"/>
            <w:bottom w:val="none" w:sz="0" w:space="0" w:color="auto"/>
            <w:right w:val="none" w:sz="0" w:space="0" w:color="auto"/>
          </w:divBdr>
        </w:div>
        <w:div w:id="660237986">
          <w:marLeft w:val="0"/>
          <w:marRight w:val="0"/>
          <w:marTop w:val="0"/>
          <w:marBottom w:val="0"/>
          <w:divBdr>
            <w:top w:val="none" w:sz="0" w:space="0" w:color="auto"/>
            <w:left w:val="none" w:sz="0" w:space="0" w:color="auto"/>
            <w:bottom w:val="none" w:sz="0" w:space="0" w:color="auto"/>
            <w:right w:val="none" w:sz="0" w:space="0" w:color="auto"/>
          </w:divBdr>
        </w:div>
        <w:div w:id="1711611737">
          <w:marLeft w:val="0"/>
          <w:marRight w:val="0"/>
          <w:marTop w:val="0"/>
          <w:marBottom w:val="0"/>
          <w:divBdr>
            <w:top w:val="none" w:sz="0" w:space="0" w:color="auto"/>
            <w:left w:val="none" w:sz="0" w:space="0" w:color="auto"/>
            <w:bottom w:val="none" w:sz="0" w:space="0" w:color="auto"/>
            <w:right w:val="none" w:sz="0" w:space="0" w:color="auto"/>
          </w:divBdr>
        </w:div>
        <w:div w:id="904754856">
          <w:marLeft w:val="0"/>
          <w:marRight w:val="0"/>
          <w:marTop w:val="0"/>
          <w:marBottom w:val="0"/>
          <w:divBdr>
            <w:top w:val="none" w:sz="0" w:space="0" w:color="auto"/>
            <w:left w:val="none" w:sz="0" w:space="0" w:color="auto"/>
            <w:bottom w:val="none" w:sz="0" w:space="0" w:color="auto"/>
            <w:right w:val="none" w:sz="0" w:space="0" w:color="auto"/>
          </w:divBdr>
        </w:div>
        <w:div w:id="611282488">
          <w:marLeft w:val="0"/>
          <w:marRight w:val="0"/>
          <w:marTop w:val="0"/>
          <w:marBottom w:val="0"/>
          <w:divBdr>
            <w:top w:val="none" w:sz="0" w:space="0" w:color="auto"/>
            <w:left w:val="none" w:sz="0" w:space="0" w:color="auto"/>
            <w:bottom w:val="none" w:sz="0" w:space="0" w:color="auto"/>
            <w:right w:val="none" w:sz="0" w:space="0" w:color="auto"/>
          </w:divBdr>
        </w:div>
        <w:div w:id="182523697">
          <w:marLeft w:val="0"/>
          <w:marRight w:val="0"/>
          <w:marTop w:val="0"/>
          <w:marBottom w:val="0"/>
          <w:divBdr>
            <w:top w:val="none" w:sz="0" w:space="0" w:color="auto"/>
            <w:left w:val="none" w:sz="0" w:space="0" w:color="auto"/>
            <w:bottom w:val="none" w:sz="0" w:space="0" w:color="auto"/>
            <w:right w:val="none" w:sz="0" w:space="0" w:color="auto"/>
          </w:divBdr>
        </w:div>
      </w:divsChild>
    </w:div>
    <w:div w:id="1203862180">
      <w:bodyDiv w:val="1"/>
      <w:marLeft w:val="0"/>
      <w:marRight w:val="0"/>
      <w:marTop w:val="0"/>
      <w:marBottom w:val="0"/>
      <w:divBdr>
        <w:top w:val="none" w:sz="0" w:space="0" w:color="auto"/>
        <w:left w:val="none" w:sz="0" w:space="0" w:color="auto"/>
        <w:bottom w:val="none" w:sz="0" w:space="0" w:color="auto"/>
        <w:right w:val="none" w:sz="0" w:space="0" w:color="auto"/>
      </w:divBdr>
      <w:divsChild>
        <w:div w:id="1287732600">
          <w:marLeft w:val="0"/>
          <w:marRight w:val="0"/>
          <w:marTop w:val="0"/>
          <w:marBottom w:val="0"/>
          <w:divBdr>
            <w:top w:val="none" w:sz="0" w:space="0" w:color="auto"/>
            <w:left w:val="none" w:sz="0" w:space="0" w:color="auto"/>
            <w:bottom w:val="none" w:sz="0" w:space="0" w:color="auto"/>
            <w:right w:val="none" w:sz="0" w:space="0" w:color="auto"/>
          </w:divBdr>
        </w:div>
        <w:div w:id="1117799416">
          <w:marLeft w:val="0"/>
          <w:marRight w:val="0"/>
          <w:marTop w:val="0"/>
          <w:marBottom w:val="0"/>
          <w:divBdr>
            <w:top w:val="none" w:sz="0" w:space="0" w:color="auto"/>
            <w:left w:val="none" w:sz="0" w:space="0" w:color="auto"/>
            <w:bottom w:val="none" w:sz="0" w:space="0" w:color="auto"/>
            <w:right w:val="none" w:sz="0" w:space="0" w:color="auto"/>
          </w:divBdr>
        </w:div>
        <w:div w:id="265119437">
          <w:marLeft w:val="0"/>
          <w:marRight w:val="0"/>
          <w:marTop w:val="0"/>
          <w:marBottom w:val="0"/>
          <w:divBdr>
            <w:top w:val="none" w:sz="0" w:space="0" w:color="auto"/>
            <w:left w:val="none" w:sz="0" w:space="0" w:color="auto"/>
            <w:bottom w:val="none" w:sz="0" w:space="0" w:color="auto"/>
            <w:right w:val="none" w:sz="0" w:space="0" w:color="auto"/>
          </w:divBdr>
        </w:div>
        <w:div w:id="1913389111">
          <w:marLeft w:val="0"/>
          <w:marRight w:val="0"/>
          <w:marTop w:val="0"/>
          <w:marBottom w:val="0"/>
          <w:divBdr>
            <w:top w:val="none" w:sz="0" w:space="0" w:color="auto"/>
            <w:left w:val="none" w:sz="0" w:space="0" w:color="auto"/>
            <w:bottom w:val="none" w:sz="0" w:space="0" w:color="auto"/>
            <w:right w:val="none" w:sz="0" w:space="0" w:color="auto"/>
          </w:divBdr>
        </w:div>
        <w:div w:id="1121649358">
          <w:marLeft w:val="0"/>
          <w:marRight w:val="0"/>
          <w:marTop w:val="0"/>
          <w:marBottom w:val="0"/>
          <w:divBdr>
            <w:top w:val="none" w:sz="0" w:space="0" w:color="auto"/>
            <w:left w:val="none" w:sz="0" w:space="0" w:color="auto"/>
            <w:bottom w:val="none" w:sz="0" w:space="0" w:color="auto"/>
            <w:right w:val="none" w:sz="0" w:space="0" w:color="auto"/>
          </w:divBdr>
        </w:div>
        <w:div w:id="432748530">
          <w:marLeft w:val="0"/>
          <w:marRight w:val="0"/>
          <w:marTop w:val="0"/>
          <w:marBottom w:val="0"/>
          <w:divBdr>
            <w:top w:val="none" w:sz="0" w:space="0" w:color="auto"/>
            <w:left w:val="none" w:sz="0" w:space="0" w:color="auto"/>
            <w:bottom w:val="none" w:sz="0" w:space="0" w:color="auto"/>
            <w:right w:val="none" w:sz="0" w:space="0" w:color="auto"/>
          </w:divBdr>
        </w:div>
        <w:div w:id="1667055734">
          <w:marLeft w:val="0"/>
          <w:marRight w:val="0"/>
          <w:marTop w:val="0"/>
          <w:marBottom w:val="0"/>
          <w:divBdr>
            <w:top w:val="none" w:sz="0" w:space="0" w:color="auto"/>
            <w:left w:val="none" w:sz="0" w:space="0" w:color="auto"/>
            <w:bottom w:val="none" w:sz="0" w:space="0" w:color="auto"/>
            <w:right w:val="none" w:sz="0" w:space="0" w:color="auto"/>
          </w:divBdr>
        </w:div>
        <w:div w:id="2105033571">
          <w:marLeft w:val="0"/>
          <w:marRight w:val="0"/>
          <w:marTop w:val="0"/>
          <w:marBottom w:val="0"/>
          <w:divBdr>
            <w:top w:val="none" w:sz="0" w:space="0" w:color="auto"/>
            <w:left w:val="none" w:sz="0" w:space="0" w:color="auto"/>
            <w:bottom w:val="none" w:sz="0" w:space="0" w:color="auto"/>
            <w:right w:val="none" w:sz="0" w:space="0" w:color="auto"/>
          </w:divBdr>
        </w:div>
        <w:div w:id="1006834040">
          <w:marLeft w:val="0"/>
          <w:marRight w:val="0"/>
          <w:marTop w:val="0"/>
          <w:marBottom w:val="0"/>
          <w:divBdr>
            <w:top w:val="none" w:sz="0" w:space="0" w:color="auto"/>
            <w:left w:val="none" w:sz="0" w:space="0" w:color="auto"/>
            <w:bottom w:val="none" w:sz="0" w:space="0" w:color="auto"/>
            <w:right w:val="none" w:sz="0" w:space="0" w:color="auto"/>
          </w:divBdr>
        </w:div>
      </w:divsChild>
    </w:div>
    <w:div w:id="1276713599">
      <w:bodyDiv w:val="1"/>
      <w:marLeft w:val="0"/>
      <w:marRight w:val="0"/>
      <w:marTop w:val="0"/>
      <w:marBottom w:val="0"/>
      <w:divBdr>
        <w:top w:val="none" w:sz="0" w:space="0" w:color="auto"/>
        <w:left w:val="none" w:sz="0" w:space="0" w:color="auto"/>
        <w:bottom w:val="none" w:sz="0" w:space="0" w:color="auto"/>
        <w:right w:val="none" w:sz="0" w:space="0" w:color="auto"/>
      </w:divBdr>
      <w:divsChild>
        <w:div w:id="2012027336">
          <w:marLeft w:val="0"/>
          <w:marRight w:val="0"/>
          <w:marTop w:val="0"/>
          <w:marBottom w:val="0"/>
          <w:divBdr>
            <w:top w:val="none" w:sz="0" w:space="0" w:color="auto"/>
            <w:left w:val="none" w:sz="0" w:space="0" w:color="auto"/>
            <w:bottom w:val="none" w:sz="0" w:space="0" w:color="auto"/>
            <w:right w:val="none" w:sz="0" w:space="0" w:color="auto"/>
          </w:divBdr>
        </w:div>
        <w:div w:id="305014784">
          <w:marLeft w:val="0"/>
          <w:marRight w:val="0"/>
          <w:marTop w:val="0"/>
          <w:marBottom w:val="0"/>
          <w:divBdr>
            <w:top w:val="none" w:sz="0" w:space="0" w:color="auto"/>
            <w:left w:val="none" w:sz="0" w:space="0" w:color="auto"/>
            <w:bottom w:val="none" w:sz="0" w:space="0" w:color="auto"/>
            <w:right w:val="none" w:sz="0" w:space="0" w:color="auto"/>
          </w:divBdr>
        </w:div>
        <w:div w:id="309674709">
          <w:marLeft w:val="0"/>
          <w:marRight w:val="0"/>
          <w:marTop w:val="0"/>
          <w:marBottom w:val="0"/>
          <w:divBdr>
            <w:top w:val="none" w:sz="0" w:space="0" w:color="auto"/>
            <w:left w:val="none" w:sz="0" w:space="0" w:color="auto"/>
            <w:bottom w:val="none" w:sz="0" w:space="0" w:color="auto"/>
            <w:right w:val="none" w:sz="0" w:space="0" w:color="auto"/>
          </w:divBdr>
        </w:div>
        <w:div w:id="2111966355">
          <w:marLeft w:val="0"/>
          <w:marRight w:val="0"/>
          <w:marTop w:val="0"/>
          <w:marBottom w:val="0"/>
          <w:divBdr>
            <w:top w:val="none" w:sz="0" w:space="0" w:color="auto"/>
            <w:left w:val="none" w:sz="0" w:space="0" w:color="auto"/>
            <w:bottom w:val="none" w:sz="0" w:space="0" w:color="auto"/>
            <w:right w:val="none" w:sz="0" w:space="0" w:color="auto"/>
          </w:divBdr>
        </w:div>
        <w:div w:id="8264948">
          <w:marLeft w:val="0"/>
          <w:marRight w:val="0"/>
          <w:marTop w:val="0"/>
          <w:marBottom w:val="0"/>
          <w:divBdr>
            <w:top w:val="none" w:sz="0" w:space="0" w:color="auto"/>
            <w:left w:val="none" w:sz="0" w:space="0" w:color="auto"/>
            <w:bottom w:val="none" w:sz="0" w:space="0" w:color="auto"/>
            <w:right w:val="none" w:sz="0" w:space="0" w:color="auto"/>
          </w:divBdr>
        </w:div>
      </w:divsChild>
    </w:div>
    <w:div w:id="1327316934">
      <w:bodyDiv w:val="1"/>
      <w:marLeft w:val="0"/>
      <w:marRight w:val="0"/>
      <w:marTop w:val="0"/>
      <w:marBottom w:val="0"/>
      <w:divBdr>
        <w:top w:val="none" w:sz="0" w:space="0" w:color="auto"/>
        <w:left w:val="none" w:sz="0" w:space="0" w:color="auto"/>
        <w:bottom w:val="none" w:sz="0" w:space="0" w:color="auto"/>
        <w:right w:val="none" w:sz="0" w:space="0" w:color="auto"/>
      </w:divBdr>
      <w:divsChild>
        <w:div w:id="1527013927">
          <w:marLeft w:val="0"/>
          <w:marRight w:val="0"/>
          <w:marTop w:val="0"/>
          <w:marBottom w:val="0"/>
          <w:divBdr>
            <w:top w:val="none" w:sz="0" w:space="0" w:color="auto"/>
            <w:left w:val="none" w:sz="0" w:space="0" w:color="auto"/>
            <w:bottom w:val="none" w:sz="0" w:space="0" w:color="auto"/>
            <w:right w:val="none" w:sz="0" w:space="0" w:color="auto"/>
          </w:divBdr>
        </w:div>
        <w:div w:id="234629037">
          <w:marLeft w:val="0"/>
          <w:marRight w:val="0"/>
          <w:marTop w:val="0"/>
          <w:marBottom w:val="0"/>
          <w:divBdr>
            <w:top w:val="none" w:sz="0" w:space="0" w:color="auto"/>
            <w:left w:val="none" w:sz="0" w:space="0" w:color="auto"/>
            <w:bottom w:val="none" w:sz="0" w:space="0" w:color="auto"/>
            <w:right w:val="none" w:sz="0" w:space="0" w:color="auto"/>
          </w:divBdr>
        </w:div>
        <w:div w:id="995108179">
          <w:marLeft w:val="0"/>
          <w:marRight w:val="0"/>
          <w:marTop w:val="0"/>
          <w:marBottom w:val="0"/>
          <w:divBdr>
            <w:top w:val="none" w:sz="0" w:space="0" w:color="auto"/>
            <w:left w:val="none" w:sz="0" w:space="0" w:color="auto"/>
            <w:bottom w:val="none" w:sz="0" w:space="0" w:color="auto"/>
            <w:right w:val="none" w:sz="0" w:space="0" w:color="auto"/>
          </w:divBdr>
        </w:div>
        <w:div w:id="1977372530">
          <w:marLeft w:val="0"/>
          <w:marRight w:val="0"/>
          <w:marTop w:val="0"/>
          <w:marBottom w:val="0"/>
          <w:divBdr>
            <w:top w:val="none" w:sz="0" w:space="0" w:color="auto"/>
            <w:left w:val="none" w:sz="0" w:space="0" w:color="auto"/>
            <w:bottom w:val="none" w:sz="0" w:space="0" w:color="auto"/>
            <w:right w:val="none" w:sz="0" w:space="0" w:color="auto"/>
          </w:divBdr>
        </w:div>
        <w:div w:id="1719206552">
          <w:marLeft w:val="0"/>
          <w:marRight w:val="0"/>
          <w:marTop w:val="0"/>
          <w:marBottom w:val="0"/>
          <w:divBdr>
            <w:top w:val="none" w:sz="0" w:space="0" w:color="auto"/>
            <w:left w:val="none" w:sz="0" w:space="0" w:color="auto"/>
            <w:bottom w:val="none" w:sz="0" w:space="0" w:color="auto"/>
            <w:right w:val="none" w:sz="0" w:space="0" w:color="auto"/>
          </w:divBdr>
        </w:div>
        <w:div w:id="374963318">
          <w:marLeft w:val="0"/>
          <w:marRight w:val="0"/>
          <w:marTop w:val="0"/>
          <w:marBottom w:val="0"/>
          <w:divBdr>
            <w:top w:val="none" w:sz="0" w:space="0" w:color="auto"/>
            <w:left w:val="none" w:sz="0" w:space="0" w:color="auto"/>
            <w:bottom w:val="none" w:sz="0" w:space="0" w:color="auto"/>
            <w:right w:val="none" w:sz="0" w:space="0" w:color="auto"/>
          </w:divBdr>
        </w:div>
        <w:div w:id="1527251453">
          <w:marLeft w:val="0"/>
          <w:marRight w:val="0"/>
          <w:marTop w:val="0"/>
          <w:marBottom w:val="0"/>
          <w:divBdr>
            <w:top w:val="none" w:sz="0" w:space="0" w:color="auto"/>
            <w:left w:val="none" w:sz="0" w:space="0" w:color="auto"/>
            <w:bottom w:val="none" w:sz="0" w:space="0" w:color="auto"/>
            <w:right w:val="none" w:sz="0" w:space="0" w:color="auto"/>
          </w:divBdr>
        </w:div>
        <w:div w:id="1317803063">
          <w:marLeft w:val="0"/>
          <w:marRight w:val="0"/>
          <w:marTop w:val="0"/>
          <w:marBottom w:val="0"/>
          <w:divBdr>
            <w:top w:val="none" w:sz="0" w:space="0" w:color="auto"/>
            <w:left w:val="none" w:sz="0" w:space="0" w:color="auto"/>
            <w:bottom w:val="none" w:sz="0" w:space="0" w:color="auto"/>
            <w:right w:val="none" w:sz="0" w:space="0" w:color="auto"/>
          </w:divBdr>
        </w:div>
        <w:div w:id="243339497">
          <w:marLeft w:val="0"/>
          <w:marRight w:val="0"/>
          <w:marTop w:val="0"/>
          <w:marBottom w:val="0"/>
          <w:divBdr>
            <w:top w:val="none" w:sz="0" w:space="0" w:color="auto"/>
            <w:left w:val="none" w:sz="0" w:space="0" w:color="auto"/>
            <w:bottom w:val="none" w:sz="0" w:space="0" w:color="auto"/>
            <w:right w:val="none" w:sz="0" w:space="0" w:color="auto"/>
          </w:divBdr>
        </w:div>
        <w:div w:id="1498617298">
          <w:marLeft w:val="0"/>
          <w:marRight w:val="0"/>
          <w:marTop w:val="0"/>
          <w:marBottom w:val="0"/>
          <w:divBdr>
            <w:top w:val="none" w:sz="0" w:space="0" w:color="auto"/>
            <w:left w:val="none" w:sz="0" w:space="0" w:color="auto"/>
            <w:bottom w:val="none" w:sz="0" w:space="0" w:color="auto"/>
            <w:right w:val="none" w:sz="0" w:space="0" w:color="auto"/>
          </w:divBdr>
        </w:div>
        <w:div w:id="556938839">
          <w:marLeft w:val="0"/>
          <w:marRight w:val="0"/>
          <w:marTop w:val="0"/>
          <w:marBottom w:val="0"/>
          <w:divBdr>
            <w:top w:val="none" w:sz="0" w:space="0" w:color="auto"/>
            <w:left w:val="none" w:sz="0" w:space="0" w:color="auto"/>
            <w:bottom w:val="none" w:sz="0" w:space="0" w:color="auto"/>
            <w:right w:val="none" w:sz="0" w:space="0" w:color="auto"/>
          </w:divBdr>
        </w:div>
        <w:div w:id="970667685">
          <w:marLeft w:val="0"/>
          <w:marRight w:val="0"/>
          <w:marTop w:val="0"/>
          <w:marBottom w:val="0"/>
          <w:divBdr>
            <w:top w:val="none" w:sz="0" w:space="0" w:color="auto"/>
            <w:left w:val="none" w:sz="0" w:space="0" w:color="auto"/>
            <w:bottom w:val="none" w:sz="0" w:space="0" w:color="auto"/>
            <w:right w:val="none" w:sz="0" w:space="0" w:color="auto"/>
          </w:divBdr>
        </w:div>
        <w:div w:id="1661427871">
          <w:marLeft w:val="0"/>
          <w:marRight w:val="0"/>
          <w:marTop w:val="0"/>
          <w:marBottom w:val="0"/>
          <w:divBdr>
            <w:top w:val="none" w:sz="0" w:space="0" w:color="auto"/>
            <w:left w:val="none" w:sz="0" w:space="0" w:color="auto"/>
            <w:bottom w:val="none" w:sz="0" w:space="0" w:color="auto"/>
            <w:right w:val="none" w:sz="0" w:space="0" w:color="auto"/>
          </w:divBdr>
        </w:div>
        <w:div w:id="1183936078">
          <w:marLeft w:val="0"/>
          <w:marRight w:val="0"/>
          <w:marTop w:val="0"/>
          <w:marBottom w:val="0"/>
          <w:divBdr>
            <w:top w:val="none" w:sz="0" w:space="0" w:color="auto"/>
            <w:left w:val="none" w:sz="0" w:space="0" w:color="auto"/>
            <w:bottom w:val="none" w:sz="0" w:space="0" w:color="auto"/>
            <w:right w:val="none" w:sz="0" w:space="0" w:color="auto"/>
          </w:divBdr>
        </w:div>
        <w:div w:id="1112045099">
          <w:marLeft w:val="0"/>
          <w:marRight w:val="0"/>
          <w:marTop w:val="0"/>
          <w:marBottom w:val="0"/>
          <w:divBdr>
            <w:top w:val="none" w:sz="0" w:space="0" w:color="auto"/>
            <w:left w:val="none" w:sz="0" w:space="0" w:color="auto"/>
            <w:bottom w:val="none" w:sz="0" w:space="0" w:color="auto"/>
            <w:right w:val="none" w:sz="0" w:space="0" w:color="auto"/>
          </w:divBdr>
        </w:div>
        <w:div w:id="174466104">
          <w:marLeft w:val="0"/>
          <w:marRight w:val="0"/>
          <w:marTop w:val="0"/>
          <w:marBottom w:val="0"/>
          <w:divBdr>
            <w:top w:val="none" w:sz="0" w:space="0" w:color="auto"/>
            <w:left w:val="none" w:sz="0" w:space="0" w:color="auto"/>
            <w:bottom w:val="none" w:sz="0" w:space="0" w:color="auto"/>
            <w:right w:val="none" w:sz="0" w:space="0" w:color="auto"/>
          </w:divBdr>
        </w:div>
        <w:div w:id="2054307184">
          <w:marLeft w:val="0"/>
          <w:marRight w:val="0"/>
          <w:marTop w:val="0"/>
          <w:marBottom w:val="0"/>
          <w:divBdr>
            <w:top w:val="none" w:sz="0" w:space="0" w:color="auto"/>
            <w:left w:val="none" w:sz="0" w:space="0" w:color="auto"/>
            <w:bottom w:val="none" w:sz="0" w:space="0" w:color="auto"/>
            <w:right w:val="none" w:sz="0" w:space="0" w:color="auto"/>
          </w:divBdr>
        </w:div>
        <w:div w:id="224489425">
          <w:marLeft w:val="0"/>
          <w:marRight w:val="0"/>
          <w:marTop w:val="0"/>
          <w:marBottom w:val="0"/>
          <w:divBdr>
            <w:top w:val="none" w:sz="0" w:space="0" w:color="auto"/>
            <w:left w:val="none" w:sz="0" w:space="0" w:color="auto"/>
            <w:bottom w:val="none" w:sz="0" w:space="0" w:color="auto"/>
            <w:right w:val="none" w:sz="0" w:space="0" w:color="auto"/>
          </w:divBdr>
        </w:div>
        <w:div w:id="1373262199">
          <w:marLeft w:val="0"/>
          <w:marRight w:val="0"/>
          <w:marTop w:val="0"/>
          <w:marBottom w:val="0"/>
          <w:divBdr>
            <w:top w:val="none" w:sz="0" w:space="0" w:color="auto"/>
            <w:left w:val="none" w:sz="0" w:space="0" w:color="auto"/>
            <w:bottom w:val="none" w:sz="0" w:space="0" w:color="auto"/>
            <w:right w:val="none" w:sz="0" w:space="0" w:color="auto"/>
          </w:divBdr>
        </w:div>
        <w:div w:id="1950428607">
          <w:marLeft w:val="0"/>
          <w:marRight w:val="0"/>
          <w:marTop w:val="0"/>
          <w:marBottom w:val="0"/>
          <w:divBdr>
            <w:top w:val="none" w:sz="0" w:space="0" w:color="auto"/>
            <w:left w:val="none" w:sz="0" w:space="0" w:color="auto"/>
            <w:bottom w:val="none" w:sz="0" w:space="0" w:color="auto"/>
            <w:right w:val="none" w:sz="0" w:space="0" w:color="auto"/>
          </w:divBdr>
        </w:div>
        <w:div w:id="2120367587">
          <w:marLeft w:val="0"/>
          <w:marRight w:val="0"/>
          <w:marTop w:val="0"/>
          <w:marBottom w:val="0"/>
          <w:divBdr>
            <w:top w:val="none" w:sz="0" w:space="0" w:color="auto"/>
            <w:left w:val="none" w:sz="0" w:space="0" w:color="auto"/>
            <w:bottom w:val="none" w:sz="0" w:space="0" w:color="auto"/>
            <w:right w:val="none" w:sz="0" w:space="0" w:color="auto"/>
          </w:divBdr>
        </w:div>
        <w:div w:id="1179612488">
          <w:marLeft w:val="0"/>
          <w:marRight w:val="0"/>
          <w:marTop w:val="0"/>
          <w:marBottom w:val="0"/>
          <w:divBdr>
            <w:top w:val="none" w:sz="0" w:space="0" w:color="auto"/>
            <w:left w:val="none" w:sz="0" w:space="0" w:color="auto"/>
            <w:bottom w:val="none" w:sz="0" w:space="0" w:color="auto"/>
            <w:right w:val="none" w:sz="0" w:space="0" w:color="auto"/>
          </w:divBdr>
        </w:div>
        <w:div w:id="102380282">
          <w:marLeft w:val="0"/>
          <w:marRight w:val="0"/>
          <w:marTop w:val="0"/>
          <w:marBottom w:val="0"/>
          <w:divBdr>
            <w:top w:val="none" w:sz="0" w:space="0" w:color="auto"/>
            <w:left w:val="none" w:sz="0" w:space="0" w:color="auto"/>
            <w:bottom w:val="none" w:sz="0" w:space="0" w:color="auto"/>
            <w:right w:val="none" w:sz="0" w:space="0" w:color="auto"/>
          </w:divBdr>
        </w:div>
        <w:div w:id="624627755">
          <w:marLeft w:val="0"/>
          <w:marRight w:val="0"/>
          <w:marTop w:val="0"/>
          <w:marBottom w:val="0"/>
          <w:divBdr>
            <w:top w:val="none" w:sz="0" w:space="0" w:color="auto"/>
            <w:left w:val="none" w:sz="0" w:space="0" w:color="auto"/>
            <w:bottom w:val="none" w:sz="0" w:space="0" w:color="auto"/>
            <w:right w:val="none" w:sz="0" w:space="0" w:color="auto"/>
          </w:divBdr>
        </w:div>
        <w:div w:id="1134102805">
          <w:marLeft w:val="0"/>
          <w:marRight w:val="0"/>
          <w:marTop w:val="0"/>
          <w:marBottom w:val="0"/>
          <w:divBdr>
            <w:top w:val="none" w:sz="0" w:space="0" w:color="auto"/>
            <w:left w:val="none" w:sz="0" w:space="0" w:color="auto"/>
            <w:bottom w:val="none" w:sz="0" w:space="0" w:color="auto"/>
            <w:right w:val="none" w:sz="0" w:space="0" w:color="auto"/>
          </w:divBdr>
        </w:div>
        <w:div w:id="1944727916">
          <w:marLeft w:val="0"/>
          <w:marRight w:val="0"/>
          <w:marTop w:val="0"/>
          <w:marBottom w:val="0"/>
          <w:divBdr>
            <w:top w:val="none" w:sz="0" w:space="0" w:color="auto"/>
            <w:left w:val="none" w:sz="0" w:space="0" w:color="auto"/>
            <w:bottom w:val="none" w:sz="0" w:space="0" w:color="auto"/>
            <w:right w:val="none" w:sz="0" w:space="0" w:color="auto"/>
          </w:divBdr>
        </w:div>
        <w:div w:id="396320811">
          <w:marLeft w:val="0"/>
          <w:marRight w:val="0"/>
          <w:marTop w:val="0"/>
          <w:marBottom w:val="0"/>
          <w:divBdr>
            <w:top w:val="none" w:sz="0" w:space="0" w:color="auto"/>
            <w:left w:val="none" w:sz="0" w:space="0" w:color="auto"/>
            <w:bottom w:val="none" w:sz="0" w:space="0" w:color="auto"/>
            <w:right w:val="none" w:sz="0" w:space="0" w:color="auto"/>
          </w:divBdr>
        </w:div>
        <w:div w:id="1933540355">
          <w:marLeft w:val="0"/>
          <w:marRight w:val="0"/>
          <w:marTop w:val="0"/>
          <w:marBottom w:val="0"/>
          <w:divBdr>
            <w:top w:val="none" w:sz="0" w:space="0" w:color="auto"/>
            <w:left w:val="none" w:sz="0" w:space="0" w:color="auto"/>
            <w:bottom w:val="none" w:sz="0" w:space="0" w:color="auto"/>
            <w:right w:val="none" w:sz="0" w:space="0" w:color="auto"/>
          </w:divBdr>
        </w:div>
        <w:div w:id="866334112">
          <w:marLeft w:val="0"/>
          <w:marRight w:val="0"/>
          <w:marTop w:val="0"/>
          <w:marBottom w:val="0"/>
          <w:divBdr>
            <w:top w:val="none" w:sz="0" w:space="0" w:color="auto"/>
            <w:left w:val="none" w:sz="0" w:space="0" w:color="auto"/>
            <w:bottom w:val="none" w:sz="0" w:space="0" w:color="auto"/>
            <w:right w:val="none" w:sz="0" w:space="0" w:color="auto"/>
          </w:divBdr>
        </w:div>
      </w:divsChild>
    </w:div>
    <w:div w:id="1363215110">
      <w:bodyDiv w:val="1"/>
      <w:marLeft w:val="0"/>
      <w:marRight w:val="0"/>
      <w:marTop w:val="0"/>
      <w:marBottom w:val="0"/>
      <w:divBdr>
        <w:top w:val="none" w:sz="0" w:space="0" w:color="auto"/>
        <w:left w:val="none" w:sz="0" w:space="0" w:color="auto"/>
        <w:bottom w:val="none" w:sz="0" w:space="0" w:color="auto"/>
        <w:right w:val="none" w:sz="0" w:space="0" w:color="auto"/>
      </w:divBdr>
      <w:divsChild>
        <w:div w:id="1349023428">
          <w:marLeft w:val="0"/>
          <w:marRight w:val="0"/>
          <w:marTop w:val="0"/>
          <w:marBottom w:val="0"/>
          <w:divBdr>
            <w:top w:val="none" w:sz="0" w:space="0" w:color="auto"/>
            <w:left w:val="none" w:sz="0" w:space="0" w:color="auto"/>
            <w:bottom w:val="none" w:sz="0" w:space="0" w:color="auto"/>
            <w:right w:val="none" w:sz="0" w:space="0" w:color="auto"/>
          </w:divBdr>
        </w:div>
        <w:div w:id="1890067974">
          <w:marLeft w:val="0"/>
          <w:marRight w:val="0"/>
          <w:marTop w:val="0"/>
          <w:marBottom w:val="0"/>
          <w:divBdr>
            <w:top w:val="none" w:sz="0" w:space="0" w:color="auto"/>
            <w:left w:val="none" w:sz="0" w:space="0" w:color="auto"/>
            <w:bottom w:val="none" w:sz="0" w:space="0" w:color="auto"/>
            <w:right w:val="none" w:sz="0" w:space="0" w:color="auto"/>
          </w:divBdr>
        </w:div>
        <w:div w:id="929435450">
          <w:marLeft w:val="0"/>
          <w:marRight w:val="0"/>
          <w:marTop w:val="0"/>
          <w:marBottom w:val="0"/>
          <w:divBdr>
            <w:top w:val="none" w:sz="0" w:space="0" w:color="auto"/>
            <w:left w:val="none" w:sz="0" w:space="0" w:color="auto"/>
            <w:bottom w:val="none" w:sz="0" w:space="0" w:color="auto"/>
            <w:right w:val="none" w:sz="0" w:space="0" w:color="auto"/>
          </w:divBdr>
        </w:div>
        <w:div w:id="573317215">
          <w:marLeft w:val="0"/>
          <w:marRight w:val="0"/>
          <w:marTop w:val="0"/>
          <w:marBottom w:val="0"/>
          <w:divBdr>
            <w:top w:val="none" w:sz="0" w:space="0" w:color="auto"/>
            <w:left w:val="none" w:sz="0" w:space="0" w:color="auto"/>
            <w:bottom w:val="none" w:sz="0" w:space="0" w:color="auto"/>
            <w:right w:val="none" w:sz="0" w:space="0" w:color="auto"/>
          </w:divBdr>
        </w:div>
        <w:div w:id="1583905535">
          <w:marLeft w:val="0"/>
          <w:marRight w:val="0"/>
          <w:marTop w:val="0"/>
          <w:marBottom w:val="0"/>
          <w:divBdr>
            <w:top w:val="none" w:sz="0" w:space="0" w:color="auto"/>
            <w:left w:val="none" w:sz="0" w:space="0" w:color="auto"/>
            <w:bottom w:val="none" w:sz="0" w:space="0" w:color="auto"/>
            <w:right w:val="none" w:sz="0" w:space="0" w:color="auto"/>
          </w:divBdr>
        </w:div>
        <w:div w:id="853307002">
          <w:marLeft w:val="0"/>
          <w:marRight w:val="0"/>
          <w:marTop w:val="0"/>
          <w:marBottom w:val="0"/>
          <w:divBdr>
            <w:top w:val="none" w:sz="0" w:space="0" w:color="auto"/>
            <w:left w:val="none" w:sz="0" w:space="0" w:color="auto"/>
            <w:bottom w:val="none" w:sz="0" w:space="0" w:color="auto"/>
            <w:right w:val="none" w:sz="0" w:space="0" w:color="auto"/>
          </w:divBdr>
        </w:div>
        <w:div w:id="1737513734">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1474101814">
          <w:marLeft w:val="0"/>
          <w:marRight w:val="0"/>
          <w:marTop w:val="0"/>
          <w:marBottom w:val="0"/>
          <w:divBdr>
            <w:top w:val="none" w:sz="0" w:space="0" w:color="auto"/>
            <w:left w:val="none" w:sz="0" w:space="0" w:color="auto"/>
            <w:bottom w:val="none" w:sz="0" w:space="0" w:color="auto"/>
            <w:right w:val="none" w:sz="0" w:space="0" w:color="auto"/>
          </w:divBdr>
        </w:div>
        <w:div w:id="1612861519">
          <w:marLeft w:val="0"/>
          <w:marRight w:val="0"/>
          <w:marTop w:val="0"/>
          <w:marBottom w:val="0"/>
          <w:divBdr>
            <w:top w:val="none" w:sz="0" w:space="0" w:color="auto"/>
            <w:left w:val="none" w:sz="0" w:space="0" w:color="auto"/>
            <w:bottom w:val="none" w:sz="0" w:space="0" w:color="auto"/>
            <w:right w:val="none" w:sz="0" w:space="0" w:color="auto"/>
          </w:divBdr>
        </w:div>
        <w:div w:id="1994411140">
          <w:marLeft w:val="0"/>
          <w:marRight w:val="0"/>
          <w:marTop w:val="0"/>
          <w:marBottom w:val="0"/>
          <w:divBdr>
            <w:top w:val="none" w:sz="0" w:space="0" w:color="auto"/>
            <w:left w:val="none" w:sz="0" w:space="0" w:color="auto"/>
            <w:bottom w:val="none" w:sz="0" w:space="0" w:color="auto"/>
            <w:right w:val="none" w:sz="0" w:space="0" w:color="auto"/>
          </w:divBdr>
        </w:div>
        <w:div w:id="183053075">
          <w:marLeft w:val="0"/>
          <w:marRight w:val="0"/>
          <w:marTop w:val="0"/>
          <w:marBottom w:val="0"/>
          <w:divBdr>
            <w:top w:val="none" w:sz="0" w:space="0" w:color="auto"/>
            <w:left w:val="none" w:sz="0" w:space="0" w:color="auto"/>
            <w:bottom w:val="none" w:sz="0" w:space="0" w:color="auto"/>
            <w:right w:val="none" w:sz="0" w:space="0" w:color="auto"/>
          </w:divBdr>
        </w:div>
        <w:div w:id="77992373">
          <w:marLeft w:val="0"/>
          <w:marRight w:val="0"/>
          <w:marTop w:val="0"/>
          <w:marBottom w:val="0"/>
          <w:divBdr>
            <w:top w:val="none" w:sz="0" w:space="0" w:color="auto"/>
            <w:left w:val="none" w:sz="0" w:space="0" w:color="auto"/>
            <w:bottom w:val="none" w:sz="0" w:space="0" w:color="auto"/>
            <w:right w:val="none" w:sz="0" w:space="0" w:color="auto"/>
          </w:divBdr>
        </w:div>
      </w:divsChild>
    </w:div>
    <w:div w:id="1383018132">
      <w:bodyDiv w:val="1"/>
      <w:marLeft w:val="0"/>
      <w:marRight w:val="0"/>
      <w:marTop w:val="0"/>
      <w:marBottom w:val="0"/>
      <w:divBdr>
        <w:top w:val="none" w:sz="0" w:space="0" w:color="auto"/>
        <w:left w:val="none" w:sz="0" w:space="0" w:color="auto"/>
        <w:bottom w:val="none" w:sz="0" w:space="0" w:color="auto"/>
        <w:right w:val="none" w:sz="0" w:space="0" w:color="auto"/>
      </w:divBdr>
      <w:divsChild>
        <w:div w:id="1131367608">
          <w:marLeft w:val="0"/>
          <w:marRight w:val="0"/>
          <w:marTop w:val="0"/>
          <w:marBottom w:val="0"/>
          <w:divBdr>
            <w:top w:val="none" w:sz="0" w:space="0" w:color="auto"/>
            <w:left w:val="none" w:sz="0" w:space="0" w:color="auto"/>
            <w:bottom w:val="none" w:sz="0" w:space="0" w:color="auto"/>
            <w:right w:val="none" w:sz="0" w:space="0" w:color="auto"/>
          </w:divBdr>
        </w:div>
        <w:div w:id="1137452530">
          <w:marLeft w:val="0"/>
          <w:marRight w:val="0"/>
          <w:marTop w:val="0"/>
          <w:marBottom w:val="0"/>
          <w:divBdr>
            <w:top w:val="none" w:sz="0" w:space="0" w:color="auto"/>
            <w:left w:val="none" w:sz="0" w:space="0" w:color="auto"/>
            <w:bottom w:val="none" w:sz="0" w:space="0" w:color="auto"/>
            <w:right w:val="none" w:sz="0" w:space="0" w:color="auto"/>
          </w:divBdr>
        </w:div>
        <w:div w:id="1178428304">
          <w:marLeft w:val="0"/>
          <w:marRight w:val="0"/>
          <w:marTop w:val="0"/>
          <w:marBottom w:val="0"/>
          <w:divBdr>
            <w:top w:val="none" w:sz="0" w:space="0" w:color="auto"/>
            <w:left w:val="none" w:sz="0" w:space="0" w:color="auto"/>
            <w:bottom w:val="none" w:sz="0" w:space="0" w:color="auto"/>
            <w:right w:val="none" w:sz="0" w:space="0" w:color="auto"/>
          </w:divBdr>
        </w:div>
        <w:div w:id="657071588">
          <w:marLeft w:val="0"/>
          <w:marRight w:val="0"/>
          <w:marTop w:val="0"/>
          <w:marBottom w:val="0"/>
          <w:divBdr>
            <w:top w:val="none" w:sz="0" w:space="0" w:color="auto"/>
            <w:left w:val="none" w:sz="0" w:space="0" w:color="auto"/>
            <w:bottom w:val="none" w:sz="0" w:space="0" w:color="auto"/>
            <w:right w:val="none" w:sz="0" w:space="0" w:color="auto"/>
          </w:divBdr>
        </w:div>
      </w:divsChild>
    </w:div>
    <w:div w:id="1389256630">
      <w:bodyDiv w:val="1"/>
      <w:marLeft w:val="0"/>
      <w:marRight w:val="0"/>
      <w:marTop w:val="0"/>
      <w:marBottom w:val="0"/>
      <w:divBdr>
        <w:top w:val="none" w:sz="0" w:space="0" w:color="auto"/>
        <w:left w:val="none" w:sz="0" w:space="0" w:color="auto"/>
        <w:bottom w:val="none" w:sz="0" w:space="0" w:color="auto"/>
        <w:right w:val="none" w:sz="0" w:space="0" w:color="auto"/>
      </w:divBdr>
      <w:divsChild>
        <w:div w:id="681320676">
          <w:marLeft w:val="0"/>
          <w:marRight w:val="0"/>
          <w:marTop w:val="0"/>
          <w:marBottom w:val="0"/>
          <w:divBdr>
            <w:top w:val="none" w:sz="0" w:space="0" w:color="auto"/>
            <w:left w:val="none" w:sz="0" w:space="0" w:color="auto"/>
            <w:bottom w:val="none" w:sz="0" w:space="0" w:color="auto"/>
            <w:right w:val="none" w:sz="0" w:space="0" w:color="auto"/>
          </w:divBdr>
        </w:div>
        <w:div w:id="1542789069">
          <w:marLeft w:val="0"/>
          <w:marRight w:val="0"/>
          <w:marTop w:val="0"/>
          <w:marBottom w:val="0"/>
          <w:divBdr>
            <w:top w:val="none" w:sz="0" w:space="0" w:color="auto"/>
            <w:left w:val="none" w:sz="0" w:space="0" w:color="auto"/>
            <w:bottom w:val="none" w:sz="0" w:space="0" w:color="auto"/>
            <w:right w:val="none" w:sz="0" w:space="0" w:color="auto"/>
          </w:divBdr>
        </w:div>
        <w:div w:id="573274285">
          <w:marLeft w:val="0"/>
          <w:marRight w:val="0"/>
          <w:marTop w:val="0"/>
          <w:marBottom w:val="0"/>
          <w:divBdr>
            <w:top w:val="none" w:sz="0" w:space="0" w:color="auto"/>
            <w:left w:val="none" w:sz="0" w:space="0" w:color="auto"/>
            <w:bottom w:val="none" w:sz="0" w:space="0" w:color="auto"/>
            <w:right w:val="none" w:sz="0" w:space="0" w:color="auto"/>
          </w:divBdr>
        </w:div>
        <w:div w:id="777139894">
          <w:marLeft w:val="0"/>
          <w:marRight w:val="0"/>
          <w:marTop w:val="0"/>
          <w:marBottom w:val="0"/>
          <w:divBdr>
            <w:top w:val="none" w:sz="0" w:space="0" w:color="auto"/>
            <w:left w:val="none" w:sz="0" w:space="0" w:color="auto"/>
            <w:bottom w:val="none" w:sz="0" w:space="0" w:color="auto"/>
            <w:right w:val="none" w:sz="0" w:space="0" w:color="auto"/>
          </w:divBdr>
        </w:div>
        <w:div w:id="2123525812">
          <w:marLeft w:val="0"/>
          <w:marRight w:val="0"/>
          <w:marTop w:val="0"/>
          <w:marBottom w:val="0"/>
          <w:divBdr>
            <w:top w:val="none" w:sz="0" w:space="0" w:color="auto"/>
            <w:left w:val="none" w:sz="0" w:space="0" w:color="auto"/>
            <w:bottom w:val="none" w:sz="0" w:space="0" w:color="auto"/>
            <w:right w:val="none" w:sz="0" w:space="0" w:color="auto"/>
          </w:divBdr>
        </w:div>
        <w:div w:id="695082402">
          <w:marLeft w:val="0"/>
          <w:marRight w:val="0"/>
          <w:marTop w:val="0"/>
          <w:marBottom w:val="0"/>
          <w:divBdr>
            <w:top w:val="none" w:sz="0" w:space="0" w:color="auto"/>
            <w:left w:val="none" w:sz="0" w:space="0" w:color="auto"/>
            <w:bottom w:val="none" w:sz="0" w:space="0" w:color="auto"/>
            <w:right w:val="none" w:sz="0" w:space="0" w:color="auto"/>
          </w:divBdr>
        </w:div>
        <w:div w:id="1490825880">
          <w:marLeft w:val="0"/>
          <w:marRight w:val="0"/>
          <w:marTop w:val="0"/>
          <w:marBottom w:val="0"/>
          <w:divBdr>
            <w:top w:val="none" w:sz="0" w:space="0" w:color="auto"/>
            <w:left w:val="none" w:sz="0" w:space="0" w:color="auto"/>
            <w:bottom w:val="none" w:sz="0" w:space="0" w:color="auto"/>
            <w:right w:val="none" w:sz="0" w:space="0" w:color="auto"/>
          </w:divBdr>
        </w:div>
        <w:div w:id="255793693">
          <w:marLeft w:val="0"/>
          <w:marRight w:val="0"/>
          <w:marTop w:val="0"/>
          <w:marBottom w:val="0"/>
          <w:divBdr>
            <w:top w:val="none" w:sz="0" w:space="0" w:color="auto"/>
            <w:left w:val="none" w:sz="0" w:space="0" w:color="auto"/>
            <w:bottom w:val="none" w:sz="0" w:space="0" w:color="auto"/>
            <w:right w:val="none" w:sz="0" w:space="0" w:color="auto"/>
          </w:divBdr>
        </w:div>
        <w:div w:id="1579973980">
          <w:marLeft w:val="0"/>
          <w:marRight w:val="0"/>
          <w:marTop w:val="0"/>
          <w:marBottom w:val="0"/>
          <w:divBdr>
            <w:top w:val="none" w:sz="0" w:space="0" w:color="auto"/>
            <w:left w:val="none" w:sz="0" w:space="0" w:color="auto"/>
            <w:bottom w:val="none" w:sz="0" w:space="0" w:color="auto"/>
            <w:right w:val="none" w:sz="0" w:space="0" w:color="auto"/>
          </w:divBdr>
        </w:div>
        <w:div w:id="1488092217">
          <w:marLeft w:val="0"/>
          <w:marRight w:val="0"/>
          <w:marTop w:val="0"/>
          <w:marBottom w:val="0"/>
          <w:divBdr>
            <w:top w:val="none" w:sz="0" w:space="0" w:color="auto"/>
            <w:left w:val="none" w:sz="0" w:space="0" w:color="auto"/>
            <w:bottom w:val="none" w:sz="0" w:space="0" w:color="auto"/>
            <w:right w:val="none" w:sz="0" w:space="0" w:color="auto"/>
          </w:divBdr>
        </w:div>
        <w:div w:id="983848336">
          <w:marLeft w:val="0"/>
          <w:marRight w:val="0"/>
          <w:marTop w:val="0"/>
          <w:marBottom w:val="0"/>
          <w:divBdr>
            <w:top w:val="none" w:sz="0" w:space="0" w:color="auto"/>
            <w:left w:val="none" w:sz="0" w:space="0" w:color="auto"/>
            <w:bottom w:val="none" w:sz="0" w:space="0" w:color="auto"/>
            <w:right w:val="none" w:sz="0" w:space="0" w:color="auto"/>
          </w:divBdr>
        </w:div>
        <w:div w:id="521167919">
          <w:marLeft w:val="0"/>
          <w:marRight w:val="0"/>
          <w:marTop w:val="0"/>
          <w:marBottom w:val="0"/>
          <w:divBdr>
            <w:top w:val="none" w:sz="0" w:space="0" w:color="auto"/>
            <w:left w:val="none" w:sz="0" w:space="0" w:color="auto"/>
            <w:bottom w:val="none" w:sz="0" w:space="0" w:color="auto"/>
            <w:right w:val="none" w:sz="0" w:space="0" w:color="auto"/>
          </w:divBdr>
        </w:div>
        <w:div w:id="135296591">
          <w:marLeft w:val="0"/>
          <w:marRight w:val="0"/>
          <w:marTop w:val="0"/>
          <w:marBottom w:val="0"/>
          <w:divBdr>
            <w:top w:val="none" w:sz="0" w:space="0" w:color="auto"/>
            <w:left w:val="none" w:sz="0" w:space="0" w:color="auto"/>
            <w:bottom w:val="none" w:sz="0" w:space="0" w:color="auto"/>
            <w:right w:val="none" w:sz="0" w:space="0" w:color="auto"/>
          </w:divBdr>
        </w:div>
        <w:div w:id="1680110481">
          <w:marLeft w:val="0"/>
          <w:marRight w:val="0"/>
          <w:marTop w:val="0"/>
          <w:marBottom w:val="0"/>
          <w:divBdr>
            <w:top w:val="none" w:sz="0" w:space="0" w:color="auto"/>
            <w:left w:val="none" w:sz="0" w:space="0" w:color="auto"/>
            <w:bottom w:val="none" w:sz="0" w:space="0" w:color="auto"/>
            <w:right w:val="none" w:sz="0" w:space="0" w:color="auto"/>
          </w:divBdr>
        </w:div>
        <w:div w:id="564611118">
          <w:marLeft w:val="0"/>
          <w:marRight w:val="0"/>
          <w:marTop w:val="0"/>
          <w:marBottom w:val="0"/>
          <w:divBdr>
            <w:top w:val="none" w:sz="0" w:space="0" w:color="auto"/>
            <w:left w:val="none" w:sz="0" w:space="0" w:color="auto"/>
            <w:bottom w:val="none" w:sz="0" w:space="0" w:color="auto"/>
            <w:right w:val="none" w:sz="0" w:space="0" w:color="auto"/>
          </w:divBdr>
        </w:div>
        <w:div w:id="919950143">
          <w:marLeft w:val="0"/>
          <w:marRight w:val="0"/>
          <w:marTop w:val="0"/>
          <w:marBottom w:val="0"/>
          <w:divBdr>
            <w:top w:val="none" w:sz="0" w:space="0" w:color="auto"/>
            <w:left w:val="none" w:sz="0" w:space="0" w:color="auto"/>
            <w:bottom w:val="none" w:sz="0" w:space="0" w:color="auto"/>
            <w:right w:val="none" w:sz="0" w:space="0" w:color="auto"/>
          </w:divBdr>
        </w:div>
        <w:div w:id="1010062377">
          <w:marLeft w:val="0"/>
          <w:marRight w:val="0"/>
          <w:marTop w:val="0"/>
          <w:marBottom w:val="0"/>
          <w:divBdr>
            <w:top w:val="none" w:sz="0" w:space="0" w:color="auto"/>
            <w:left w:val="none" w:sz="0" w:space="0" w:color="auto"/>
            <w:bottom w:val="none" w:sz="0" w:space="0" w:color="auto"/>
            <w:right w:val="none" w:sz="0" w:space="0" w:color="auto"/>
          </w:divBdr>
        </w:div>
      </w:divsChild>
    </w:div>
    <w:div w:id="1417632712">
      <w:bodyDiv w:val="1"/>
      <w:marLeft w:val="0"/>
      <w:marRight w:val="0"/>
      <w:marTop w:val="0"/>
      <w:marBottom w:val="0"/>
      <w:divBdr>
        <w:top w:val="none" w:sz="0" w:space="0" w:color="auto"/>
        <w:left w:val="none" w:sz="0" w:space="0" w:color="auto"/>
        <w:bottom w:val="none" w:sz="0" w:space="0" w:color="auto"/>
        <w:right w:val="none" w:sz="0" w:space="0" w:color="auto"/>
      </w:divBdr>
      <w:divsChild>
        <w:div w:id="1096364494">
          <w:marLeft w:val="0"/>
          <w:marRight w:val="0"/>
          <w:marTop w:val="0"/>
          <w:marBottom w:val="0"/>
          <w:divBdr>
            <w:top w:val="none" w:sz="0" w:space="0" w:color="auto"/>
            <w:left w:val="none" w:sz="0" w:space="0" w:color="auto"/>
            <w:bottom w:val="none" w:sz="0" w:space="0" w:color="auto"/>
            <w:right w:val="none" w:sz="0" w:space="0" w:color="auto"/>
          </w:divBdr>
        </w:div>
        <w:div w:id="932081648">
          <w:marLeft w:val="0"/>
          <w:marRight w:val="0"/>
          <w:marTop w:val="0"/>
          <w:marBottom w:val="0"/>
          <w:divBdr>
            <w:top w:val="none" w:sz="0" w:space="0" w:color="auto"/>
            <w:left w:val="none" w:sz="0" w:space="0" w:color="auto"/>
            <w:bottom w:val="none" w:sz="0" w:space="0" w:color="auto"/>
            <w:right w:val="none" w:sz="0" w:space="0" w:color="auto"/>
          </w:divBdr>
        </w:div>
        <w:div w:id="1985506883">
          <w:marLeft w:val="0"/>
          <w:marRight w:val="0"/>
          <w:marTop w:val="0"/>
          <w:marBottom w:val="0"/>
          <w:divBdr>
            <w:top w:val="none" w:sz="0" w:space="0" w:color="auto"/>
            <w:left w:val="none" w:sz="0" w:space="0" w:color="auto"/>
            <w:bottom w:val="none" w:sz="0" w:space="0" w:color="auto"/>
            <w:right w:val="none" w:sz="0" w:space="0" w:color="auto"/>
          </w:divBdr>
        </w:div>
        <w:div w:id="613370707">
          <w:marLeft w:val="0"/>
          <w:marRight w:val="0"/>
          <w:marTop w:val="0"/>
          <w:marBottom w:val="0"/>
          <w:divBdr>
            <w:top w:val="none" w:sz="0" w:space="0" w:color="auto"/>
            <w:left w:val="none" w:sz="0" w:space="0" w:color="auto"/>
            <w:bottom w:val="none" w:sz="0" w:space="0" w:color="auto"/>
            <w:right w:val="none" w:sz="0" w:space="0" w:color="auto"/>
          </w:divBdr>
        </w:div>
        <w:div w:id="1320841342">
          <w:marLeft w:val="0"/>
          <w:marRight w:val="0"/>
          <w:marTop w:val="0"/>
          <w:marBottom w:val="0"/>
          <w:divBdr>
            <w:top w:val="none" w:sz="0" w:space="0" w:color="auto"/>
            <w:left w:val="none" w:sz="0" w:space="0" w:color="auto"/>
            <w:bottom w:val="none" w:sz="0" w:space="0" w:color="auto"/>
            <w:right w:val="none" w:sz="0" w:space="0" w:color="auto"/>
          </w:divBdr>
        </w:div>
        <w:div w:id="817262478">
          <w:marLeft w:val="0"/>
          <w:marRight w:val="0"/>
          <w:marTop w:val="0"/>
          <w:marBottom w:val="0"/>
          <w:divBdr>
            <w:top w:val="none" w:sz="0" w:space="0" w:color="auto"/>
            <w:left w:val="none" w:sz="0" w:space="0" w:color="auto"/>
            <w:bottom w:val="none" w:sz="0" w:space="0" w:color="auto"/>
            <w:right w:val="none" w:sz="0" w:space="0" w:color="auto"/>
          </w:divBdr>
        </w:div>
        <w:div w:id="1064183374">
          <w:marLeft w:val="0"/>
          <w:marRight w:val="0"/>
          <w:marTop w:val="0"/>
          <w:marBottom w:val="0"/>
          <w:divBdr>
            <w:top w:val="none" w:sz="0" w:space="0" w:color="auto"/>
            <w:left w:val="none" w:sz="0" w:space="0" w:color="auto"/>
            <w:bottom w:val="none" w:sz="0" w:space="0" w:color="auto"/>
            <w:right w:val="none" w:sz="0" w:space="0" w:color="auto"/>
          </w:divBdr>
        </w:div>
        <w:div w:id="217084553">
          <w:marLeft w:val="0"/>
          <w:marRight w:val="0"/>
          <w:marTop w:val="0"/>
          <w:marBottom w:val="0"/>
          <w:divBdr>
            <w:top w:val="none" w:sz="0" w:space="0" w:color="auto"/>
            <w:left w:val="none" w:sz="0" w:space="0" w:color="auto"/>
            <w:bottom w:val="none" w:sz="0" w:space="0" w:color="auto"/>
            <w:right w:val="none" w:sz="0" w:space="0" w:color="auto"/>
          </w:divBdr>
        </w:div>
        <w:div w:id="724522123">
          <w:marLeft w:val="0"/>
          <w:marRight w:val="0"/>
          <w:marTop w:val="0"/>
          <w:marBottom w:val="0"/>
          <w:divBdr>
            <w:top w:val="none" w:sz="0" w:space="0" w:color="auto"/>
            <w:left w:val="none" w:sz="0" w:space="0" w:color="auto"/>
            <w:bottom w:val="none" w:sz="0" w:space="0" w:color="auto"/>
            <w:right w:val="none" w:sz="0" w:space="0" w:color="auto"/>
          </w:divBdr>
        </w:div>
        <w:div w:id="2023819392">
          <w:marLeft w:val="0"/>
          <w:marRight w:val="0"/>
          <w:marTop w:val="0"/>
          <w:marBottom w:val="0"/>
          <w:divBdr>
            <w:top w:val="none" w:sz="0" w:space="0" w:color="auto"/>
            <w:left w:val="none" w:sz="0" w:space="0" w:color="auto"/>
            <w:bottom w:val="none" w:sz="0" w:space="0" w:color="auto"/>
            <w:right w:val="none" w:sz="0" w:space="0" w:color="auto"/>
          </w:divBdr>
        </w:div>
        <w:div w:id="725226864">
          <w:marLeft w:val="0"/>
          <w:marRight w:val="0"/>
          <w:marTop w:val="0"/>
          <w:marBottom w:val="0"/>
          <w:divBdr>
            <w:top w:val="none" w:sz="0" w:space="0" w:color="auto"/>
            <w:left w:val="none" w:sz="0" w:space="0" w:color="auto"/>
            <w:bottom w:val="none" w:sz="0" w:space="0" w:color="auto"/>
            <w:right w:val="none" w:sz="0" w:space="0" w:color="auto"/>
          </w:divBdr>
        </w:div>
        <w:div w:id="2127461183">
          <w:marLeft w:val="0"/>
          <w:marRight w:val="0"/>
          <w:marTop w:val="0"/>
          <w:marBottom w:val="0"/>
          <w:divBdr>
            <w:top w:val="none" w:sz="0" w:space="0" w:color="auto"/>
            <w:left w:val="none" w:sz="0" w:space="0" w:color="auto"/>
            <w:bottom w:val="none" w:sz="0" w:space="0" w:color="auto"/>
            <w:right w:val="none" w:sz="0" w:space="0" w:color="auto"/>
          </w:divBdr>
        </w:div>
        <w:div w:id="1136219688">
          <w:marLeft w:val="0"/>
          <w:marRight w:val="0"/>
          <w:marTop w:val="0"/>
          <w:marBottom w:val="0"/>
          <w:divBdr>
            <w:top w:val="none" w:sz="0" w:space="0" w:color="auto"/>
            <w:left w:val="none" w:sz="0" w:space="0" w:color="auto"/>
            <w:bottom w:val="none" w:sz="0" w:space="0" w:color="auto"/>
            <w:right w:val="none" w:sz="0" w:space="0" w:color="auto"/>
          </w:divBdr>
        </w:div>
      </w:divsChild>
    </w:div>
    <w:div w:id="1474907628">
      <w:bodyDiv w:val="1"/>
      <w:marLeft w:val="0"/>
      <w:marRight w:val="0"/>
      <w:marTop w:val="0"/>
      <w:marBottom w:val="0"/>
      <w:divBdr>
        <w:top w:val="none" w:sz="0" w:space="0" w:color="auto"/>
        <w:left w:val="none" w:sz="0" w:space="0" w:color="auto"/>
        <w:bottom w:val="none" w:sz="0" w:space="0" w:color="auto"/>
        <w:right w:val="none" w:sz="0" w:space="0" w:color="auto"/>
      </w:divBdr>
      <w:divsChild>
        <w:div w:id="1557817223">
          <w:marLeft w:val="0"/>
          <w:marRight w:val="0"/>
          <w:marTop w:val="0"/>
          <w:marBottom w:val="0"/>
          <w:divBdr>
            <w:top w:val="none" w:sz="0" w:space="0" w:color="auto"/>
            <w:left w:val="none" w:sz="0" w:space="0" w:color="auto"/>
            <w:bottom w:val="none" w:sz="0" w:space="0" w:color="auto"/>
            <w:right w:val="none" w:sz="0" w:space="0" w:color="auto"/>
          </w:divBdr>
        </w:div>
        <w:div w:id="1213346234">
          <w:marLeft w:val="0"/>
          <w:marRight w:val="0"/>
          <w:marTop w:val="0"/>
          <w:marBottom w:val="0"/>
          <w:divBdr>
            <w:top w:val="none" w:sz="0" w:space="0" w:color="auto"/>
            <w:left w:val="none" w:sz="0" w:space="0" w:color="auto"/>
            <w:bottom w:val="none" w:sz="0" w:space="0" w:color="auto"/>
            <w:right w:val="none" w:sz="0" w:space="0" w:color="auto"/>
          </w:divBdr>
        </w:div>
        <w:div w:id="1032337503">
          <w:marLeft w:val="0"/>
          <w:marRight w:val="0"/>
          <w:marTop w:val="0"/>
          <w:marBottom w:val="0"/>
          <w:divBdr>
            <w:top w:val="none" w:sz="0" w:space="0" w:color="auto"/>
            <w:left w:val="none" w:sz="0" w:space="0" w:color="auto"/>
            <w:bottom w:val="none" w:sz="0" w:space="0" w:color="auto"/>
            <w:right w:val="none" w:sz="0" w:space="0" w:color="auto"/>
          </w:divBdr>
        </w:div>
        <w:div w:id="561675332">
          <w:marLeft w:val="0"/>
          <w:marRight w:val="0"/>
          <w:marTop w:val="0"/>
          <w:marBottom w:val="0"/>
          <w:divBdr>
            <w:top w:val="none" w:sz="0" w:space="0" w:color="auto"/>
            <w:left w:val="none" w:sz="0" w:space="0" w:color="auto"/>
            <w:bottom w:val="none" w:sz="0" w:space="0" w:color="auto"/>
            <w:right w:val="none" w:sz="0" w:space="0" w:color="auto"/>
          </w:divBdr>
        </w:div>
        <w:div w:id="1904638695">
          <w:marLeft w:val="0"/>
          <w:marRight w:val="0"/>
          <w:marTop w:val="0"/>
          <w:marBottom w:val="0"/>
          <w:divBdr>
            <w:top w:val="none" w:sz="0" w:space="0" w:color="auto"/>
            <w:left w:val="none" w:sz="0" w:space="0" w:color="auto"/>
            <w:bottom w:val="none" w:sz="0" w:space="0" w:color="auto"/>
            <w:right w:val="none" w:sz="0" w:space="0" w:color="auto"/>
          </w:divBdr>
        </w:div>
        <w:div w:id="538052940">
          <w:marLeft w:val="0"/>
          <w:marRight w:val="0"/>
          <w:marTop w:val="0"/>
          <w:marBottom w:val="0"/>
          <w:divBdr>
            <w:top w:val="none" w:sz="0" w:space="0" w:color="auto"/>
            <w:left w:val="none" w:sz="0" w:space="0" w:color="auto"/>
            <w:bottom w:val="none" w:sz="0" w:space="0" w:color="auto"/>
            <w:right w:val="none" w:sz="0" w:space="0" w:color="auto"/>
          </w:divBdr>
        </w:div>
        <w:div w:id="1160775200">
          <w:marLeft w:val="0"/>
          <w:marRight w:val="0"/>
          <w:marTop w:val="0"/>
          <w:marBottom w:val="0"/>
          <w:divBdr>
            <w:top w:val="none" w:sz="0" w:space="0" w:color="auto"/>
            <w:left w:val="none" w:sz="0" w:space="0" w:color="auto"/>
            <w:bottom w:val="none" w:sz="0" w:space="0" w:color="auto"/>
            <w:right w:val="none" w:sz="0" w:space="0" w:color="auto"/>
          </w:divBdr>
        </w:div>
        <w:div w:id="54357483">
          <w:marLeft w:val="0"/>
          <w:marRight w:val="0"/>
          <w:marTop w:val="0"/>
          <w:marBottom w:val="0"/>
          <w:divBdr>
            <w:top w:val="none" w:sz="0" w:space="0" w:color="auto"/>
            <w:left w:val="none" w:sz="0" w:space="0" w:color="auto"/>
            <w:bottom w:val="none" w:sz="0" w:space="0" w:color="auto"/>
            <w:right w:val="none" w:sz="0" w:space="0" w:color="auto"/>
          </w:divBdr>
        </w:div>
        <w:div w:id="146633126">
          <w:marLeft w:val="0"/>
          <w:marRight w:val="0"/>
          <w:marTop w:val="0"/>
          <w:marBottom w:val="0"/>
          <w:divBdr>
            <w:top w:val="none" w:sz="0" w:space="0" w:color="auto"/>
            <w:left w:val="none" w:sz="0" w:space="0" w:color="auto"/>
            <w:bottom w:val="none" w:sz="0" w:space="0" w:color="auto"/>
            <w:right w:val="none" w:sz="0" w:space="0" w:color="auto"/>
          </w:divBdr>
        </w:div>
        <w:div w:id="124927677">
          <w:marLeft w:val="0"/>
          <w:marRight w:val="0"/>
          <w:marTop w:val="0"/>
          <w:marBottom w:val="0"/>
          <w:divBdr>
            <w:top w:val="none" w:sz="0" w:space="0" w:color="auto"/>
            <w:left w:val="none" w:sz="0" w:space="0" w:color="auto"/>
            <w:bottom w:val="none" w:sz="0" w:space="0" w:color="auto"/>
            <w:right w:val="none" w:sz="0" w:space="0" w:color="auto"/>
          </w:divBdr>
        </w:div>
        <w:div w:id="1939604790">
          <w:marLeft w:val="0"/>
          <w:marRight w:val="0"/>
          <w:marTop w:val="0"/>
          <w:marBottom w:val="0"/>
          <w:divBdr>
            <w:top w:val="none" w:sz="0" w:space="0" w:color="auto"/>
            <w:left w:val="none" w:sz="0" w:space="0" w:color="auto"/>
            <w:bottom w:val="none" w:sz="0" w:space="0" w:color="auto"/>
            <w:right w:val="none" w:sz="0" w:space="0" w:color="auto"/>
          </w:divBdr>
        </w:div>
        <w:div w:id="1965962367">
          <w:marLeft w:val="0"/>
          <w:marRight w:val="0"/>
          <w:marTop w:val="0"/>
          <w:marBottom w:val="0"/>
          <w:divBdr>
            <w:top w:val="none" w:sz="0" w:space="0" w:color="auto"/>
            <w:left w:val="none" w:sz="0" w:space="0" w:color="auto"/>
            <w:bottom w:val="none" w:sz="0" w:space="0" w:color="auto"/>
            <w:right w:val="none" w:sz="0" w:space="0" w:color="auto"/>
          </w:divBdr>
        </w:div>
        <w:div w:id="2108381017">
          <w:marLeft w:val="0"/>
          <w:marRight w:val="0"/>
          <w:marTop w:val="0"/>
          <w:marBottom w:val="0"/>
          <w:divBdr>
            <w:top w:val="none" w:sz="0" w:space="0" w:color="auto"/>
            <w:left w:val="none" w:sz="0" w:space="0" w:color="auto"/>
            <w:bottom w:val="none" w:sz="0" w:space="0" w:color="auto"/>
            <w:right w:val="none" w:sz="0" w:space="0" w:color="auto"/>
          </w:divBdr>
        </w:div>
        <w:div w:id="247036005">
          <w:marLeft w:val="0"/>
          <w:marRight w:val="0"/>
          <w:marTop w:val="0"/>
          <w:marBottom w:val="0"/>
          <w:divBdr>
            <w:top w:val="none" w:sz="0" w:space="0" w:color="auto"/>
            <w:left w:val="none" w:sz="0" w:space="0" w:color="auto"/>
            <w:bottom w:val="none" w:sz="0" w:space="0" w:color="auto"/>
            <w:right w:val="none" w:sz="0" w:space="0" w:color="auto"/>
          </w:divBdr>
        </w:div>
        <w:div w:id="1506440659">
          <w:marLeft w:val="0"/>
          <w:marRight w:val="0"/>
          <w:marTop w:val="0"/>
          <w:marBottom w:val="0"/>
          <w:divBdr>
            <w:top w:val="none" w:sz="0" w:space="0" w:color="auto"/>
            <w:left w:val="none" w:sz="0" w:space="0" w:color="auto"/>
            <w:bottom w:val="none" w:sz="0" w:space="0" w:color="auto"/>
            <w:right w:val="none" w:sz="0" w:space="0" w:color="auto"/>
          </w:divBdr>
        </w:div>
        <w:div w:id="1200434378">
          <w:marLeft w:val="0"/>
          <w:marRight w:val="0"/>
          <w:marTop w:val="0"/>
          <w:marBottom w:val="0"/>
          <w:divBdr>
            <w:top w:val="none" w:sz="0" w:space="0" w:color="auto"/>
            <w:left w:val="none" w:sz="0" w:space="0" w:color="auto"/>
            <w:bottom w:val="none" w:sz="0" w:space="0" w:color="auto"/>
            <w:right w:val="none" w:sz="0" w:space="0" w:color="auto"/>
          </w:divBdr>
        </w:div>
        <w:div w:id="1551648837">
          <w:marLeft w:val="0"/>
          <w:marRight w:val="0"/>
          <w:marTop w:val="0"/>
          <w:marBottom w:val="0"/>
          <w:divBdr>
            <w:top w:val="none" w:sz="0" w:space="0" w:color="auto"/>
            <w:left w:val="none" w:sz="0" w:space="0" w:color="auto"/>
            <w:bottom w:val="none" w:sz="0" w:space="0" w:color="auto"/>
            <w:right w:val="none" w:sz="0" w:space="0" w:color="auto"/>
          </w:divBdr>
        </w:div>
        <w:div w:id="317543563">
          <w:marLeft w:val="0"/>
          <w:marRight w:val="0"/>
          <w:marTop w:val="0"/>
          <w:marBottom w:val="0"/>
          <w:divBdr>
            <w:top w:val="none" w:sz="0" w:space="0" w:color="auto"/>
            <w:left w:val="none" w:sz="0" w:space="0" w:color="auto"/>
            <w:bottom w:val="none" w:sz="0" w:space="0" w:color="auto"/>
            <w:right w:val="none" w:sz="0" w:space="0" w:color="auto"/>
          </w:divBdr>
        </w:div>
        <w:div w:id="172577851">
          <w:marLeft w:val="0"/>
          <w:marRight w:val="0"/>
          <w:marTop w:val="0"/>
          <w:marBottom w:val="0"/>
          <w:divBdr>
            <w:top w:val="none" w:sz="0" w:space="0" w:color="auto"/>
            <w:left w:val="none" w:sz="0" w:space="0" w:color="auto"/>
            <w:bottom w:val="none" w:sz="0" w:space="0" w:color="auto"/>
            <w:right w:val="none" w:sz="0" w:space="0" w:color="auto"/>
          </w:divBdr>
        </w:div>
        <w:div w:id="1974753154">
          <w:marLeft w:val="0"/>
          <w:marRight w:val="0"/>
          <w:marTop w:val="0"/>
          <w:marBottom w:val="0"/>
          <w:divBdr>
            <w:top w:val="none" w:sz="0" w:space="0" w:color="auto"/>
            <w:left w:val="none" w:sz="0" w:space="0" w:color="auto"/>
            <w:bottom w:val="none" w:sz="0" w:space="0" w:color="auto"/>
            <w:right w:val="none" w:sz="0" w:space="0" w:color="auto"/>
          </w:divBdr>
        </w:div>
        <w:div w:id="643042529">
          <w:marLeft w:val="0"/>
          <w:marRight w:val="0"/>
          <w:marTop w:val="0"/>
          <w:marBottom w:val="0"/>
          <w:divBdr>
            <w:top w:val="none" w:sz="0" w:space="0" w:color="auto"/>
            <w:left w:val="none" w:sz="0" w:space="0" w:color="auto"/>
            <w:bottom w:val="none" w:sz="0" w:space="0" w:color="auto"/>
            <w:right w:val="none" w:sz="0" w:space="0" w:color="auto"/>
          </w:divBdr>
        </w:div>
        <w:div w:id="449589310">
          <w:marLeft w:val="0"/>
          <w:marRight w:val="0"/>
          <w:marTop w:val="0"/>
          <w:marBottom w:val="0"/>
          <w:divBdr>
            <w:top w:val="none" w:sz="0" w:space="0" w:color="auto"/>
            <w:left w:val="none" w:sz="0" w:space="0" w:color="auto"/>
            <w:bottom w:val="none" w:sz="0" w:space="0" w:color="auto"/>
            <w:right w:val="none" w:sz="0" w:space="0" w:color="auto"/>
          </w:divBdr>
        </w:div>
        <w:div w:id="1267273317">
          <w:marLeft w:val="0"/>
          <w:marRight w:val="0"/>
          <w:marTop w:val="0"/>
          <w:marBottom w:val="0"/>
          <w:divBdr>
            <w:top w:val="none" w:sz="0" w:space="0" w:color="auto"/>
            <w:left w:val="none" w:sz="0" w:space="0" w:color="auto"/>
            <w:bottom w:val="none" w:sz="0" w:space="0" w:color="auto"/>
            <w:right w:val="none" w:sz="0" w:space="0" w:color="auto"/>
          </w:divBdr>
        </w:div>
        <w:div w:id="1028721292">
          <w:marLeft w:val="0"/>
          <w:marRight w:val="0"/>
          <w:marTop w:val="0"/>
          <w:marBottom w:val="0"/>
          <w:divBdr>
            <w:top w:val="none" w:sz="0" w:space="0" w:color="auto"/>
            <w:left w:val="none" w:sz="0" w:space="0" w:color="auto"/>
            <w:bottom w:val="none" w:sz="0" w:space="0" w:color="auto"/>
            <w:right w:val="none" w:sz="0" w:space="0" w:color="auto"/>
          </w:divBdr>
        </w:div>
        <w:div w:id="760487143">
          <w:marLeft w:val="0"/>
          <w:marRight w:val="0"/>
          <w:marTop w:val="0"/>
          <w:marBottom w:val="0"/>
          <w:divBdr>
            <w:top w:val="none" w:sz="0" w:space="0" w:color="auto"/>
            <w:left w:val="none" w:sz="0" w:space="0" w:color="auto"/>
            <w:bottom w:val="none" w:sz="0" w:space="0" w:color="auto"/>
            <w:right w:val="none" w:sz="0" w:space="0" w:color="auto"/>
          </w:divBdr>
        </w:div>
        <w:div w:id="1699887197">
          <w:marLeft w:val="0"/>
          <w:marRight w:val="0"/>
          <w:marTop w:val="0"/>
          <w:marBottom w:val="0"/>
          <w:divBdr>
            <w:top w:val="none" w:sz="0" w:space="0" w:color="auto"/>
            <w:left w:val="none" w:sz="0" w:space="0" w:color="auto"/>
            <w:bottom w:val="none" w:sz="0" w:space="0" w:color="auto"/>
            <w:right w:val="none" w:sz="0" w:space="0" w:color="auto"/>
          </w:divBdr>
        </w:div>
        <w:div w:id="1638874980">
          <w:marLeft w:val="0"/>
          <w:marRight w:val="0"/>
          <w:marTop w:val="0"/>
          <w:marBottom w:val="0"/>
          <w:divBdr>
            <w:top w:val="none" w:sz="0" w:space="0" w:color="auto"/>
            <w:left w:val="none" w:sz="0" w:space="0" w:color="auto"/>
            <w:bottom w:val="none" w:sz="0" w:space="0" w:color="auto"/>
            <w:right w:val="none" w:sz="0" w:space="0" w:color="auto"/>
          </w:divBdr>
        </w:div>
        <w:div w:id="1874532518">
          <w:marLeft w:val="0"/>
          <w:marRight w:val="0"/>
          <w:marTop w:val="0"/>
          <w:marBottom w:val="0"/>
          <w:divBdr>
            <w:top w:val="none" w:sz="0" w:space="0" w:color="auto"/>
            <w:left w:val="none" w:sz="0" w:space="0" w:color="auto"/>
            <w:bottom w:val="none" w:sz="0" w:space="0" w:color="auto"/>
            <w:right w:val="none" w:sz="0" w:space="0" w:color="auto"/>
          </w:divBdr>
        </w:div>
        <w:div w:id="717751048">
          <w:marLeft w:val="0"/>
          <w:marRight w:val="0"/>
          <w:marTop w:val="0"/>
          <w:marBottom w:val="0"/>
          <w:divBdr>
            <w:top w:val="none" w:sz="0" w:space="0" w:color="auto"/>
            <w:left w:val="none" w:sz="0" w:space="0" w:color="auto"/>
            <w:bottom w:val="none" w:sz="0" w:space="0" w:color="auto"/>
            <w:right w:val="none" w:sz="0" w:space="0" w:color="auto"/>
          </w:divBdr>
        </w:div>
        <w:div w:id="1457799950">
          <w:marLeft w:val="0"/>
          <w:marRight w:val="0"/>
          <w:marTop w:val="0"/>
          <w:marBottom w:val="0"/>
          <w:divBdr>
            <w:top w:val="none" w:sz="0" w:space="0" w:color="auto"/>
            <w:left w:val="none" w:sz="0" w:space="0" w:color="auto"/>
            <w:bottom w:val="none" w:sz="0" w:space="0" w:color="auto"/>
            <w:right w:val="none" w:sz="0" w:space="0" w:color="auto"/>
          </w:divBdr>
        </w:div>
        <w:div w:id="398983520">
          <w:marLeft w:val="0"/>
          <w:marRight w:val="0"/>
          <w:marTop w:val="0"/>
          <w:marBottom w:val="0"/>
          <w:divBdr>
            <w:top w:val="none" w:sz="0" w:space="0" w:color="auto"/>
            <w:left w:val="none" w:sz="0" w:space="0" w:color="auto"/>
            <w:bottom w:val="none" w:sz="0" w:space="0" w:color="auto"/>
            <w:right w:val="none" w:sz="0" w:space="0" w:color="auto"/>
          </w:divBdr>
        </w:div>
        <w:div w:id="1107890894">
          <w:marLeft w:val="0"/>
          <w:marRight w:val="0"/>
          <w:marTop w:val="0"/>
          <w:marBottom w:val="0"/>
          <w:divBdr>
            <w:top w:val="none" w:sz="0" w:space="0" w:color="auto"/>
            <w:left w:val="none" w:sz="0" w:space="0" w:color="auto"/>
            <w:bottom w:val="none" w:sz="0" w:space="0" w:color="auto"/>
            <w:right w:val="none" w:sz="0" w:space="0" w:color="auto"/>
          </w:divBdr>
        </w:div>
        <w:div w:id="1819150683">
          <w:marLeft w:val="0"/>
          <w:marRight w:val="0"/>
          <w:marTop w:val="0"/>
          <w:marBottom w:val="0"/>
          <w:divBdr>
            <w:top w:val="none" w:sz="0" w:space="0" w:color="auto"/>
            <w:left w:val="none" w:sz="0" w:space="0" w:color="auto"/>
            <w:bottom w:val="none" w:sz="0" w:space="0" w:color="auto"/>
            <w:right w:val="none" w:sz="0" w:space="0" w:color="auto"/>
          </w:divBdr>
        </w:div>
        <w:div w:id="2051417968">
          <w:marLeft w:val="0"/>
          <w:marRight w:val="0"/>
          <w:marTop w:val="0"/>
          <w:marBottom w:val="0"/>
          <w:divBdr>
            <w:top w:val="none" w:sz="0" w:space="0" w:color="auto"/>
            <w:left w:val="none" w:sz="0" w:space="0" w:color="auto"/>
            <w:bottom w:val="none" w:sz="0" w:space="0" w:color="auto"/>
            <w:right w:val="none" w:sz="0" w:space="0" w:color="auto"/>
          </w:divBdr>
        </w:div>
        <w:div w:id="2119133801">
          <w:marLeft w:val="0"/>
          <w:marRight w:val="0"/>
          <w:marTop w:val="0"/>
          <w:marBottom w:val="0"/>
          <w:divBdr>
            <w:top w:val="none" w:sz="0" w:space="0" w:color="auto"/>
            <w:left w:val="none" w:sz="0" w:space="0" w:color="auto"/>
            <w:bottom w:val="none" w:sz="0" w:space="0" w:color="auto"/>
            <w:right w:val="none" w:sz="0" w:space="0" w:color="auto"/>
          </w:divBdr>
        </w:div>
        <w:div w:id="1412698482">
          <w:marLeft w:val="0"/>
          <w:marRight w:val="0"/>
          <w:marTop w:val="0"/>
          <w:marBottom w:val="0"/>
          <w:divBdr>
            <w:top w:val="none" w:sz="0" w:space="0" w:color="auto"/>
            <w:left w:val="none" w:sz="0" w:space="0" w:color="auto"/>
            <w:bottom w:val="none" w:sz="0" w:space="0" w:color="auto"/>
            <w:right w:val="none" w:sz="0" w:space="0" w:color="auto"/>
          </w:divBdr>
        </w:div>
        <w:div w:id="1025909742">
          <w:marLeft w:val="0"/>
          <w:marRight w:val="0"/>
          <w:marTop w:val="0"/>
          <w:marBottom w:val="0"/>
          <w:divBdr>
            <w:top w:val="none" w:sz="0" w:space="0" w:color="auto"/>
            <w:left w:val="none" w:sz="0" w:space="0" w:color="auto"/>
            <w:bottom w:val="none" w:sz="0" w:space="0" w:color="auto"/>
            <w:right w:val="none" w:sz="0" w:space="0" w:color="auto"/>
          </w:divBdr>
        </w:div>
        <w:div w:id="2056196874">
          <w:marLeft w:val="0"/>
          <w:marRight w:val="0"/>
          <w:marTop w:val="0"/>
          <w:marBottom w:val="0"/>
          <w:divBdr>
            <w:top w:val="none" w:sz="0" w:space="0" w:color="auto"/>
            <w:left w:val="none" w:sz="0" w:space="0" w:color="auto"/>
            <w:bottom w:val="none" w:sz="0" w:space="0" w:color="auto"/>
            <w:right w:val="none" w:sz="0" w:space="0" w:color="auto"/>
          </w:divBdr>
        </w:div>
        <w:div w:id="85662853">
          <w:marLeft w:val="0"/>
          <w:marRight w:val="0"/>
          <w:marTop w:val="0"/>
          <w:marBottom w:val="0"/>
          <w:divBdr>
            <w:top w:val="none" w:sz="0" w:space="0" w:color="auto"/>
            <w:left w:val="none" w:sz="0" w:space="0" w:color="auto"/>
            <w:bottom w:val="none" w:sz="0" w:space="0" w:color="auto"/>
            <w:right w:val="none" w:sz="0" w:space="0" w:color="auto"/>
          </w:divBdr>
        </w:div>
        <w:div w:id="568156780">
          <w:marLeft w:val="0"/>
          <w:marRight w:val="0"/>
          <w:marTop w:val="0"/>
          <w:marBottom w:val="0"/>
          <w:divBdr>
            <w:top w:val="none" w:sz="0" w:space="0" w:color="auto"/>
            <w:left w:val="none" w:sz="0" w:space="0" w:color="auto"/>
            <w:bottom w:val="none" w:sz="0" w:space="0" w:color="auto"/>
            <w:right w:val="none" w:sz="0" w:space="0" w:color="auto"/>
          </w:divBdr>
        </w:div>
        <w:div w:id="1537041089">
          <w:marLeft w:val="0"/>
          <w:marRight w:val="0"/>
          <w:marTop w:val="0"/>
          <w:marBottom w:val="0"/>
          <w:divBdr>
            <w:top w:val="none" w:sz="0" w:space="0" w:color="auto"/>
            <w:left w:val="none" w:sz="0" w:space="0" w:color="auto"/>
            <w:bottom w:val="none" w:sz="0" w:space="0" w:color="auto"/>
            <w:right w:val="none" w:sz="0" w:space="0" w:color="auto"/>
          </w:divBdr>
        </w:div>
        <w:div w:id="612907254">
          <w:marLeft w:val="0"/>
          <w:marRight w:val="0"/>
          <w:marTop w:val="0"/>
          <w:marBottom w:val="0"/>
          <w:divBdr>
            <w:top w:val="none" w:sz="0" w:space="0" w:color="auto"/>
            <w:left w:val="none" w:sz="0" w:space="0" w:color="auto"/>
            <w:bottom w:val="none" w:sz="0" w:space="0" w:color="auto"/>
            <w:right w:val="none" w:sz="0" w:space="0" w:color="auto"/>
          </w:divBdr>
        </w:div>
        <w:div w:id="1177109788">
          <w:marLeft w:val="0"/>
          <w:marRight w:val="0"/>
          <w:marTop w:val="0"/>
          <w:marBottom w:val="0"/>
          <w:divBdr>
            <w:top w:val="none" w:sz="0" w:space="0" w:color="auto"/>
            <w:left w:val="none" w:sz="0" w:space="0" w:color="auto"/>
            <w:bottom w:val="none" w:sz="0" w:space="0" w:color="auto"/>
            <w:right w:val="none" w:sz="0" w:space="0" w:color="auto"/>
          </w:divBdr>
        </w:div>
        <w:div w:id="1924608345">
          <w:marLeft w:val="0"/>
          <w:marRight w:val="0"/>
          <w:marTop w:val="0"/>
          <w:marBottom w:val="0"/>
          <w:divBdr>
            <w:top w:val="none" w:sz="0" w:space="0" w:color="auto"/>
            <w:left w:val="none" w:sz="0" w:space="0" w:color="auto"/>
            <w:bottom w:val="none" w:sz="0" w:space="0" w:color="auto"/>
            <w:right w:val="none" w:sz="0" w:space="0" w:color="auto"/>
          </w:divBdr>
        </w:div>
        <w:div w:id="673534240">
          <w:marLeft w:val="0"/>
          <w:marRight w:val="0"/>
          <w:marTop w:val="0"/>
          <w:marBottom w:val="0"/>
          <w:divBdr>
            <w:top w:val="none" w:sz="0" w:space="0" w:color="auto"/>
            <w:left w:val="none" w:sz="0" w:space="0" w:color="auto"/>
            <w:bottom w:val="none" w:sz="0" w:space="0" w:color="auto"/>
            <w:right w:val="none" w:sz="0" w:space="0" w:color="auto"/>
          </w:divBdr>
        </w:div>
        <w:div w:id="1497767882">
          <w:marLeft w:val="0"/>
          <w:marRight w:val="0"/>
          <w:marTop w:val="0"/>
          <w:marBottom w:val="0"/>
          <w:divBdr>
            <w:top w:val="none" w:sz="0" w:space="0" w:color="auto"/>
            <w:left w:val="none" w:sz="0" w:space="0" w:color="auto"/>
            <w:bottom w:val="none" w:sz="0" w:space="0" w:color="auto"/>
            <w:right w:val="none" w:sz="0" w:space="0" w:color="auto"/>
          </w:divBdr>
        </w:div>
        <w:div w:id="432433304">
          <w:marLeft w:val="0"/>
          <w:marRight w:val="0"/>
          <w:marTop w:val="0"/>
          <w:marBottom w:val="0"/>
          <w:divBdr>
            <w:top w:val="none" w:sz="0" w:space="0" w:color="auto"/>
            <w:left w:val="none" w:sz="0" w:space="0" w:color="auto"/>
            <w:bottom w:val="none" w:sz="0" w:space="0" w:color="auto"/>
            <w:right w:val="none" w:sz="0" w:space="0" w:color="auto"/>
          </w:divBdr>
        </w:div>
        <w:div w:id="665281632">
          <w:marLeft w:val="0"/>
          <w:marRight w:val="0"/>
          <w:marTop w:val="0"/>
          <w:marBottom w:val="0"/>
          <w:divBdr>
            <w:top w:val="none" w:sz="0" w:space="0" w:color="auto"/>
            <w:left w:val="none" w:sz="0" w:space="0" w:color="auto"/>
            <w:bottom w:val="none" w:sz="0" w:space="0" w:color="auto"/>
            <w:right w:val="none" w:sz="0" w:space="0" w:color="auto"/>
          </w:divBdr>
        </w:div>
        <w:div w:id="1513034043">
          <w:marLeft w:val="0"/>
          <w:marRight w:val="0"/>
          <w:marTop w:val="0"/>
          <w:marBottom w:val="0"/>
          <w:divBdr>
            <w:top w:val="none" w:sz="0" w:space="0" w:color="auto"/>
            <w:left w:val="none" w:sz="0" w:space="0" w:color="auto"/>
            <w:bottom w:val="none" w:sz="0" w:space="0" w:color="auto"/>
            <w:right w:val="none" w:sz="0" w:space="0" w:color="auto"/>
          </w:divBdr>
        </w:div>
        <w:div w:id="71045672">
          <w:marLeft w:val="0"/>
          <w:marRight w:val="0"/>
          <w:marTop w:val="0"/>
          <w:marBottom w:val="0"/>
          <w:divBdr>
            <w:top w:val="none" w:sz="0" w:space="0" w:color="auto"/>
            <w:left w:val="none" w:sz="0" w:space="0" w:color="auto"/>
            <w:bottom w:val="none" w:sz="0" w:space="0" w:color="auto"/>
            <w:right w:val="none" w:sz="0" w:space="0" w:color="auto"/>
          </w:divBdr>
        </w:div>
        <w:div w:id="382874926">
          <w:marLeft w:val="0"/>
          <w:marRight w:val="0"/>
          <w:marTop w:val="0"/>
          <w:marBottom w:val="0"/>
          <w:divBdr>
            <w:top w:val="none" w:sz="0" w:space="0" w:color="auto"/>
            <w:left w:val="none" w:sz="0" w:space="0" w:color="auto"/>
            <w:bottom w:val="none" w:sz="0" w:space="0" w:color="auto"/>
            <w:right w:val="none" w:sz="0" w:space="0" w:color="auto"/>
          </w:divBdr>
        </w:div>
        <w:div w:id="1296986401">
          <w:marLeft w:val="0"/>
          <w:marRight w:val="0"/>
          <w:marTop w:val="0"/>
          <w:marBottom w:val="0"/>
          <w:divBdr>
            <w:top w:val="none" w:sz="0" w:space="0" w:color="auto"/>
            <w:left w:val="none" w:sz="0" w:space="0" w:color="auto"/>
            <w:bottom w:val="none" w:sz="0" w:space="0" w:color="auto"/>
            <w:right w:val="none" w:sz="0" w:space="0" w:color="auto"/>
          </w:divBdr>
        </w:div>
        <w:div w:id="873733043">
          <w:marLeft w:val="0"/>
          <w:marRight w:val="0"/>
          <w:marTop w:val="0"/>
          <w:marBottom w:val="0"/>
          <w:divBdr>
            <w:top w:val="none" w:sz="0" w:space="0" w:color="auto"/>
            <w:left w:val="none" w:sz="0" w:space="0" w:color="auto"/>
            <w:bottom w:val="none" w:sz="0" w:space="0" w:color="auto"/>
            <w:right w:val="none" w:sz="0" w:space="0" w:color="auto"/>
          </w:divBdr>
        </w:div>
        <w:div w:id="900167242">
          <w:marLeft w:val="0"/>
          <w:marRight w:val="0"/>
          <w:marTop w:val="0"/>
          <w:marBottom w:val="0"/>
          <w:divBdr>
            <w:top w:val="none" w:sz="0" w:space="0" w:color="auto"/>
            <w:left w:val="none" w:sz="0" w:space="0" w:color="auto"/>
            <w:bottom w:val="none" w:sz="0" w:space="0" w:color="auto"/>
            <w:right w:val="none" w:sz="0" w:space="0" w:color="auto"/>
          </w:divBdr>
        </w:div>
        <w:div w:id="250895208">
          <w:marLeft w:val="0"/>
          <w:marRight w:val="0"/>
          <w:marTop w:val="0"/>
          <w:marBottom w:val="0"/>
          <w:divBdr>
            <w:top w:val="none" w:sz="0" w:space="0" w:color="auto"/>
            <w:left w:val="none" w:sz="0" w:space="0" w:color="auto"/>
            <w:bottom w:val="none" w:sz="0" w:space="0" w:color="auto"/>
            <w:right w:val="none" w:sz="0" w:space="0" w:color="auto"/>
          </w:divBdr>
        </w:div>
        <w:div w:id="1428504121">
          <w:marLeft w:val="0"/>
          <w:marRight w:val="0"/>
          <w:marTop w:val="0"/>
          <w:marBottom w:val="0"/>
          <w:divBdr>
            <w:top w:val="none" w:sz="0" w:space="0" w:color="auto"/>
            <w:left w:val="none" w:sz="0" w:space="0" w:color="auto"/>
            <w:bottom w:val="none" w:sz="0" w:space="0" w:color="auto"/>
            <w:right w:val="none" w:sz="0" w:space="0" w:color="auto"/>
          </w:divBdr>
        </w:div>
        <w:div w:id="570044601">
          <w:marLeft w:val="0"/>
          <w:marRight w:val="0"/>
          <w:marTop w:val="0"/>
          <w:marBottom w:val="0"/>
          <w:divBdr>
            <w:top w:val="none" w:sz="0" w:space="0" w:color="auto"/>
            <w:left w:val="none" w:sz="0" w:space="0" w:color="auto"/>
            <w:bottom w:val="none" w:sz="0" w:space="0" w:color="auto"/>
            <w:right w:val="none" w:sz="0" w:space="0" w:color="auto"/>
          </w:divBdr>
        </w:div>
        <w:div w:id="1374961630">
          <w:marLeft w:val="0"/>
          <w:marRight w:val="0"/>
          <w:marTop w:val="0"/>
          <w:marBottom w:val="0"/>
          <w:divBdr>
            <w:top w:val="none" w:sz="0" w:space="0" w:color="auto"/>
            <w:left w:val="none" w:sz="0" w:space="0" w:color="auto"/>
            <w:bottom w:val="none" w:sz="0" w:space="0" w:color="auto"/>
            <w:right w:val="none" w:sz="0" w:space="0" w:color="auto"/>
          </w:divBdr>
        </w:div>
        <w:div w:id="884633908">
          <w:marLeft w:val="0"/>
          <w:marRight w:val="0"/>
          <w:marTop w:val="0"/>
          <w:marBottom w:val="0"/>
          <w:divBdr>
            <w:top w:val="none" w:sz="0" w:space="0" w:color="auto"/>
            <w:left w:val="none" w:sz="0" w:space="0" w:color="auto"/>
            <w:bottom w:val="none" w:sz="0" w:space="0" w:color="auto"/>
            <w:right w:val="none" w:sz="0" w:space="0" w:color="auto"/>
          </w:divBdr>
        </w:div>
        <w:div w:id="126582628">
          <w:marLeft w:val="0"/>
          <w:marRight w:val="0"/>
          <w:marTop w:val="0"/>
          <w:marBottom w:val="0"/>
          <w:divBdr>
            <w:top w:val="none" w:sz="0" w:space="0" w:color="auto"/>
            <w:left w:val="none" w:sz="0" w:space="0" w:color="auto"/>
            <w:bottom w:val="none" w:sz="0" w:space="0" w:color="auto"/>
            <w:right w:val="none" w:sz="0" w:space="0" w:color="auto"/>
          </w:divBdr>
        </w:div>
        <w:div w:id="1057432647">
          <w:marLeft w:val="0"/>
          <w:marRight w:val="0"/>
          <w:marTop w:val="0"/>
          <w:marBottom w:val="0"/>
          <w:divBdr>
            <w:top w:val="none" w:sz="0" w:space="0" w:color="auto"/>
            <w:left w:val="none" w:sz="0" w:space="0" w:color="auto"/>
            <w:bottom w:val="none" w:sz="0" w:space="0" w:color="auto"/>
            <w:right w:val="none" w:sz="0" w:space="0" w:color="auto"/>
          </w:divBdr>
        </w:div>
        <w:div w:id="1163662380">
          <w:marLeft w:val="0"/>
          <w:marRight w:val="0"/>
          <w:marTop w:val="0"/>
          <w:marBottom w:val="0"/>
          <w:divBdr>
            <w:top w:val="none" w:sz="0" w:space="0" w:color="auto"/>
            <w:left w:val="none" w:sz="0" w:space="0" w:color="auto"/>
            <w:bottom w:val="none" w:sz="0" w:space="0" w:color="auto"/>
            <w:right w:val="none" w:sz="0" w:space="0" w:color="auto"/>
          </w:divBdr>
        </w:div>
        <w:div w:id="1992177230">
          <w:marLeft w:val="0"/>
          <w:marRight w:val="0"/>
          <w:marTop w:val="0"/>
          <w:marBottom w:val="0"/>
          <w:divBdr>
            <w:top w:val="none" w:sz="0" w:space="0" w:color="auto"/>
            <w:left w:val="none" w:sz="0" w:space="0" w:color="auto"/>
            <w:bottom w:val="none" w:sz="0" w:space="0" w:color="auto"/>
            <w:right w:val="none" w:sz="0" w:space="0" w:color="auto"/>
          </w:divBdr>
        </w:div>
        <w:div w:id="2004700085">
          <w:marLeft w:val="0"/>
          <w:marRight w:val="0"/>
          <w:marTop w:val="0"/>
          <w:marBottom w:val="0"/>
          <w:divBdr>
            <w:top w:val="none" w:sz="0" w:space="0" w:color="auto"/>
            <w:left w:val="none" w:sz="0" w:space="0" w:color="auto"/>
            <w:bottom w:val="none" w:sz="0" w:space="0" w:color="auto"/>
            <w:right w:val="none" w:sz="0" w:space="0" w:color="auto"/>
          </w:divBdr>
        </w:div>
        <w:div w:id="2139493017">
          <w:marLeft w:val="0"/>
          <w:marRight w:val="0"/>
          <w:marTop w:val="0"/>
          <w:marBottom w:val="0"/>
          <w:divBdr>
            <w:top w:val="none" w:sz="0" w:space="0" w:color="auto"/>
            <w:left w:val="none" w:sz="0" w:space="0" w:color="auto"/>
            <w:bottom w:val="none" w:sz="0" w:space="0" w:color="auto"/>
            <w:right w:val="none" w:sz="0" w:space="0" w:color="auto"/>
          </w:divBdr>
        </w:div>
        <w:div w:id="2062484020">
          <w:marLeft w:val="0"/>
          <w:marRight w:val="0"/>
          <w:marTop w:val="0"/>
          <w:marBottom w:val="0"/>
          <w:divBdr>
            <w:top w:val="none" w:sz="0" w:space="0" w:color="auto"/>
            <w:left w:val="none" w:sz="0" w:space="0" w:color="auto"/>
            <w:bottom w:val="none" w:sz="0" w:space="0" w:color="auto"/>
            <w:right w:val="none" w:sz="0" w:space="0" w:color="auto"/>
          </w:divBdr>
        </w:div>
        <w:div w:id="2137795156">
          <w:marLeft w:val="0"/>
          <w:marRight w:val="0"/>
          <w:marTop w:val="0"/>
          <w:marBottom w:val="0"/>
          <w:divBdr>
            <w:top w:val="none" w:sz="0" w:space="0" w:color="auto"/>
            <w:left w:val="none" w:sz="0" w:space="0" w:color="auto"/>
            <w:bottom w:val="none" w:sz="0" w:space="0" w:color="auto"/>
            <w:right w:val="none" w:sz="0" w:space="0" w:color="auto"/>
          </w:divBdr>
        </w:div>
        <w:div w:id="2117402911">
          <w:marLeft w:val="0"/>
          <w:marRight w:val="0"/>
          <w:marTop w:val="0"/>
          <w:marBottom w:val="0"/>
          <w:divBdr>
            <w:top w:val="none" w:sz="0" w:space="0" w:color="auto"/>
            <w:left w:val="none" w:sz="0" w:space="0" w:color="auto"/>
            <w:bottom w:val="none" w:sz="0" w:space="0" w:color="auto"/>
            <w:right w:val="none" w:sz="0" w:space="0" w:color="auto"/>
          </w:divBdr>
        </w:div>
        <w:div w:id="263537345">
          <w:marLeft w:val="0"/>
          <w:marRight w:val="0"/>
          <w:marTop w:val="0"/>
          <w:marBottom w:val="0"/>
          <w:divBdr>
            <w:top w:val="none" w:sz="0" w:space="0" w:color="auto"/>
            <w:left w:val="none" w:sz="0" w:space="0" w:color="auto"/>
            <w:bottom w:val="none" w:sz="0" w:space="0" w:color="auto"/>
            <w:right w:val="none" w:sz="0" w:space="0" w:color="auto"/>
          </w:divBdr>
        </w:div>
        <w:div w:id="2045982589">
          <w:marLeft w:val="0"/>
          <w:marRight w:val="0"/>
          <w:marTop w:val="0"/>
          <w:marBottom w:val="0"/>
          <w:divBdr>
            <w:top w:val="none" w:sz="0" w:space="0" w:color="auto"/>
            <w:left w:val="none" w:sz="0" w:space="0" w:color="auto"/>
            <w:bottom w:val="none" w:sz="0" w:space="0" w:color="auto"/>
            <w:right w:val="none" w:sz="0" w:space="0" w:color="auto"/>
          </w:divBdr>
        </w:div>
        <w:div w:id="1583642321">
          <w:marLeft w:val="0"/>
          <w:marRight w:val="0"/>
          <w:marTop w:val="0"/>
          <w:marBottom w:val="0"/>
          <w:divBdr>
            <w:top w:val="none" w:sz="0" w:space="0" w:color="auto"/>
            <w:left w:val="none" w:sz="0" w:space="0" w:color="auto"/>
            <w:bottom w:val="none" w:sz="0" w:space="0" w:color="auto"/>
            <w:right w:val="none" w:sz="0" w:space="0" w:color="auto"/>
          </w:divBdr>
        </w:div>
        <w:div w:id="1569456173">
          <w:marLeft w:val="0"/>
          <w:marRight w:val="0"/>
          <w:marTop w:val="0"/>
          <w:marBottom w:val="0"/>
          <w:divBdr>
            <w:top w:val="none" w:sz="0" w:space="0" w:color="auto"/>
            <w:left w:val="none" w:sz="0" w:space="0" w:color="auto"/>
            <w:bottom w:val="none" w:sz="0" w:space="0" w:color="auto"/>
            <w:right w:val="none" w:sz="0" w:space="0" w:color="auto"/>
          </w:divBdr>
        </w:div>
        <w:div w:id="1490050509">
          <w:marLeft w:val="0"/>
          <w:marRight w:val="0"/>
          <w:marTop w:val="0"/>
          <w:marBottom w:val="0"/>
          <w:divBdr>
            <w:top w:val="none" w:sz="0" w:space="0" w:color="auto"/>
            <w:left w:val="none" w:sz="0" w:space="0" w:color="auto"/>
            <w:bottom w:val="none" w:sz="0" w:space="0" w:color="auto"/>
            <w:right w:val="none" w:sz="0" w:space="0" w:color="auto"/>
          </w:divBdr>
        </w:div>
        <w:div w:id="789979114">
          <w:marLeft w:val="0"/>
          <w:marRight w:val="0"/>
          <w:marTop w:val="0"/>
          <w:marBottom w:val="0"/>
          <w:divBdr>
            <w:top w:val="none" w:sz="0" w:space="0" w:color="auto"/>
            <w:left w:val="none" w:sz="0" w:space="0" w:color="auto"/>
            <w:bottom w:val="none" w:sz="0" w:space="0" w:color="auto"/>
            <w:right w:val="none" w:sz="0" w:space="0" w:color="auto"/>
          </w:divBdr>
        </w:div>
        <w:div w:id="1930307475">
          <w:marLeft w:val="0"/>
          <w:marRight w:val="0"/>
          <w:marTop w:val="0"/>
          <w:marBottom w:val="0"/>
          <w:divBdr>
            <w:top w:val="none" w:sz="0" w:space="0" w:color="auto"/>
            <w:left w:val="none" w:sz="0" w:space="0" w:color="auto"/>
            <w:bottom w:val="none" w:sz="0" w:space="0" w:color="auto"/>
            <w:right w:val="none" w:sz="0" w:space="0" w:color="auto"/>
          </w:divBdr>
        </w:div>
        <w:div w:id="1167747079">
          <w:marLeft w:val="0"/>
          <w:marRight w:val="0"/>
          <w:marTop w:val="0"/>
          <w:marBottom w:val="0"/>
          <w:divBdr>
            <w:top w:val="none" w:sz="0" w:space="0" w:color="auto"/>
            <w:left w:val="none" w:sz="0" w:space="0" w:color="auto"/>
            <w:bottom w:val="none" w:sz="0" w:space="0" w:color="auto"/>
            <w:right w:val="none" w:sz="0" w:space="0" w:color="auto"/>
          </w:divBdr>
        </w:div>
        <w:div w:id="86660286">
          <w:marLeft w:val="0"/>
          <w:marRight w:val="0"/>
          <w:marTop w:val="0"/>
          <w:marBottom w:val="0"/>
          <w:divBdr>
            <w:top w:val="none" w:sz="0" w:space="0" w:color="auto"/>
            <w:left w:val="none" w:sz="0" w:space="0" w:color="auto"/>
            <w:bottom w:val="none" w:sz="0" w:space="0" w:color="auto"/>
            <w:right w:val="none" w:sz="0" w:space="0" w:color="auto"/>
          </w:divBdr>
        </w:div>
        <w:div w:id="785124609">
          <w:marLeft w:val="0"/>
          <w:marRight w:val="0"/>
          <w:marTop w:val="0"/>
          <w:marBottom w:val="0"/>
          <w:divBdr>
            <w:top w:val="none" w:sz="0" w:space="0" w:color="auto"/>
            <w:left w:val="none" w:sz="0" w:space="0" w:color="auto"/>
            <w:bottom w:val="none" w:sz="0" w:space="0" w:color="auto"/>
            <w:right w:val="none" w:sz="0" w:space="0" w:color="auto"/>
          </w:divBdr>
        </w:div>
        <w:div w:id="1806310320">
          <w:marLeft w:val="0"/>
          <w:marRight w:val="0"/>
          <w:marTop w:val="0"/>
          <w:marBottom w:val="0"/>
          <w:divBdr>
            <w:top w:val="none" w:sz="0" w:space="0" w:color="auto"/>
            <w:left w:val="none" w:sz="0" w:space="0" w:color="auto"/>
            <w:bottom w:val="none" w:sz="0" w:space="0" w:color="auto"/>
            <w:right w:val="none" w:sz="0" w:space="0" w:color="auto"/>
          </w:divBdr>
        </w:div>
        <w:div w:id="1194272741">
          <w:marLeft w:val="0"/>
          <w:marRight w:val="0"/>
          <w:marTop w:val="0"/>
          <w:marBottom w:val="0"/>
          <w:divBdr>
            <w:top w:val="none" w:sz="0" w:space="0" w:color="auto"/>
            <w:left w:val="none" w:sz="0" w:space="0" w:color="auto"/>
            <w:bottom w:val="none" w:sz="0" w:space="0" w:color="auto"/>
            <w:right w:val="none" w:sz="0" w:space="0" w:color="auto"/>
          </w:divBdr>
        </w:div>
        <w:div w:id="334189707">
          <w:marLeft w:val="0"/>
          <w:marRight w:val="0"/>
          <w:marTop w:val="0"/>
          <w:marBottom w:val="0"/>
          <w:divBdr>
            <w:top w:val="none" w:sz="0" w:space="0" w:color="auto"/>
            <w:left w:val="none" w:sz="0" w:space="0" w:color="auto"/>
            <w:bottom w:val="none" w:sz="0" w:space="0" w:color="auto"/>
            <w:right w:val="none" w:sz="0" w:space="0" w:color="auto"/>
          </w:divBdr>
        </w:div>
        <w:div w:id="90123371">
          <w:marLeft w:val="0"/>
          <w:marRight w:val="0"/>
          <w:marTop w:val="0"/>
          <w:marBottom w:val="0"/>
          <w:divBdr>
            <w:top w:val="none" w:sz="0" w:space="0" w:color="auto"/>
            <w:left w:val="none" w:sz="0" w:space="0" w:color="auto"/>
            <w:bottom w:val="none" w:sz="0" w:space="0" w:color="auto"/>
            <w:right w:val="none" w:sz="0" w:space="0" w:color="auto"/>
          </w:divBdr>
        </w:div>
        <w:div w:id="357128455">
          <w:marLeft w:val="0"/>
          <w:marRight w:val="0"/>
          <w:marTop w:val="0"/>
          <w:marBottom w:val="0"/>
          <w:divBdr>
            <w:top w:val="none" w:sz="0" w:space="0" w:color="auto"/>
            <w:left w:val="none" w:sz="0" w:space="0" w:color="auto"/>
            <w:bottom w:val="none" w:sz="0" w:space="0" w:color="auto"/>
            <w:right w:val="none" w:sz="0" w:space="0" w:color="auto"/>
          </w:divBdr>
        </w:div>
        <w:div w:id="102389027">
          <w:marLeft w:val="0"/>
          <w:marRight w:val="0"/>
          <w:marTop w:val="0"/>
          <w:marBottom w:val="0"/>
          <w:divBdr>
            <w:top w:val="none" w:sz="0" w:space="0" w:color="auto"/>
            <w:left w:val="none" w:sz="0" w:space="0" w:color="auto"/>
            <w:bottom w:val="none" w:sz="0" w:space="0" w:color="auto"/>
            <w:right w:val="none" w:sz="0" w:space="0" w:color="auto"/>
          </w:divBdr>
        </w:div>
        <w:div w:id="1180118122">
          <w:marLeft w:val="0"/>
          <w:marRight w:val="0"/>
          <w:marTop w:val="0"/>
          <w:marBottom w:val="0"/>
          <w:divBdr>
            <w:top w:val="none" w:sz="0" w:space="0" w:color="auto"/>
            <w:left w:val="none" w:sz="0" w:space="0" w:color="auto"/>
            <w:bottom w:val="none" w:sz="0" w:space="0" w:color="auto"/>
            <w:right w:val="none" w:sz="0" w:space="0" w:color="auto"/>
          </w:divBdr>
        </w:div>
        <w:div w:id="1769035124">
          <w:marLeft w:val="0"/>
          <w:marRight w:val="0"/>
          <w:marTop w:val="0"/>
          <w:marBottom w:val="0"/>
          <w:divBdr>
            <w:top w:val="none" w:sz="0" w:space="0" w:color="auto"/>
            <w:left w:val="none" w:sz="0" w:space="0" w:color="auto"/>
            <w:bottom w:val="none" w:sz="0" w:space="0" w:color="auto"/>
            <w:right w:val="none" w:sz="0" w:space="0" w:color="auto"/>
          </w:divBdr>
        </w:div>
        <w:div w:id="1801613197">
          <w:marLeft w:val="0"/>
          <w:marRight w:val="0"/>
          <w:marTop w:val="0"/>
          <w:marBottom w:val="0"/>
          <w:divBdr>
            <w:top w:val="none" w:sz="0" w:space="0" w:color="auto"/>
            <w:left w:val="none" w:sz="0" w:space="0" w:color="auto"/>
            <w:bottom w:val="none" w:sz="0" w:space="0" w:color="auto"/>
            <w:right w:val="none" w:sz="0" w:space="0" w:color="auto"/>
          </w:divBdr>
        </w:div>
        <w:div w:id="598491932">
          <w:marLeft w:val="0"/>
          <w:marRight w:val="0"/>
          <w:marTop w:val="0"/>
          <w:marBottom w:val="0"/>
          <w:divBdr>
            <w:top w:val="none" w:sz="0" w:space="0" w:color="auto"/>
            <w:left w:val="none" w:sz="0" w:space="0" w:color="auto"/>
            <w:bottom w:val="none" w:sz="0" w:space="0" w:color="auto"/>
            <w:right w:val="none" w:sz="0" w:space="0" w:color="auto"/>
          </w:divBdr>
        </w:div>
        <w:div w:id="639964966">
          <w:marLeft w:val="0"/>
          <w:marRight w:val="0"/>
          <w:marTop w:val="0"/>
          <w:marBottom w:val="0"/>
          <w:divBdr>
            <w:top w:val="none" w:sz="0" w:space="0" w:color="auto"/>
            <w:left w:val="none" w:sz="0" w:space="0" w:color="auto"/>
            <w:bottom w:val="none" w:sz="0" w:space="0" w:color="auto"/>
            <w:right w:val="none" w:sz="0" w:space="0" w:color="auto"/>
          </w:divBdr>
        </w:div>
        <w:div w:id="339813603">
          <w:marLeft w:val="0"/>
          <w:marRight w:val="0"/>
          <w:marTop w:val="0"/>
          <w:marBottom w:val="0"/>
          <w:divBdr>
            <w:top w:val="none" w:sz="0" w:space="0" w:color="auto"/>
            <w:left w:val="none" w:sz="0" w:space="0" w:color="auto"/>
            <w:bottom w:val="none" w:sz="0" w:space="0" w:color="auto"/>
            <w:right w:val="none" w:sz="0" w:space="0" w:color="auto"/>
          </w:divBdr>
        </w:div>
        <w:div w:id="647050742">
          <w:marLeft w:val="0"/>
          <w:marRight w:val="0"/>
          <w:marTop w:val="0"/>
          <w:marBottom w:val="0"/>
          <w:divBdr>
            <w:top w:val="none" w:sz="0" w:space="0" w:color="auto"/>
            <w:left w:val="none" w:sz="0" w:space="0" w:color="auto"/>
            <w:bottom w:val="none" w:sz="0" w:space="0" w:color="auto"/>
            <w:right w:val="none" w:sz="0" w:space="0" w:color="auto"/>
          </w:divBdr>
        </w:div>
        <w:div w:id="700741394">
          <w:marLeft w:val="0"/>
          <w:marRight w:val="0"/>
          <w:marTop w:val="0"/>
          <w:marBottom w:val="0"/>
          <w:divBdr>
            <w:top w:val="none" w:sz="0" w:space="0" w:color="auto"/>
            <w:left w:val="none" w:sz="0" w:space="0" w:color="auto"/>
            <w:bottom w:val="none" w:sz="0" w:space="0" w:color="auto"/>
            <w:right w:val="none" w:sz="0" w:space="0" w:color="auto"/>
          </w:divBdr>
        </w:div>
        <w:div w:id="452747169">
          <w:marLeft w:val="0"/>
          <w:marRight w:val="0"/>
          <w:marTop w:val="0"/>
          <w:marBottom w:val="0"/>
          <w:divBdr>
            <w:top w:val="none" w:sz="0" w:space="0" w:color="auto"/>
            <w:left w:val="none" w:sz="0" w:space="0" w:color="auto"/>
            <w:bottom w:val="none" w:sz="0" w:space="0" w:color="auto"/>
            <w:right w:val="none" w:sz="0" w:space="0" w:color="auto"/>
          </w:divBdr>
        </w:div>
        <w:div w:id="952859452">
          <w:marLeft w:val="0"/>
          <w:marRight w:val="0"/>
          <w:marTop w:val="0"/>
          <w:marBottom w:val="0"/>
          <w:divBdr>
            <w:top w:val="none" w:sz="0" w:space="0" w:color="auto"/>
            <w:left w:val="none" w:sz="0" w:space="0" w:color="auto"/>
            <w:bottom w:val="none" w:sz="0" w:space="0" w:color="auto"/>
            <w:right w:val="none" w:sz="0" w:space="0" w:color="auto"/>
          </w:divBdr>
        </w:div>
        <w:div w:id="1461219963">
          <w:marLeft w:val="0"/>
          <w:marRight w:val="0"/>
          <w:marTop w:val="0"/>
          <w:marBottom w:val="0"/>
          <w:divBdr>
            <w:top w:val="none" w:sz="0" w:space="0" w:color="auto"/>
            <w:left w:val="none" w:sz="0" w:space="0" w:color="auto"/>
            <w:bottom w:val="none" w:sz="0" w:space="0" w:color="auto"/>
            <w:right w:val="none" w:sz="0" w:space="0" w:color="auto"/>
          </w:divBdr>
        </w:div>
        <w:div w:id="1124241">
          <w:marLeft w:val="0"/>
          <w:marRight w:val="0"/>
          <w:marTop w:val="0"/>
          <w:marBottom w:val="0"/>
          <w:divBdr>
            <w:top w:val="none" w:sz="0" w:space="0" w:color="auto"/>
            <w:left w:val="none" w:sz="0" w:space="0" w:color="auto"/>
            <w:bottom w:val="none" w:sz="0" w:space="0" w:color="auto"/>
            <w:right w:val="none" w:sz="0" w:space="0" w:color="auto"/>
          </w:divBdr>
        </w:div>
        <w:div w:id="176891161">
          <w:marLeft w:val="0"/>
          <w:marRight w:val="0"/>
          <w:marTop w:val="0"/>
          <w:marBottom w:val="0"/>
          <w:divBdr>
            <w:top w:val="none" w:sz="0" w:space="0" w:color="auto"/>
            <w:left w:val="none" w:sz="0" w:space="0" w:color="auto"/>
            <w:bottom w:val="none" w:sz="0" w:space="0" w:color="auto"/>
            <w:right w:val="none" w:sz="0" w:space="0" w:color="auto"/>
          </w:divBdr>
        </w:div>
        <w:div w:id="929243523">
          <w:marLeft w:val="0"/>
          <w:marRight w:val="0"/>
          <w:marTop w:val="0"/>
          <w:marBottom w:val="0"/>
          <w:divBdr>
            <w:top w:val="none" w:sz="0" w:space="0" w:color="auto"/>
            <w:left w:val="none" w:sz="0" w:space="0" w:color="auto"/>
            <w:bottom w:val="none" w:sz="0" w:space="0" w:color="auto"/>
            <w:right w:val="none" w:sz="0" w:space="0" w:color="auto"/>
          </w:divBdr>
        </w:div>
        <w:div w:id="1119761003">
          <w:marLeft w:val="0"/>
          <w:marRight w:val="0"/>
          <w:marTop w:val="0"/>
          <w:marBottom w:val="0"/>
          <w:divBdr>
            <w:top w:val="none" w:sz="0" w:space="0" w:color="auto"/>
            <w:left w:val="none" w:sz="0" w:space="0" w:color="auto"/>
            <w:bottom w:val="none" w:sz="0" w:space="0" w:color="auto"/>
            <w:right w:val="none" w:sz="0" w:space="0" w:color="auto"/>
          </w:divBdr>
        </w:div>
        <w:div w:id="1489788232">
          <w:marLeft w:val="0"/>
          <w:marRight w:val="0"/>
          <w:marTop w:val="0"/>
          <w:marBottom w:val="0"/>
          <w:divBdr>
            <w:top w:val="none" w:sz="0" w:space="0" w:color="auto"/>
            <w:left w:val="none" w:sz="0" w:space="0" w:color="auto"/>
            <w:bottom w:val="none" w:sz="0" w:space="0" w:color="auto"/>
            <w:right w:val="none" w:sz="0" w:space="0" w:color="auto"/>
          </w:divBdr>
        </w:div>
        <w:div w:id="1123962295">
          <w:marLeft w:val="0"/>
          <w:marRight w:val="0"/>
          <w:marTop w:val="0"/>
          <w:marBottom w:val="0"/>
          <w:divBdr>
            <w:top w:val="none" w:sz="0" w:space="0" w:color="auto"/>
            <w:left w:val="none" w:sz="0" w:space="0" w:color="auto"/>
            <w:bottom w:val="none" w:sz="0" w:space="0" w:color="auto"/>
            <w:right w:val="none" w:sz="0" w:space="0" w:color="auto"/>
          </w:divBdr>
        </w:div>
        <w:div w:id="105194122">
          <w:marLeft w:val="0"/>
          <w:marRight w:val="0"/>
          <w:marTop w:val="0"/>
          <w:marBottom w:val="0"/>
          <w:divBdr>
            <w:top w:val="none" w:sz="0" w:space="0" w:color="auto"/>
            <w:left w:val="none" w:sz="0" w:space="0" w:color="auto"/>
            <w:bottom w:val="none" w:sz="0" w:space="0" w:color="auto"/>
            <w:right w:val="none" w:sz="0" w:space="0" w:color="auto"/>
          </w:divBdr>
        </w:div>
        <w:div w:id="681511433">
          <w:marLeft w:val="0"/>
          <w:marRight w:val="0"/>
          <w:marTop w:val="0"/>
          <w:marBottom w:val="0"/>
          <w:divBdr>
            <w:top w:val="none" w:sz="0" w:space="0" w:color="auto"/>
            <w:left w:val="none" w:sz="0" w:space="0" w:color="auto"/>
            <w:bottom w:val="none" w:sz="0" w:space="0" w:color="auto"/>
            <w:right w:val="none" w:sz="0" w:space="0" w:color="auto"/>
          </w:divBdr>
        </w:div>
        <w:div w:id="398601221">
          <w:marLeft w:val="0"/>
          <w:marRight w:val="0"/>
          <w:marTop w:val="0"/>
          <w:marBottom w:val="0"/>
          <w:divBdr>
            <w:top w:val="none" w:sz="0" w:space="0" w:color="auto"/>
            <w:left w:val="none" w:sz="0" w:space="0" w:color="auto"/>
            <w:bottom w:val="none" w:sz="0" w:space="0" w:color="auto"/>
            <w:right w:val="none" w:sz="0" w:space="0" w:color="auto"/>
          </w:divBdr>
        </w:div>
        <w:div w:id="1119373694">
          <w:marLeft w:val="0"/>
          <w:marRight w:val="0"/>
          <w:marTop w:val="0"/>
          <w:marBottom w:val="0"/>
          <w:divBdr>
            <w:top w:val="none" w:sz="0" w:space="0" w:color="auto"/>
            <w:left w:val="none" w:sz="0" w:space="0" w:color="auto"/>
            <w:bottom w:val="none" w:sz="0" w:space="0" w:color="auto"/>
            <w:right w:val="none" w:sz="0" w:space="0" w:color="auto"/>
          </w:divBdr>
        </w:div>
        <w:div w:id="133644010">
          <w:marLeft w:val="0"/>
          <w:marRight w:val="0"/>
          <w:marTop w:val="0"/>
          <w:marBottom w:val="0"/>
          <w:divBdr>
            <w:top w:val="none" w:sz="0" w:space="0" w:color="auto"/>
            <w:left w:val="none" w:sz="0" w:space="0" w:color="auto"/>
            <w:bottom w:val="none" w:sz="0" w:space="0" w:color="auto"/>
            <w:right w:val="none" w:sz="0" w:space="0" w:color="auto"/>
          </w:divBdr>
        </w:div>
        <w:div w:id="532502804">
          <w:marLeft w:val="0"/>
          <w:marRight w:val="0"/>
          <w:marTop w:val="0"/>
          <w:marBottom w:val="0"/>
          <w:divBdr>
            <w:top w:val="none" w:sz="0" w:space="0" w:color="auto"/>
            <w:left w:val="none" w:sz="0" w:space="0" w:color="auto"/>
            <w:bottom w:val="none" w:sz="0" w:space="0" w:color="auto"/>
            <w:right w:val="none" w:sz="0" w:space="0" w:color="auto"/>
          </w:divBdr>
        </w:div>
        <w:div w:id="99641691">
          <w:marLeft w:val="0"/>
          <w:marRight w:val="0"/>
          <w:marTop w:val="0"/>
          <w:marBottom w:val="0"/>
          <w:divBdr>
            <w:top w:val="none" w:sz="0" w:space="0" w:color="auto"/>
            <w:left w:val="none" w:sz="0" w:space="0" w:color="auto"/>
            <w:bottom w:val="none" w:sz="0" w:space="0" w:color="auto"/>
            <w:right w:val="none" w:sz="0" w:space="0" w:color="auto"/>
          </w:divBdr>
        </w:div>
        <w:div w:id="2128499695">
          <w:marLeft w:val="0"/>
          <w:marRight w:val="0"/>
          <w:marTop w:val="0"/>
          <w:marBottom w:val="0"/>
          <w:divBdr>
            <w:top w:val="none" w:sz="0" w:space="0" w:color="auto"/>
            <w:left w:val="none" w:sz="0" w:space="0" w:color="auto"/>
            <w:bottom w:val="none" w:sz="0" w:space="0" w:color="auto"/>
            <w:right w:val="none" w:sz="0" w:space="0" w:color="auto"/>
          </w:divBdr>
        </w:div>
        <w:div w:id="307050736">
          <w:marLeft w:val="0"/>
          <w:marRight w:val="0"/>
          <w:marTop w:val="0"/>
          <w:marBottom w:val="0"/>
          <w:divBdr>
            <w:top w:val="none" w:sz="0" w:space="0" w:color="auto"/>
            <w:left w:val="none" w:sz="0" w:space="0" w:color="auto"/>
            <w:bottom w:val="none" w:sz="0" w:space="0" w:color="auto"/>
            <w:right w:val="none" w:sz="0" w:space="0" w:color="auto"/>
          </w:divBdr>
        </w:div>
        <w:div w:id="1710371010">
          <w:marLeft w:val="0"/>
          <w:marRight w:val="0"/>
          <w:marTop w:val="0"/>
          <w:marBottom w:val="0"/>
          <w:divBdr>
            <w:top w:val="none" w:sz="0" w:space="0" w:color="auto"/>
            <w:left w:val="none" w:sz="0" w:space="0" w:color="auto"/>
            <w:bottom w:val="none" w:sz="0" w:space="0" w:color="auto"/>
            <w:right w:val="none" w:sz="0" w:space="0" w:color="auto"/>
          </w:divBdr>
        </w:div>
        <w:div w:id="338582978">
          <w:marLeft w:val="0"/>
          <w:marRight w:val="0"/>
          <w:marTop w:val="0"/>
          <w:marBottom w:val="0"/>
          <w:divBdr>
            <w:top w:val="none" w:sz="0" w:space="0" w:color="auto"/>
            <w:left w:val="none" w:sz="0" w:space="0" w:color="auto"/>
            <w:bottom w:val="none" w:sz="0" w:space="0" w:color="auto"/>
            <w:right w:val="none" w:sz="0" w:space="0" w:color="auto"/>
          </w:divBdr>
        </w:div>
        <w:div w:id="1980653">
          <w:marLeft w:val="0"/>
          <w:marRight w:val="0"/>
          <w:marTop w:val="0"/>
          <w:marBottom w:val="0"/>
          <w:divBdr>
            <w:top w:val="none" w:sz="0" w:space="0" w:color="auto"/>
            <w:left w:val="none" w:sz="0" w:space="0" w:color="auto"/>
            <w:bottom w:val="none" w:sz="0" w:space="0" w:color="auto"/>
            <w:right w:val="none" w:sz="0" w:space="0" w:color="auto"/>
          </w:divBdr>
        </w:div>
        <w:div w:id="2095928517">
          <w:marLeft w:val="0"/>
          <w:marRight w:val="0"/>
          <w:marTop w:val="0"/>
          <w:marBottom w:val="0"/>
          <w:divBdr>
            <w:top w:val="none" w:sz="0" w:space="0" w:color="auto"/>
            <w:left w:val="none" w:sz="0" w:space="0" w:color="auto"/>
            <w:bottom w:val="none" w:sz="0" w:space="0" w:color="auto"/>
            <w:right w:val="none" w:sz="0" w:space="0" w:color="auto"/>
          </w:divBdr>
        </w:div>
        <w:div w:id="646128758">
          <w:marLeft w:val="0"/>
          <w:marRight w:val="0"/>
          <w:marTop w:val="0"/>
          <w:marBottom w:val="0"/>
          <w:divBdr>
            <w:top w:val="none" w:sz="0" w:space="0" w:color="auto"/>
            <w:left w:val="none" w:sz="0" w:space="0" w:color="auto"/>
            <w:bottom w:val="none" w:sz="0" w:space="0" w:color="auto"/>
            <w:right w:val="none" w:sz="0" w:space="0" w:color="auto"/>
          </w:divBdr>
        </w:div>
      </w:divsChild>
    </w:div>
    <w:div w:id="1534608390">
      <w:bodyDiv w:val="1"/>
      <w:marLeft w:val="0"/>
      <w:marRight w:val="0"/>
      <w:marTop w:val="0"/>
      <w:marBottom w:val="0"/>
      <w:divBdr>
        <w:top w:val="none" w:sz="0" w:space="0" w:color="auto"/>
        <w:left w:val="none" w:sz="0" w:space="0" w:color="auto"/>
        <w:bottom w:val="none" w:sz="0" w:space="0" w:color="auto"/>
        <w:right w:val="none" w:sz="0" w:space="0" w:color="auto"/>
      </w:divBdr>
      <w:divsChild>
        <w:div w:id="1569148275">
          <w:marLeft w:val="0"/>
          <w:marRight w:val="0"/>
          <w:marTop w:val="15"/>
          <w:marBottom w:val="0"/>
          <w:divBdr>
            <w:top w:val="none" w:sz="0" w:space="0" w:color="auto"/>
            <w:left w:val="none" w:sz="0" w:space="0" w:color="auto"/>
            <w:bottom w:val="none" w:sz="0" w:space="0" w:color="auto"/>
            <w:right w:val="none" w:sz="0" w:space="0" w:color="auto"/>
          </w:divBdr>
          <w:divsChild>
            <w:div w:id="1168517889">
              <w:marLeft w:val="0"/>
              <w:marRight w:val="0"/>
              <w:marTop w:val="0"/>
              <w:marBottom w:val="0"/>
              <w:divBdr>
                <w:top w:val="none" w:sz="0" w:space="0" w:color="auto"/>
                <w:left w:val="none" w:sz="0" w:space="0" w:color="auto"/>
                <w:bottom w:val="none" w:sz="0" w:space="0" w:color="auto"/>
                <w:right w:val="none" w:sz="0" w:space="0" w:color="auto"/>
              </w:divBdr>
              <w:divsChild>
                <w:div w:id="1459295700">
                  <w:marLeft w:val="0"/>
                  <w:marRight w:val="0"/>
                  <w:marTop w:val="0"/>
                  <w:marBottom w:val="0"/>
                  <w:divBdr>
                    <w:top w:val="none" w:sz="0" w:space="0" w:color="auto"/>
                    <w:left w:val="none" w:sz="0" w:space="0" w:color="auto"/>
                    <w:bottom w:val="none" w:sz="0" w:space="0" w:color="auto"/>
                    <w:right w:val="none" w:sz="0" w:space="0" w:color="auto"/>
                  </w:divBdr>
                </w:div>
                <w:div w:id="1937715378">
                  <w:marLeft w:val="0"/>
                  <w:marRight w:val="0"/>
                  <w:marTop w:val="0"/>
                  <w:marBottom w:val="0"/>
                  <w:divBdr>
                    <w:top w:val="none" w:sz="0" w:space="0" w:color="auto"/>
                    <w:left w:val="none" w:sz="0" w:space="0" w:color="auto"/>
                    <w:bottom w:val="none" w:sz="0" w:space="0" w:color="auto"/>
                    <w:right w:val="none" w:sz="0" w:space="0" w:color="auto"/>
                  </w:divBdr>
                </w:div>
                <w:div w:id="724530072">
                  <w:marLeft w:val="0"/>
                  <w:marRight w:val="0"/>
                  <w:marTop w:val="0"/>
                  <w:marBottom w:val="0"/>
                  <w:divBdr>
                    <w:top w:val="none" w:sz="0" w:space="0" w:color="auto"/>
                    <w:left w:val="none" w:sz="0" w:space="0" w:color="auto"/>
                    <w:bottom w:val="none" w:sz="0" w:space="0" w:color="auto"/>
                    <w:right w:val="none" w:sz="0" w:space="0" w:color="auto"/>
                  </w:divBdr>
                </w:div>
                <w:div w:id="862983310">
                  <w:marLeft w:val="0"/>
                  <w:marRight w:val="0"/>
                  <w:marTop w:val="0"/>
                  <w:marBottom w:val="0"/>
                  <w:divBdr>
                    <w:top w:val="none" w:sz="0" w:space="0" w:color="auto"/>
                    <w:left w:val="none" w:sz="0" w:space="0" w:color="auto"/>
                    <w:bottom w:val="none" w:sz="0" w:space="0" w:color="auto"/>
                    <w:right w:val="none" w:sz="0" w:space="0" w:color="auto"/>
                  </w:divBdr>
                </w:div>
                <w:div w:id="304552490">
                  <w:marLeft w:val="0"/>
                  <w:marRight w:val="0"/>
                  <w:marTop w:val="0"/>
                  <w:marBottom w:val="0"/>
                  <w:divBdr>
                    <w:top w:val="none" w:sz="0" w:space="0" w:color="auto"/>
                    <w:left w:val="none" w:sz="0" w:space="0" w:color="auto"/>
                    <w:bottom w:val="none" w:sz="0" w:space="0" w:color="auto"/>
                    <w:right w:val="none" w:sz="0" w:space="0" w:color="auto"/>
                  </w:divBdr>
                </w:div>
                <w:div w:id="1516924562">
                  <w:marLeft w:val="0"/>
                  <w:marRight w:val="0"/>
                  <w:marTop w:val="0"/>
                  <w:marBottom w:val="0"/>
                  <w:divBdr>
                    <w:top w:val="none" w:sz="0" w:space="0" w:color="auto"/>
                    <w:left w:val="none" w:sz="0" w:space="0" w:color="auto"/>
                    <w:bottom w:val="none" w:sz="0" w:space="0" w:color="auto"/>
                    <w:right w:val="none" w:sz="0" w:space="0" w:color="auto"/>
                  </w:divBdr>
                </w:div>
                <w:div w:id="308096261">
                  <w:marLeft w:val="0"/>
                  <w:marRight w:val="0"/>
                  <w:marTop w:val="0"/>
                  <w:marBottom w:val="0"/>
                  <w:divBdr>
                    <w:top w:val="none" w:sz="0" w:space="0" w:color="auto"/>
                    <w:left w:val="none" w:sz="0" w:space="0" w:color="auto"/>
                    <w:bottom w:val="none" w:sz="0" w:space="0" w:color="auto"/>
                    <w:right w:val="none" w:sz="0" w:space="0" w:color="auto"/>
                  </w:divBdr>
                </w:div>
                <w:div w:id="533660913">
                  <w:marLeft w:val="0"/>
                  <w:marRight w:val="0"/>
                  <w:marTop w:val="0"/>
                  <w:marBottom w:val="0"/>
                  <w:divBdr>
                    <w:top w:val="none" w:sz="0" w:space="0" w:color="auto"/>
                    <w:left w:val="none" w:sz="0" w:space="0" w:color="auto"/>
                    <w:bottom w:val="none" w:sz="0" w:space="0" w:color="auto"/>
                    <w:right w:val="none" w:sz="0" w:space="0" w:color="auto"/>
                  </w:divBdr>
                </w:div>
                <w:div w:id="560336256">
                  <w:marLeft w:val="0"/>
                  <w:marRight w:val="0"/>
                  <w:marTop w:val="0"/>
                  <w:marBottom w:val="0"/>
                  <w:divBdr>
                    <w:top w:val="none" w:sz="0" w:space="0" w:color="auto"/>
                    <w:left w:val="none" w:sz="0" w:space="0" w:color="auto"/>
                    <w:bottom w:val="none" w:sz="0" w:space="0" w:color="auto"/>
                    <w:right w:val="none" w:sz="0" w:space="0" w:color="auto"/>
                  </w:divBdr>
                </w:div>
                <w:div w:id="1640039301">
                  <w:marLeft w:val="0"/>
                  <w:marRight w:val="0"/>
                  <w:marTop w:val="0"/>
                  <w:marBottom w:val="0"/>
                  <w:divBdr>
                    <w:top w:val="none" w:sz="0" w:space="0" w:color="auto"/>
                    <w:left w:val="none" w:sz="0" w:space="0" w:color="auto"/>
                    <w:bottom w:val="none" w:sz="0" w:space="0" w:color="auto"/>
                    <w:right w:val="none" w:sz="0" w:space="0" w:color="auto"/>
                  </w:divBdr>
                </w:div>
                <w:div w:id="120995996">
                  <w:marLeft w:val="0"/>
                  <w:marRight w:val="0"/>
                  <w:marTop w:val="0"/>
                  <w:marBottom w:val="0"/>
                  <w:divBdr>
                    <w:top w:val="none" w:sz="0" w:space="0" w:color="auto"/>
                    <w:left w:val="none" w:sz="0" w:space="0" w:color="auto"/>
                    <w:bottom w:val="none" w:sz="0" w:space="0" w:color="auto"/>
                    <w:right w:val="none" w:sz="0" w:space="0" w:color="auto"/>
                  </w:divBdr>
                </w:div>
                <w:div w:id="850922350">
                  <w:marLeft w:val="0"/>
                  <w:marRight w:val="0"/>
                  <w:marTop w:val="0"/>
                  <w:marBottom w:val="0"/>
                  <w:divBdr>
                    <w:top w:val="none" w:sz="0" w:space="0" w:color="auto"/>
                    <w:left w:val="none" w:sz="0" w:space="0" w:color="auto"/>
                    <w:bottom w:val="none" w:sz="0" w:space="0" w:color="auto"/>
                    <w:right w:val="none" w:sz="0" w:space="0" w:color="auto"/>
                  </w:divBdr>
                </w:div>
                <w:div w:id="209100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987115">
      <w:bodyDiv w:val="1"/>
      <w:marLeft w:val="0"/>
      <w:marRight w:val="0"/>
      <w:marTop w:val="0"/>
      <w:marBottom w:val="0"/>
      <w:divBdr>
        <w:top w:val="none" w:sz="0" w:space="0" w:color="auto"/>
        <w:left w:val="none" w:sz="0" w:space="0" w:color="auto"/>
        <w:bottom w:val="none" w:sz="0" w:space="0" w:color="auto"/>
        <w:right w:val="none" w:sz="0" w:space="0" w:color="auto"/>
      </w:divBdr>
      <w:divsChild>
        <w:div w:id="731850357">
          <w:marLeft w:val="0"/>
          <w:marRight w:val="0"/>
          <w:marTop w:val="0"/>
          <w:marBottom w:val="0"/>
          <w:divBdr>
            <w:top w:val="none" w:sz="0" w:space="0" w:color="auto"/>
            <w:left w:val="none" w:sz="0" w:space="0" w:color="auto"/>
            <w:bottom w:val="none" w:sz="0" w:space="0" w:color="auto"/>
            <w:right w:val="none" w:sz="0" w:space="0" w:color="auto"/>
          </w:divBdr>
        </w:div>
        <w:div w:id="1707832497">
          <w:marLeft w:val="0"/>
          <w:marRight w:val="0"/>
          <w:marTop w:val="0"/>
          <w:marBottom w:val="0"/>
          <w:divBdr>
            <w:top w:val="none" w:sz="0" w:space="0" w:color="auto"/>
            <w:left w:val="none" w:sz="0" w:space="0" w:color="auto"/>
            <w:bottom w:val="none" w:sz="0" w:space="0" w:color="auto"/>
            <w:right w:val="none" w:sz="0" w:space="0" w:color="auto"/>
          </w:divBdr>
        </w:div>
        <w:div w:id="1305085739">
          <w:marLeft w:val="0"/>
          <w:marRight w:val="0"/>
          <w:marTop w:val="0"/>
          <w:marBottom w:val="0"/>
          <w:divBdr>
            <w:top w:val="none" w:sz="0" w:space="0" w:color="auto"/>
            <w:left w:val="none" w:sz="0" w:space="0" w:color="auto"/>
            <w:bottom w:val="none" w:sz="0" w:space="0" w:color="auto"/>
            <w:right w:val="none" w:sz="0" w:space="0" w:color="auto"/>
          </w:divBdr>
        </w:div>
        <w:div w:id="95293763">
          <w:marLeft w:val="0"/>
          <w:marRight w:val="0"/>
          <w:marTop w:val="0"/>
          <w:marBottom w:val="0"/>
          <w:divBdr>
            <w:top w:val="none" w:sz="0" w:space="0" w:color="auto"/>
            <w:left w:val="none" w:sz="0" w:space="0" w:color="auto"/>
            <w:bottom w:val="none" w:sz="0" w:space="0" w:color="auto"/>
            <w:right w:val="none" w:sz="0" w:space="0" w:color="auto"/>
          </w:divBdr>
        </w:div>
        <w:div w:id="971983406">
          <w:marLeft w:val="0"/>
          <w:marRight w:val="0"/>
          <w:marTop w:val="0"/>
          <w:marBottom w:val="0"/>
          <w:divBdr>
            <w:top w:val="none" w:sz="0" w:space="0" w:color="auto"/>
            <w:left w:val="none" w:sz="0" w:space="0" w:color="auto"/>
            <w:bottom w:val="none" w:sz="0" w:space="0" w:color="auto"/>
            <w:right w:val="none" w:sz="0" w:space="0" w:color="auto"/>
          </w:divBdr>
        </w:div>
        <w:div w:id="1373845690">
          <w:marLeft w:val="0"/>
          <w:marRight w:val="0"/>
          <w:marTop w:val="0"/>
          <w:marBottom w:val="0"/>
          <w:divBdr>
            <w:top w:val="none" w:sz="0" w:space="0" w:color="auto"/>
            <w:left w:val="none" w:sz="0" w:space="0" w:color="auto"/>
            <w:bottom w:val="none" w:sz="0" w:space="0" w:color="auto"/>
            <w:right w:val="none" w:sz="0" w:space="0" w:color="auto"/>
          </w:divBdr>
        </w:div>
        <w:div w:id="1510824741">
          <w:marLeft w:val="0"/>
          <w:marRight w:val="0"/>
          <w:marTop w:val="0"/>
          <w:marBottom w:val="0"/>
          <w:divBdr>
            <w:top w:val="none" w:sz="0" w:space="0" w:color="auto"/>
            <w:left w:val="none" w:sz="0" w:space="0" w:color="auto"/>
            <w:bottom w:val="none" w:sz="0" w:space="0" w:color="auto"/>
            <w:right w:val="none" w:sz="0" w:space="0" w:color="auto"/>
          </w:divBdr>
        </w:div>
        <w:div w:id="1163426980">
          <w:marLeft w:val="0"/>
          <w:marRight w:val="0"/>
          <w:marTop w:val="0"/>
          <w:marBottom w:val="0"/>
          <w:divBdr>
            <w:top w:val="none" w:sz="0" w:space="0" w:color="auto"/>
            <w:left w:val="none" w:sz="0" w:space="0" w:color="auto"/>
            <w:bottom w:val="none" w:sz="0" w:space="0" w:color="auto"/>
            <w:right w:val="none" w:sz="0" w:space="0" w:color="auto"/>
          </w:divBdr>
        </w:div>
        <w:div w:id="1421951203">
          <w:marLeft w:val="0"/>
          <w:marRight w:val="0"/>
          <w:marTop w:val="0"/>
          <w:marBottom w:val="0"/>
          <w:divBdr>
            <w:top w:val="none" w:sz="0" w:space="0" w:color="auto"/>
            <w:left w:val="none" w:sz="0" w:space="0" w:color="auto"/>
            <w:bottom w:val="none" w:sz="0" w:space="0" w:color="auto"/>
            <w:right w:val="none" w:sz="0" w:space="0" w:color="auto"/>
          </w:divBdr>
        </w:div>
        <w:div w:id="1675914966">
          <w:marLeft w:val="0"/>
          <w:marRight w:val="0"/>
          <w:marTop w:val="0"/>
          <w:marBottom w:val="0"/>
          <w:divBdr>
            <w:top w:val="none" w:sz="0" w:space="0" w:color="auto"/>
            <w:left w:val="none" w:sz="0" w:space="0" w:color="auto"/>
            <w:bottom w:val="none" w:sz="0" w:space="0" w:color="auto"/>
            <w:right w:val="none" w:sz="0" w:space="0" w:color="auto"/>
          </w:divBdr>
        </w:div>
        <w:div w:id="825391076">
          <w:marLeft w:val="0"/>
          <w:marRight w:val="0"/>
          <w:marTop w:val="0"/>
          <w:marBottom w:val="0"/>
          <w:divBdr>
            <w:top w:val="none" w:sz="0" w:space="0" w:color="auto"/>
            <w:left w:val="none" w:sz="0" w:space="0" w:color="auto"/>
            <w:bottom w:val="none" w:sz="0" w:space="0" w:color="auto"/>
            <w:right w:val="none" w:sz="0" w:space="0" w:color="auto"/>
          </w:divBdr>
        </w:div>
        <w:div w:id="2128621263">
          <w:marLeft w:val="0"/>
          <w:marRight w:val="0"/>
          <w:marTop w:val="0"/>
          <w:marBottom w:val="0"/>
          <w:divBdr>
            <w:top w:val="none" w:sz="0" w:space="0" w:color="auto"/>
            <w:left w:val="none" w:sz="0" w:space="0" w:color="auto"/>
            <w:bottom w:val="none" w:sz="0" w:space="0" w:color="auto"/>
            <w:right w:val="none" w:sz="0" w:space="0" w:color="auto"/>
          </w:divBdr>
        </w:div>
        <w:div w:id="1419592422">
          <w:marLeft w:val="0"/>
          <w:marRight w:val="0"/>
          <w:marTop w:val="0"/>
          <w:marBottom w:val="0"/>
          <w:divBdr>
            <w:top w:val="none" w:sz="0" w:space="0" w:color="auto"/>
            <w:left w:val="none" w:sz="0" w:space="0" w:color="auto"/>
            <w:bottom w:val="none" w:sz="0" w:space="0" w:color="auto"/>
            <w:right w:val="none" w:sz="0" w:space="0" w:color="auto"/>
          </w:divBdr>
        </w:div>
        <w:div w:id="538780582">
          <w:marLeft w:val="0"/>
          <w:marRight w:val="0"/>
          <w:marTop w:val="0"/>
          <w:marBottom w:val="0"/>
          <w:divBdr>
            <w:top w:val="none" w:sz="0" w:space="0" w:color="auto"/>
            <w:left w:val="none" w:sz="0" w:space="0" w:color="auto"/>
            <w:bottom w:val="none" w:sz="0" w:space="0" w:color="auto"/>
            <w:right w:val="none" w:sz="0" w:space="0" w:color="auto"/>
          </w:divBdr>
        </w:div>
        <w:div w:id="857425723">
          <w:marLeft w:val="0"/>
          <w:marRight w:val="0"/>
          <w:marTop w:val="0"/>
          <w:marBottom w:val="0"/>
          <w:divBdr>
            <w:top w:val="none" w:sz="0" w:space="0" w:color="auto"/>
            <w:left w:val="none" w:sz="0" w:space="0" w:color="auto"/>
            <w:bottom w:val="none" w:sz="0" w:space="0" w:color="auto"/>
            <w:right w:val="none" w:sz="0" w:space="0" w:color="auto"/>
          </w:divBdr>
        </w:div>
        <w:div w:id="761417399">
          <w:marLeft w:val="0"/>
          <w:marRight w:val="0"/>
          <w:marTop w:val="0"/>
          <w:marBottom w:val="0"/>
          <w:divBdr>
            <w:top w:val="none" w:sz="0" w:space="0" w:color="auto"/>
            <w:left w:val="none" w:sz="0" w:space="0" w:color="auto"/>
            <w:bottom w:val="none" w:sz="0" w:space="0" w:color="auto"/>
            <w:right w:val="none" w:sz="0" w:space="0" w:color="auto"/>
          </w:divBdr>
        </w:div>
        <w:div w:id="1876845619">
          <w:marLeft w:val="0"/>
          <w:marRight w:val="0"/>
          <w:marTop w:val="0"/>
          <w:marBottom w:val="0"/>
          <w:divBdr>
            <w:top w:val="none" w:sz="0" w:space="0" w:color="auto"/>
            <w:left w:val="none" w:sz="0" w:space="0" w:color="auto"/>
            <w:bottom w:val="none" w:sz="0" w:space="0" w:color="auto"/>
            <w:right w:val="none" w:sz="0" w:space="0" w:color="auto"/>
          </w:divBdr>
        </w:div>
        <w:div w:id="691297360">
          <w:marLeft w:val="0"/>
          <w:marRight w:val="0"/>
          <w:marTop w:val="0"/>
          <w:marBottom w:val="0"/>
          <w:divBdr>
            <w:top w:val="none" w:sz="0" w:space="0" w:color="auto"/>
            <w:left w:val="none" w:sz="0" w:space="0" w:color="auto"/>
            <w:bottom w:val="none" w:sz="0" w:space="0" w:color="auto"/>
            <w:right w:val="none" w:sz="0" w:space="0" w:color="auto"/>
          </w:divBdr>
        </w:div>
        <w:div w:id="211354990">
          <w:marLeft w:val="0"/>
          <w:marRight w:val="0"/>
          <w:marTop w:val="0"/>
          <w:marBottom w:val="0"/>
          <w:divBdr>
            <w:top w:val="none" w:sz="0" w:space="0" w:color="auto"/>
            <w:left w:val="none" w:sz="0" w:space="0" w:color="auto"/>
            <w:bottom w:val="none" w:sz="0" w:space="0" w:color="auto"/>
            <w:right w:val="none" w:sz="0" w:space="0" w:color="auto"/>
          </w:divBdr>
        </w:div>
        <w:div w:id="1439637981">
          <w:marLeft w:val="0"/>
          <w:marRight w:val="0"/>
          <w:marTop w:val="0"/>
          <w:marBottom w:val="0"/>
          <w:divBdr>
            <w:top w:val="none" w:sz="0" w:space="0" w:color="auto"/>
            <w:left w:val="none" w:sz="0" w:space="0" w:color="auto"/>
            <w:bottom w:val="none" w:sz="0" w:space="0" w:color="auto"/>
            <w:right w:val="none" w:sz="0" w:space="0" w:color="auto"/>
          </w:divBdr>
        </w:div>
        <w:div w:id="450637995">
          <w:marLeft w:val="0"/>
          <w:marRight w:val="0"/>
          <w:marTop w:val="0"/>
          <w:marBottom w:val="0"/>
          <w:divBdr>
            <w:top w:val="none" w:sz="0" w:space="0" w:color="auto"/>
            <w:left w:val="none" w:sz="0" w:space="0" w:color="auto"/>
            <w:bottom w:val="none" w:sz="0" w:space="0" w:color="auto"/>
            <w:right w:val="none" w:sz="0" w:space="0" w:color="auto"/>
          </w:divBdr>
        </w:div>
        <w:div w:id="755174013">
          <w:marLeft w:val="0"/>
          <w:marRight w:val="0"/>
          <w:marTop w:val="0"/>
          <w:marBottom w:val="0"/>
          <w:divBdr>
            <w:top w:val="none" w:sz="0" w:space="0" w:color="auto"/>
            <w:left w:val="none" w:sz="0" w:space="0" w:color="auto"/>
            <w:bottom w:val="none" w:sz="0" w:space="0" w:color="auto"/>
            <w:right w:val="none" w:sz="0" w:space="0" w:color="auto"/>
          </w:divBdr>
        </w:div>
        <w:div w:id="1749881043">
          <w:marLeft w:val="0"/>
          <w:marRight w:val="0"/>
          <w:marTop w:val="0"/>
          <w:marBottom w:val="0"/>
          <w:divBdr>
            <w:top w:val="none" w:sz="0" w:space="0" w:color="auto"/>
            <w:left w:val="none" w:sz="0" w:space="0" w:color="auto"/>
            <w:bottom w:val="none" w:sz="0" w:space="0" w:color="auto"/>
            <w:right w:val="none" w:sz="0" w:space="0" w:color="auto"/>
          </w:divBdr>
        </w:div>
        <w:div w:id="2113815795">
          <w:marLeft w:val="0"/>
          <w:marRight w:val="0"/>
          <w:marTop w:val="0"/>
          <w:marBottom w:val="0"/>
          <w:divBdr>
            <w:top w:val="none" w:sz="0" w:space="0" w:color="auto"/>
            <w:left w:val="none" w:sz="0" w:space="0" w:color="auto"/>
            <w:bottom w:val="none" w:sz="0" w:space="0" w:color="auto"/>
            <w:right w:val="none" w:sz="0" w:space="0" w:color="auto"/>
          </w:divBdr>
        </w:div>
        <w:div w:id="935482231">
          <w:marLeft w:val="0"/>
          <w:marRight w:val="0"/>
          <w:marTop w:val="0"/>
          <w:marBottom w:val="0"/>
          <w:divBdr>
            <w:top w:val="none" w:sz="0" w:space="0" w:color="auto"/>
            <w:left w:val="none" w:sz="0" w:space="0" w:color="auto"/>
            <w:bottom w:val="none" w:sz="0" w:space="0" w:color="auto"/>
            <w:right w:val="none" w:sz="0" w:space="0" w:color="auto"/>
          </w:divBdr>
        </w:div>
        <w:div w:id="410660921">
          <w:marLeft w:val="0"/>
          <w:marRight w:val="0"/>
          <w:marTop w:val="0"/>
          <w:marBottom w:val="0"/>
          <w:divBdr>
            <w:top w:val="none" w:sz="0" w:space="0" w:color="auto"/>
            <w:left w:val="none" w:sz="0" w:space="0" w:color="auto"/>
            <w:bottom w:val="none" w:sz="0" w:space="0" w:color="auto"/>
            <w:right w:val="none" w:sz="0" w:space="0" w:color="auto"/>
          </w:divBdr>
        </w:div>
        <w:div w:id="217131163">
          <w:marLeft w:val="0"/>
          <w:marRight w:val="0"/>
          <w:marTop w:val="0"/>
          <w:marBottom w:val="0"/>
          <w:divBdr>
            <w:top w:val="none" w:sz="0" w:space="0" w:color="auto"/>
            <w:left w:val="none" w:sz="0" w:space="0" w:color="auto"/>
            <w:bottom w:val="none" w:sz="0" w:space="0" w:color="auto"/>
            <w:right w:val="none" w:sz="0" w:space="0" w:color="auto"/>
          </w:divBdr>
        </w:div>
        <w:div w:id="1749225699">
          <w:marLeft w:val="0"/>
          <w:marRight w:val="0"/>
          <w:marTop w:val="0"/>
          <w:marBottom w:val="0"/>
          <w:divBdr>
            <w:top w:val="none" w:sz="0" w:space="0" w:color="auto"/>
            <w:left w:val="none" w:sz="0" w:space="0" w:color="auto"/>
            <w:bottom w:val="none" w:sz="0" w:space="0" w:color="auto"/>
            <w:right w:val="none" w:sz="0" w:space="0" w:color="auto"/>
          </w:divBdr>
        </w:div>
        <w:div w:id="1557400993">
          <w:marLeft w:val="0"/>
          <w:marRight w:val="0"/>
          <w:marTop w:val="0"/>
          <w:marBottom w:val="0"/>
          <w:divBdr>
            <w:top w:val="none" w:sz="0" w:space="0" w:color="auto"/>
            <w:left w:val="none" w:sz="0" w:space="0" w:color="auto"/>
            <w:bottom w:val="none" w:sz="0" w:space="0" w:color="auto"/>
            <w:right w:val="none" w:sz="0" w:space="0" w:color="auto"/>
          </w:divBdr>
        </w:div>
        <w:div w:id="1520654558">
          <w:marLeft w:val="0"/>
          <w:marRight w:val="0"/>
          <w:marTop w:val="0"/>
          <w:marBottom w:val="0"/>
          <w:divBdr>
            <w:top w:val="none" w:sz="0" w:space="0" w:color="auto"/>
            <w:left w:val="none" w:sz="0" w:space="0" w:color="auto"/>
            <w:bottom w:val="none" w:sz="0" w:space="0" w:color="auto"/>
            <w:right w:val="none" w:sz="0" w:space="0" w:color="auto"/>
          </w:divBdr>
        </w:div>
        <w:div w:id="1832327980">
          <w:marLeft w:val="0"/>
          <w:marRight w:val="0"/>
          <w:marTop w:val="0"/>
          <w:marBottom w:val="0"/>
          <w:divBdr>
            <w:top w:val="none" w:sz="0" w:space="0" w:color="auto"/>
            <w:left w:val="none" w:sz="0" w:space="0" w:color="auto"/>
            <w:bottom w:val="none" w:sz="0" w:space="0" w:color="auto"/>
            <w:right w:val="none" w:sz="0" w:space="0" w:color="auto"/>
          </w:divBdr>
        </w:div>
        <w:div w:id="21127042">
          <w:marLeft w:val="0"/>
          <w:marRight w:val="0"/>
          <w:marTop w:val="0"/>
          <w:marBottom w:val="0"/>
          <w:divBdr>
            <w:top w:val="none" w:sz="0" w:space="0" w:color="auto"/>
            <w:left w:val="none" w:sz="0" w:space="0" w:color="auto"/>
            <w:bottom w:val="none" w:sz="0" w:space="0" w:color="auto"/>
            <w:right w:val="none" w:sz="0" w:space="0" w:color="auto"/>
          </w:divBdr>
        </w:div>
        <w:div w:id="700327071">
          <w:marLeft w:val="0"/>
          <w:marRight w:val="0"/>
          <w:marTop w:val="0"/>
          <w:marBottom w:val="0"/>
          <w:divBdr>
            <w:top w:val="none" w:sz="0" w:space="0" w:color="auto"/>
            <w:left w:val="none" w:sz="0" w:space="0" w:color="auto"/>
            <w:bottom w:val="none" w:sz="0" w:space="0" w:color="auto"/>
            <w:right w:val="none" w:sz="0" w:space="0" w:color="auto"/>
          </w:divBdr>
        </w:div>
        <w:div w:id="2116242670">
          <w:marLeft w:val="0"/>
          <w:marRight w:val="0"/>
          <w:marTop w:val="0"/>
          <w:marBottom w:val="0"/>
          <w:divBdr>
            <w:top w:val="none" w:sz="0" w:space="0" w:color="auto"/>
            <w:left w:val="none" w:sz="0" w:space="0" w:color="auto"/>
            <w:bottom w:val="none" w:sz="0" w:space="0" w:color="auto"/>
            <w:right w:val="none" w:sz="0" w:space="0" w:color="auto"/>
          </w:divBdr>
        </w:div>
        <w:div w:id="1618099871">
          <w:marLeft w:val="0"/>
          <w:marRight w:val="0"/>
          <w:marTop w:val="0"/>
          <w:marBottom w:val="0"/>
          <w:divBdr>
            <w:top w:val="none" w:sz="0" w:space="0" w:color="auto"/>
            <w:left w:val="none" w:sz="0" w:space="0" w:color="auto"/>
            <w:bottom w:val="none" w:sz="0" w:space="0" w:color="auto"/>
            <w:right w:val="none" w:sz="0" w:space="0" w:color="auto"/>
          </w:divBdr>
        </w:div>
        <w:div w:id="1787890447">
          <w:marLeft w:val="0"/>
          <w:marRight w:val="0"/>
          <w:marTop w:val="0"/>
          <w:marBottom w:val="0"/>
          <w:divBdr>
            <w:top w:val="none" w:sz="0" w:space="0" w:color="auto"/>
            <w:left w:val="none" w:sz="0" w:space="0" w:color="auto"/>
            <w:bottom w:val="none" w:sz="0" w:space="0" w:color="auto"/>
            <w:right w:val="none" w:sz="0" w:space="0" w:color="auto"/>
          </w:divBdr>
        </w:div>
        <w:div w:id="1076243575">
          <w:marLeft w:val="0"/>
          <w:marRight w:val="0"/>
          <w:marTop w:val="0"/>
          <w:marBottom w:val="0"/>
          <w:divBdr>
            <w:top w:val="none" w:sz="0" w:space="0" w:color="auto"/>
            <w:left w:val="none" w:sz="0" w:space="0" w:color="auto"/>
            <w:bottom w:val="none" w:sz="0" w:space="0" w:color="auto"/>
            <w:right w:val="none" w:sz="0" w:space="0" w:color="auto"/>
          </w:divBdr>
        </w:div>
        <w:div w:id="1430734571">
          <w:marLeft w:val="0"/>
          <w:marRight w:val="0"/>
          <w:marTop w:val="0"/>
          <w:marBottom w:val="0"/>
          <w:divBdr>
            <w:top w:val="none" w:sz="0" w:space="0" w:color="auto"/>
            <w:left w:val="none" w:sz="0" w:space="0" w:color="auto"/>
            <w:bottom w:val="none" w:sz="0" w:space="0" w:color="auto"/>
            <w:right w:val="none" w:sz="0" w:space="0" w:color="auto"/>
          </w:divBdr>
        </w:div>
        <w:div w:id="1396901447">
          <w:marLeft w:val="0"/>
          <w:marRight w:val="0"/>
          <w:marTop w:val="0"/>
          <w:marBottom w:val="0"/>
          <w:divBdr>
            <w:top w:val="none" w:sz="0" w:space="0" w:color="auto"/>
            <w:left w:val="none" w:sz="0" w:space="0" w:color="auto"/>
            <w:bottom w:val="none" w:sz="0" w:space="0" w:color="auto"/>
            <w:right w:val="none" w:sz="0" w:space="0" w:color="auto"/>
          </w:divBdr>
        </w:div>
        <w:div w:id="1525559753">
          <w:marLeft w:val="0"/>
          <w:marRight w:val="0"/>
          <w:marTop w:val="0"/>
          <w:marBottom w:val="0"/>
          <w:divBdr>
            <w:top w:val="none" w:sz="0" w:space="0" w:color="auto"/>
            <w:left w:val="none" w:sz="0" w:space="0" w:color="auto"/>
            <w:bottom w:val="none" w:sz="0" w:space="0" w:color="auto"/>
            <w:right w:val="none" w:sz="0" w:space="0" w:color="auto"/>
          </w:divBdr>
        </w:div>
        <w:div w:id="218783745">
          <w:marLeft w:val="0"/>
          <w:marRight w:val="0"/>
          <w:marTop w:val="0"/>
          <w:marBottom w:val="0"/>
          <w:divBdr>
            <w:top w:val="none" w:sz="0" w:space="0" w:color="auto"/>
            <w:left w:val="none" w:sz="0" w:space="0" w:color="auto"/>
            <w:bottom w:val="none" w:sz="0" w:space="0" w:color="auto"/>
            <w:right w:val="none" w:sz="0" w:space="0" w:color="auto"/>
          </w:divBdr>
        </w:div>
        <w:div w:id="713577244">
          <w:marLeft w:val="0"/>
          <w:marRight w:val="0"/>
          <w:marTop w:val="0"/>
          <w:marBottom w:val="0"/>
          <w:divBdr>
            <w:top w:val="none" w:sz="0" w:space="0" w:color="auto"/>
            <w:left w:val="none" w:sz="0" w:space="0" w:color="auto"/>
            <w:bottom w:val="none" w:sz="0" w:space="0" w:color="auto"/>
            <w:right w:val="none" w:sz="0" w:space="0" w:color="auto"/>
          </w:divBdr>
        </w:div>
        <w:div w:id="98837639">
          <w:marLeft w:val="0"/>
          <w:marRight w:val="0"/>
          <w:marTop w:val="0"/>
          <w:marBottom w:val="0"/>
          <w:divBdr>
            <w:top w:val="none" w:sz="0" w:space="0" w:color="auto"/>
            <w:left w:val="none" w:sz="0" w:space="0" w:color="auto"/>
            <w:bottom w:val="none" w:sz="0" w:space="0" w:color="auto"/>
            <w:right w:val="none" w:sz="0" w:space="0" w:color="auto"/>
          </w:divBdr>
        </w:div>
        <w:div w:id="1343624442">
          <w:marLeft w:val="0"/>
          <w:marRight w:val="0"/>
          <w:marTop w:val="0"/>
          <w:marBottom w:val="0"/>
          <w:divBdr>
            <w:top w:val="none" w:sz="0" w:space="0" w:color="auto"/>
            <w:left w:val="none" w:sz="0" w:space="0" w:color="auto"/>
            <w:bottom w:val="none" w:sz="0" w:space="0" w:color="auto"/>
            <w:right w:val="none" w:sz="0" w:space="0" w:color="auto"/>
          </w:divBdr>
        </w:div>
        <w:div w:id="1243029003">
          <w:marLeft w:val="0"/>
          <w:marRight w:val="0"/>
          <w:marTop w:val="0"/>
          <w:marBottom w:val="0"/>
          <w:divBdr>
            <w:top w:val="none" w:sz="0" w:space="0" w:color="auto"/>
            <w:left w:val="none" w:sz="0" w:space="0" w:color="auto"/>
            <w:bottom w:val="none" w:sz="0" w:space="0" w:color="auto"/>
            <w:right w:val="none" w:sz="0" w:space="0" w:color="auto"/>
          </w:divBdr>
        </w:div>
        <w:div w:id="408310462">
          <w:marLeft w:val="0"/>
          <w:marRight w:val="0"/>
          <w:marTop w:val="0"/>
          <w:marBottom w:val="0"/>
          <w:divBdr>
            <w:top w:val="none" w:sz="0" w:space="0" w:color="auto"/>
            <w:left w:val="none" w:sz="0" w:space="0" w:color="auto"/>
            <w:bottom w:val="none" w:sz="0" w:space="0" w:color="auto"/>
            <w:right w:val="none" w:sz="0" w:space="0" w:color="auto"/>
          </w:divBdr>
        </w:div>
        <w:div w:id="1373119600">
          <w:marLeft w:val="0"/>
          <w:marRight w:val="0"/>
          <w:marTop w:val="0"/>
          <w:marBottom w:val="0"/>
          <w:divBdr>
            <w:top w:val="none" w:sz="0" w:space="0" w:color="auto"/>
            <w:left w:val="none" w:sz="0" w:space="0" w:color="auto"/>
            <w:bottom w:val="none" w:sz="0" w:space="0" w:color="auto"/>
            <w:right w:val="none" w:sz="0" w:space="0" w:color="auto"/>
          </w:divBdr>
        </w:div>
        <w:div w:id="1956329413">
          <w:marLeft w:val="0"/>
          <w:marRight w:val="0"/>
          <w:marTop w:val="0"/>
          <w:marBottom w:val="0"/>
          <w:divBdr>
            <w:top w:val="none" w:sz="0" w:space="0" w:color="auto"/>
            <w:left w:val="none" w:sz="0" w:space="0" w:color="auto"/>
            <w:bottom w:val="none" w:sz="0" w:space="0" w:color="auto"/>
            <w:right w:val="none" w:sz="0" w:space="0" w:color="auto"/>
          </w:divBdr>
        </w:div>
        <w:div w:id="336663920">
          <w:marLeft w:val="0"/>
          <w:marRight w:val="0"/>
          <w:marTop w:val="0"/>
          <w:marBottom w:val="0"/>
          <w:divBdr>
            <w:top w:val="none" w:sz="0" w:space="0" w:color="auto"/>
            <w:left w:val="none" w:sz="0" w:space="0" w:color="auto"/>
            <w:bottom w:val="none" w:sz="0" w:space="0" w:color="auto"/>
            <w:right w:val="none" w:sz="0" w:space="0" w:color="auto"/>
          </w:divBdr>
        </w:div>
        <w:div w:id="1945531553">
          <w:marLeft w:val="0"/>
          <w:marRight w:val="0"/>
          <w:marTop w:val="0"/>
          <w:marBottom w:val="0"/>
          <w:divBdr>
            <w:top w:val="none" w:sz="0" w:space="0" w:color="auto"/>
            <w:left w:val="none" w:sz="0" w:space="0" w:color="auto"/>
            <w:bottom w:val="none" w:sz="0" w:space="0" w:color="auto"/>
            <w:right w:val="none" w:sz="0" w:space="0" w:color="auto"/>
          </w:divBdr>
        </w:div>
        <w:div w:id="2000965657">
          <w:marLeft w:val="0"/>
          <w:marRight w:val="0"/>
          <w:marTop w:val="0"/>
          <w:marBottom w:val="0"/>
          <w:divBdr>
            <w:top w:val="none" w:sz="0" w:space="0" w:color="auto"/>
            <w:left w:val="none" w:sz="0" w:space="0" w:color="auto"/>
            <w:bottom w:val="none" w:sz="0" w:space="0" w:color="auto"/>
            <w:right w:val="none" w:sz="0" w:space="0" w:color="auto"/>
          </w:divBdr>
        </w:div>
        <w:div w:id="30693934">
          <w:marLeft w:val="0"/>
          <w:marRight w:val="0"/>
          <w:marTop w:val="0"/>
          <w:marBottom w:val="0"/>
          <w:divBdr>
            <w:top w:val="none" w:sz="0" w:space="0" w:color="auto"/>
            <w:left w:val="none" w:sz="0" w:space="0" w:color="auto"/>
            <w:bottom w:val="none" w:sz="0" w:space="0" w:color="auto"/>
            <w:right w:val="none" w:sz="0" w:space="0" w:color="auto"/>
          </w:divBdr>
        </w:div>
        <w:div w:id="1102216887">
          <w:marLeft w:val="0"/>
          <w:marRight w:val="0"/>
          <w:marTop w:val="0"/>
          <w:marBottom w:val="0"/>
          <w:divBdr>
            <w:top w:val="none" w:sz="0" w:space="0" w:color="auto"/>
            <w:left w:val="none" w:sz="0" w:space="0" w:color="auto"/>
            <w:bottom w:val="none" w:sz="0" w:space="0" w:color="auto"/>
            <w:right w:val="none" w:sz="0" w:space="0" w:color="auto"/>
          </w:divBdr>
        </w:div>
        <w:div w:id="1910773271">
          <w:marLeft w:val="0"/>
          <w:marRight w:val="0"/>
          <w:marTop w:val="0"/>
          <w:marBottom w:val="0"/>
          <w:divBdr>
            <w:top w:val="none" w:sz="0" w:space="0" w:color="auto"/>
            <w:left w:val="none" w:sz="0" w:space="0" w:color="auto"/>
            <w:bottom w:val="none" w:sz="0" w:space="0" w:color="auto"/>
            <w:right w:val="none" w:sz="0" w:space="0" w:color="auto"/>
          </w:divBdr>
        </w:div>
        <w:div w:id="2113697593">
          <w:marLeft w:val="0"/>
          <w:marRight w:val="0"/>
          <w:marTop w:val="0"/>
          <w:marBottom w:val="0"/>
          <w:divBdr>
            <w:top w:val="none" w:sz="0" w:space="0" w:color="auto"/>
            <w:left w:val="none" w:sz="0" w:space="0" w:color="auto"/>
            <w:bottom w:val="none" w:sz="0" w:space="0" w:color="auto"/>
            <w:right w:val="none" w:sz="0" w:space="0" w:color="auto"/>
          </w:divBdr>
        </w:div>
        <w:div w:id="1616904511">
          <w:marLeft w:val="0"/>
          <w:marRight w:val="0"/>
          <w:marTop w:val="0"/>
          <w:marBottom w:val="0"/>
          <w:divBdr>
            <w:top w:val="none" w:sz="0" w:space="0" w:color="auto"/>
            <w:left w:val="none" w:sz="0" w:space="0" w:color="auto"/>
            <w:bottom w:val="none" w:sz="0" w:space="0" w:color="auto"/>
            <w:right w:val="none" w:sz="0" w:space="0" w:color="auto"/>
          </w:divBdr>
        </w:div>
        <w:div w:id="1549216936">
          <w:marLeft w:val="0"/>
          <w:marRight w:val="0"/>
          <w:marTop w:val="0"/>
          <w:marBottom w:val="0"/>
          <w:divBdr>
            <w:top w:val="none" w:sz="0" w:space="0" w:color="auto"/>
            <w:left w:val="none" w:sz="0" w:space="0" w:color="auto"/>
            <w:bottom w:val="none" w:sz="0" w:space="0" w:color="auto"/>
            <w:right w:val="none" w:sz="0" w:space="0" w:color="auto"/>
          </w:divBdr>
        </w:div>
        <w:div w:id="1343625943">
          <w:marLeft w:val="0"/>
          <w:marRight w:val="0"/>
          <w:marTop w:val="0"/>
          <w:marBottom w:val="0"/>
          <w:divBdr>
            <w:top w:val="none" w:sz="0" w:space="0" w:color="auto"/>
            <w:left w:val="none" w:sz="0" w:space="0" w:color="auto"/>
            <w:bottom w:val="none" w:sz="0" w:space="0" w:color="auto"/>
            <w:right w:val="none" w:sz="0" w:space="0" w:color="auto"/>
          </w:divBdr>
        </w:div>
        <w:div w:id="689645521">
          <w:marLeft w:val="0"/>
          <w:marRight w:val="0"/>
          <w:marTop w:val="0"/>
          <w:marBottom w:val="0"/>
          <w:divBdr>
            <w:top w:val="none" w:sz="0" w:space="0" w:color="auto"/>
            <w:left w:val="none" w:sz="0" w:space="0" w:color="auto"/>
            <w:bottom w:val="none" w:sz="0" w:space="0" w:color="auto"/>
            <w:right w:val="none" w:sz="0" w:space="0" w:color="auto"/>
          </w:divBdr>
        </w:div>
        <w:div w:id="226844547">
          <w:marLeft w:val="0"/>
          <w:marRight w:val="0"/>
          <w:marTop w:val="0"/>
          <w:marBottom w:val="0"/>
          <w:divBdr>
            <w:top w:val="none" w:sz="0" w:space="0" w:color="auto"/>
            <w:left w:val="none" w:sz="0" w:space="0" w:color="auto"/>
            <w:bottom w:val="none" w:sz="0" w:space="0" w:color="auto"/>
            <w:right w:val="none" w:sz="0" w:space="0" w:color="auto"/>
          </w:divBdr>
        </w:div>
        <w:div w:id="1415860532">
          <w:marLeft w:val="0"/>
          <w:marRight w:val="0"/>
          <w:marTop w:val="0"/>
          <w:marBottom w:val="0"/>
          <w:divBdr>
            <w:top w:val="none" w:sz="0" w:space="0" w:color="auto"/>
            <w:left w:val="none" w:sz="0" w:space="0" w:color="auto"/>
            <w:bottom w:val="none" w:sz="0" w:space="0" w:color="auto"/>
            <w:right w:val="none" w:sz="0" w:space="0" w:color="auto"/>
          </w:divBdr>
        </w:div>
        <w:div w:id="1522889982">
          <w:marLeft w:val="0"/>
          <w:marRight w:val="0"/>
          <w:marTop w:val="0"/>
          <w:marBottom w:val="0"/>
          <w:divBdr>
            <w:top w:val="none" w:sz="0" w:space="0" w:color="auto"/>
            <w:left w:val="none" w:sz="0" w:space="0" w:color="auto"/>
            <w:bottom w:val="none" w:sz="0" w:space="0" w:color="auto"/>
            <w:right w:val="none" w:sz="0" w:space="0" w:color="auto"/>
          </w:divBdr>
        </w:div>
        <w:div w:id="1602178202">
          <w:marLeft w:val="0"/>
          <w:marRight w:val="0"/>
          <w:marTop w:val="0"/>
          <w:marBottom w:val="0"/>
          <w:divBdr>
            <w:top w:val="none" w:sz="0" w:space="0" w:color="auto"/>
            <w:left w:val="none" w:sz="0" w:space="0" w:color="auto"/>
            <w:bottom w:val="none" w:sz="0" w:space="0" w:color="auto"/>
            <w:right w:val="none" w:sz="0" w:space="0" w:color="auto"/>
          </w:divBdr>
        </w:div>
        <w:div w:id="1428233421">
          <w:marLeft w:val="0"/>
          <w:marRight w:val="0"/>
          <w:marTop w:val="0"/>
          <w:marBottom w:val="0"/>
          <w:divBdr>
            <w:top w:val="none" w:sz="0" w:space="0" w:color="auto"/>
            <w:left w:val="none" w:sz="0" w:space="0" w:color="auto"/>
            <w:bottom w:val="none" w:sz="0" w:space="0" w:color="auto"/>
            <w:right w:val="none" w:sz="0" w:space="0" w:color="auto"/>
          </w:divBdr>
        </w:div>
        <w:div w:id="1754737266">
          <w:marLeft w:val="0"/>
          <w:marRight w:val="0"/>
          <w:marTop w:val="0"/>
          <w:marBottom w:val="0"/>
          <w:divBdr>
            <w:top w:val="none" w:sz="0" w:space="0" w:color="auto"/>
            <w:left w:val="none" w:sz="0" w:space="0" w:color="auto"/>
            <w:bottom w:val="none" w:sz="0" w:space="0" w:color="auto"/>
            <w:right w:val="none" w:sz="0" w:space="0" w:color="auto"/>
          </w:divBdr>
        </w:div>
        <w:div w:id="1966933493">
          <w:marLeft w:val="0"/>
          <w:marRight w:val="0"/>
          <w:marTop w:val="0"/>
          <w:marBottom w:val="0"/>
          <w:divBdr>
            <w:top w:val="none" w:sz="0" w:space="0" w:color="auto"/>
            <w:left w:val="none" w:sz="0" w:space="0" w:color="auto"/>
            <w:bottom w:val="none" w:sz="0" w:space="0" w:color="auto"/>
            <w:right w:val="none" w:sz="0" w:space="0" w:color="auto"/>
          </w:divBdr>
        </w:div>
        <w:div w:id="358548817">
          <w:marLeft w:val="0"/>
          <w:marRight w:val="0"/>
          <w:marTop w:val="0"/>
          <w:marBottom w:val="0"/>
          <w:divBdr>
            <w:top w:val="none" w:sz="0" w:space="0" w:color="auto"/>
            <w:left w:val="none" w:sz="0" w:space="0" w:color="auto"/>
            <w:bottom w:val="none" w:sz="0" w:space="0" w:color="auto"/>
            <w:right w:val="none" w:sz="0" w:space="0" w:color="auto"/>
          </w:divBdr>
        </w:div>
        <w:div w:id="2053571886">
          <w:marLeft w:val="0"/>
          <w:marRight w:val="0"/>
          <w:marTop w:val="0"/>
          <w:marBottom w:val="0"/>
          <w:divBdr>
            <w:top w:val="none" w:sz="0" w:space="0" w:color="auto"/>
            <w:left w:val="none" w:sz="0" w:space="0" w:color="auto"/>
            <w:bottom w:val="none" w:sz="0" w:space="0" w:color="auto"/>
            <w:right w:val="none" w:sz="0" w:space="0" w:color="auto"/>
          </w:divBdr>
        </w:div>
        <w:div w:id="1049914098">
          <w:marLeft w:val="0"/>
          <w:marRight w:val="0"/>
          <w:marTop w:val="0"/>
          <w:marBottom w:val="0"/>
          <w:divBdr>
            <w:top w:val="none" w:sz="0" w:space="0" w:color="auto"/>
            <w:left w:val="none" w:sz="0" w:space="0" w:color="auto"/>
            <w:bottom w:val="none" w:sz="0" w:space="0" w:color="auto"/>
            <w:right w:val="none" w:sz="0" w:space="0" w:color="auto"/>
          </w:divBdr>
        </w:div>
        <w:div w:id="1855532518">
          <w:marLeft w:val="0"/>
          <w:marRight w:val="0"/>
          <w:marTop w:val="0"/>
          <w:marBottom w:val="0"/>
          <w:divBdr>
            <w:top w:val="none" w:sz="0" w:space="0" w:color="auto"/>
            <w:left w:val="none" w:sz="0" w:space="0" w:color="auto"/>
            <w:bottom w:val="none" w:sz="0" w:space="0" w:color="auto"/>
            <w:right w:val="none" w:sz="0" w:space="0" w:color="auto"/>
          </w:divBdr>
        </w:div>
        <w:div w:id="1813601046">
          <w:marLeft w:val="0"/>
          <w:marRight w:val="0"/>
          <w:marTop w:val="0"/>
          <w:marBottom w:val="0"/>
          <w:divBdr>
            <w:top w:val="none" w:sz="0" w:space="0" w:color="auto"/>
            <w:left w:val="none" w:sz="0" w:space="0" w:color="auto"/>
            <w:bottom w:val="none" w:sz="0" w:space="0" w:color="auto"/>
            <w:right w:val="none" w:sz="0" w:space="0" w:color="auto"/>
          </w:divBdr>
        </w:div>
        <w:div w:id="16471065">
          <w:marLeft w:val="0"/>
          <w:marRight w:val="0"/>
          <w:marTop w:val="0"/>
          <w:marBottom w:val="0"/>
          <w:divBdr>
            <w:top w:val="none" w:sz="0" w:space="0" w:color="auto"/>
            <w:left w:val="none" w:sz="0" w:space="0" w:color="auto"/>
            <w:bottom w:val="none" w:sz="0" w:space="0" w:color="auto"/>
            <w:right w:val="none" w:sz="0" w:space="0" w:color="auto"/>
          </w:divBdr>
        </w:div>
        <w:div w:id="1947543264">
          <w:marLeft w:val="0"/>
          <w:marRight w:val="0"/>
          <w:marTop w:val="0"/>
          <w:marBottom w:val="0"/>
          <w:divBdr>
            <w:top w:val="none" w:sz="0" w:space="0" w:color="auto"/>
            <w:left w:val="none" w:sz="0" w:space="0" w:color="auto"/>
            <w:bottom w:val="none" w:sz="0" w:space="0" w:color="auto"/>
            <w:right w:val="none" w:sz="0" w:space="0" w:color="auto"/>
          </w:divBdr>
        </w:div>
        <w:div w:id="2093693617">
          <w:marLeft w:val="0"/>
          <w:marRight w:val="0"/>
          <w:marTop w:val="0"/>
          <w:marBottom w:val="0"/>
          <w:divBdr>
            <w:top w:val="none" w:sz="0" w:space="0" w:color="auto"/>
            <w:left w:val="none" w:sz="0" w:space="0" w:color="auto"/>
            <w:bottom w:val="none" w:sz="0" w:space="0" w:color="auto"/>
            <w:right w:val="none" w:sz="0" w:space="0" w:color="auto"/>
          </w:divBdr>
        </w:div>
        <w:div w:id="613637941">
          <w:marLeft w:val="0"/>
          <w:marRight w:val="0"/>
          <w:marTop w:val="0"/>
          <w:marBottom w:val="0"/>
          <w:divBdr>
            <w:top w:val="none" w:sz="0" w:space="0" w:color="auto"/>
            <w:left w:val="none" w:sz="0" w:space="0" w:color="auto"/>
            <w:bottom w:val="none" w:sz="0" w:space="0" w:color="auto"/>
            <w:right w:val="none" w:sz="0" w:space="0" w:color="auto"/>
          </w:divBdr>
        </w:div>
        <w:div w:id="719792257">
          <w:marLeft w:val="0"/>
          <w:marRight w:val="0"/>
          <w:marTop w:val="0"/>
          <w:marBottom w:val="0"/>
          <w:divBdr>
            <w:top w:val="none" w:sz="0" w:space="0" w:color="auto"/>
            <w:left w:val="none" w:sz="0" w:space="0" w:color="auto"/>
            <w:bottom w:val="none" w:sz="0" w:space="0" w:color="auto"/>
            <w:right w:val="none" w:sz="0" w:space="0" w:color="auto"/>
          </w:divBdr>
        </w:div>
        <w:div w:id="1791240306">
          <w:marLeft w:val="0"/>
          <w:marRight w:val="0"/>
          <w:marTop w:val="0"/>
          <w:marBottom w:val="0"/>
          <w:divBdr>
            <w:top w:val="none" w:sz="0" w:space="0" w:color="auto"/>
            <w:left w:val="none" w:sz="0" w:space="0" w:color="auto"/>
            <w:bottom w:val="none" w:sz="0" w:space="0" w:color="auto"/>
            <w:right w:val="none" w:sz="0" w:space="0" w:color="auto"/>
          </w:divBdr>
        </w:div>
        <w:div w:id="512846456">
          <w:marLeft w:val="0"/>
          <w:marRight w:val="0"/>
          <w:marTop w:val="0"/>
          <w:marBottom w:val="0"/>
          <w:divBdr>
            <w:top w:val="none" w:sz="0" w:space="0" w:color="auto"/>
            <w:left w:val="none" w:sz="0" w:space="0" w:color="auto"/>
            <w:bottom w:val="none" w:sz="0" w:space="0" w:color="auto"/>
            <w:right w:val="none" w:sz="0" w:space="0" w:color="auto"/>
          </w:divBdr>
        </w:div>
        <w:div w:id="644358086">
          <w:marLeft w:val="0"/>
          <w:marRight w:val="0"/>
          <w:marTop w:val="0"/>
          <w:marBottom w:val="0"/>
          <w:divBdr>
            <w:top w:val="none" w:sz="0" w:space="0" w:color="auto"/>
            <w:left w:val="none" w:sz="0" w:space="0" w:color="auto"/>
            <w:bottom w:val="none" w:sz="0" w:space="0" w:color="auto"/>
            <w:right w:val="none" w:sz="0" w:space="0" w:color="auto"/>
          </w:divBdr>
        </w:div>
        <w:div w:id="2121339103">
          <w:marLeft w:val="0"/>
          <w:marRight w:val="0"/>
          <w:marTop w:val="0"/>
          <w:marBottom w:val="0"/>
          <w:divBdr>
            <w:top w:val="none" w:sz="0" w:space="0" w:color="auto"/>
            <w:left w:val="none" w:sz="0" w:space="0" w:color="auto"/>
            <w:bottom w:val="none" w:sz="0" w:space="0" w:color="auto"/>
            <w:right w:val="none" w:sz="0" w:space="0" w:color="auto"/>
          </w:divBdr>
        </w:div>
        <w:div w:id="986320566">
          <w:marLeft w:val="0"/>
          <w:marRight w:val="0"/>
          <w:marTop w:val="0"/>
          <w:marBottom w:val="0"/>
          <w:divBdr>
            <w:top w:val="none" w:sz="0" w:space="0" w:color="auto"/>
            <w:left w:val="none" w:sz="0" w:space="0" w:color="auto"/>
            <w:bottom w:val="none" w:sz="0" w:space="0" w:color="auto"/>
            <w:right w:val="none" w:sz="0" w:space="0" w:color="auto"/>
          </w:divBdr>
        </w:div>
        <w:div w:id="1831872245">
          <w:marLeft w:val="0"/>
          <w:marRight w:val="0"/>
          <w:marTop w:val="0"/>
          <w:marBottom w:val="0"/>
          <w:divBdr>
            <w:top w:val="none" w:sz="0" w:space="0" w:color="auto"/>
            <w:left w:val="none" w:sz="0" w:space="0" w:color="auto"/>
            <w:bottom w:val="none" w:sz="0" w:space="0" w:color="auto"/>
            <w:right w:val="none" w:sz="0" w:space="0" w:color="auto"/>
          </w:divBdr>
        </w:div>
        <w:div w:id="431828107">
          <w:marLeft w:val="0"/>
          <w:marRight w:val="0"/>
          <w:marTop w:val="0"/>
          <w:marBottom w:val="0"/>
          <w:divBdr>
            <w:top w:val="none" w:sz="0" w:space="0" w:color="auto"/>
            <w:left w:val="none" w:sz="0" w:space="0" w:color="auto"/>
            <w:bottom w:val="none" w:sz="0" w:space="0" w:color="auto"/>
            <w:right w:val="none" w:sz="0" w:space="0" w:color="auto"/>
          </w:divBdr>
        </w:div>
        <w:div w:id="1588880859">
          <w:marLeft w:val="0"/>
          <w:marRight w:val="0"/>
          <w:marTop w:val="0"/>
          <w:marBottom w:val="0"/>
          <w:divBdr>
            <w:top w:val="none" w:sz="0" w:space="0" w:color="auto"/>
            <w:left w:val="none" w:sz="0" w:space="0" w:color="auto"/>
            <w:bottom w:val="none" w:sz="0" w:space="0" w:color="auto"/>
            <w:right w:val="none" w:sz="0" w:space="0" w:color="auto"/>
          </w:divBdr>
        </w:div>
        <w:div w:id="807086050">
          <w:marLeft w:val="0"/>
          <w:marRight w:val="0"/>
          <w:marTop w:val="0"/>
          <w:marBottom w:val="0"/>
          <w:divBdr>
            <w:top w:val="none" w:sz="0" w:space="0" w:color="auto"/>
            <w:left w:val="none" w:sz="0" w:space="0" w:color="auto"/>
            <w:bottom w:val="none" w:sz="0" w:space="0" w:color="auto"/>
            <w:right w:val="none" w:sz="0" w:space="0" w:color="auto"/>
          </w:divBdr>
        </w:div>
        <w:div w:id="451553347">
          <w:marLeft w:val="0"/>
          <w:marRight w:val="0"/>
          <w:marTop w:val="0"/>
          <w:marBottom w:val="0"/>
          <w:divBdr>
            <w:top w:val="none" w:sz="0" w:space="0" w:color="auto"/>
            <w:left w:val="none" w:sz="0" w:space="0" w:color="auto"/>
            <w:bottom w:val="none" w:sz="0" w:space="0" w:color="auto"/>
            <w:right w:val="none" w:sz="0" w:space="0" w:color="auto"/>
          </w:divBdr>
        </w:div>
        <w:div w:id="364327488">
          <w:marLeft w:val="0"/>
          <w:marRight w:val="0"/>
          <w:marTop w:val="0"/>
          <w:marBottom w:val="0"/>
          <w:divBdr>
            <w:top w:val="none" w:sz="0" w:space="0" w:color="auto"/>
            <w:left w:val="none" w:sz="0" w:space="0" w:color="auto"/>
            <w:bottom w:val="none" w:sz="0" w:space="0" w:color="auto"/>
            <w:right w:val="none" w:sz="0" w:space="0" w:color="auto"/>
          </w:divBdr>
        </w:div>
        <w:div w:id="1183783692">
          <w:marLeft w:val="0"/>
          <w:marRight w:val="0"/>
          <w:marTop w:val="0"/>
          <w:marBottom w:val="0"/>
          <w:divBdr>
            <w:top w:val="none" w:sz="0" w:space="0" w:color="auto"/>
            <w:left w:val="none" w:sz="0" w:space="0" w:color="auto"/>
            <w:bottom w:val="none" w:sz="0" w:space="0" w:color="auto"/>
            <w:right w:val="none" w:sz="0" w:space="0" w:color="auto"/>
          </w:divBdr>
        </w:div>
        <w:div w:id="675351653">
          <w:marLeft w:val="0"/>
          <w:marRight w:val="0"/>
          <w:marTop w:val="0"/>
          <w:marBottom w:val="0"/>
          <w:divBdr>
            <w:top w:val="none" w:sz="0" w:space="0" w:color="auto"/>
            <w:left w:val="none" w:sz="0" w:space="0" w:color="auto"/>
            <w:bottom w:val="none" w:sz="0" w:space="0" w:color="auto"/>
            <w:right w:val="none" w:sz="0" w:space="0" w:color="auto"/>
          </w:divBdr>
        </w:div>
        <w:div w:id="2033844656">
          <w:marLeft w:val="0"/>
          <w:marRight w:val="0"/>
          <w:marTop w:val="0"/>
          <w:marBottom w:val="0"/>
          <w:divBdr>
            <w:top w:val="none" w:sz="0" w:space="0" w:color="auto"/>
            <w:left w:val="none" w:sz="0" w:space="0" w:color="auto"/>
            <w:bottom w:val="none" w:sz="0" w:space="0" w:color="auto"/>
            <w:right w:val="none" w:sz="0" w:space="0" w:color="auto"/>
          </w:divBdr>
        </w:div>
        <w:div w:id="924652691">
          <w:marLeft w:val="0"/>
          <w:marRight w:val="0"/>
          <w:marTop w:val="0"/>
          <w:marBottom w:val="0"/>
          <w:divBdr>
            <w:top w:val="none" w:sz="0" w:space="0" w:color="auto"/>
            <w:left w:val="none" w:sz="0" w:space="0" w:color="auto"/>
            <w:bottom w:val="none" w:sz="0" w:space="0" w:color="auto"/>
            <w:right w:val="none" w:sz="0" w:space="0" w:color="auto"/>
          </w:divBdr>
        </w:div>
        <w:div w:id="1641840422">
          <w:marLeft w:val="0"/>
          <w:marRight w:val="0"/>
          <w:marTop w:val="0"/>
          <w:marBottom w:val="0"/>
          <w:divBdr>
            <w:top w:val="none" w:sz="0" w:space="0" w:color="auto"/>
            <w:left w:val="none" w:sz="0" w:space="0" w:color="auto"/>
            <w:bottom w:val="none" w:sz="0" w:space="0" w:color="auto"/>
            <w:right w:val="none" w:sz="0" w:space="0" w:color="auto"/>
          </w:divBdr>
        </w:div>
        <w:div w:id="138377846">
          <w:marLeft w:val="0"/>
          <w:marRight w:val="0"/>
          <w:marTop w:val="0"/>
          <w:marBottom w:val="0"/>
          <w:divBdr>
            <w:top w:val="none" w:sz="0" w:space="0" w:color="auto"/>
            <w:left w:val="none" w:sz="0" w:space="0" w:color="auto"/>
            <w:bottom w:val="none" w:sz="0" w:space="0" w:color="auto"/>
            <w:right w:val="none" w:sz="0" w:space="0" w:color="auto"/>
          </w:divBdr>
        </w:div>
        <w:div w:id="680857442">
          <w:marLeft w:val="0"/>
          <w:marRight w:val="0"/>
          <w:marTop w:val="0"/>
          <w:marBottom w:val="0"/>
          <w:divBdr>
            <w:top w:val="none" w:sz="0" w:space="0" w:color="auto"/>
            <w:left w:val="none" w:sz="0" w:space="0" w:color="auto"/>
            <w:bottom w:val="none" w:sz="0" w:space="0" w:color="auto"/>
            <w:right w:val="none" w:sz="0" w:space="0" w:color="auto"/>
          </w:divBdr>
        </w:div>
        <w:div w:id="695038628">
          <w:marLeft w:val="0"/>
          <w:marRight w:val="0"/>
          <w:marTop w:val="0"/>
          <w:marBottom w:val="0"/>
          <w:divBdr>
            <w:top w:val="none" w:sz="0" w:space="0" w:color="auto"/>
            <w:left w:val="none" w:sz="0" w:space="0" w:color="auto"/>
            <w:bottom w:val="none" w:sz="0" w:space="0" w:color="auto"/>
            <w:right w:val="none" w:sz="0" w:space="0" w:color="auto"/>
          </w:divBdr>
        </w:div>
        <w:div w:id="823274222">
          <w:marLeft w:val="0"/>
          <w:marRight w:val="0"/>
          <w:marTop w:val="0"/>
          <w:marBottom w:val="0"/>
          <w:divBdr>
            <w:top w:val="none" w:sz="0" w:space="0" w:color="auto"/>
            <w:left w:val="none" w:sz="0" w:space="0" w:color="auto"/>
            <w:bottom w:val="none" w:sz="0" w:space="0" w:color="auto"/>
            <w:right w:val="none" w:sz="0" w:space="0" w:color="auto"/>
          </w:divBdr>
        </w:div>
        <w:div w:id="254749080">
          <w:marLeft w:val="0"/>
          <w:marRight w:val="0"/>
          <w:marTop w:val="0"/>
          <w:marBottom w:val="0"/>
          <w:divBdr>
            <w:top w:val="none" w:sz="0" w:space="0" w:color="auto"/>
            <w:left w:val="none" w:sz="0" w:space="0" w:color="auto"/>
            <w:bottom w:val="none" w:sz="0" w:space="0" w:color="auto"/>
            <w:right w:val="none" w:sz="0" w:space="0" w:color="auto"/>
          </w:divBdr>
        </w:div>
        <w:div w:id="965356445">
          <w:marLeft w:val="0"/>
          <w:marRight w:val="0"/>
          <w:marTop w:val="0"/>
          <w:marBottom w:val="0"/>
          <w:divBdr>
            <w:top w:val="none" w:sz="0" w:space="0" w:color="auto"/>
            <w:left w:val="none" w:sz="0" w:space="0" w:color="auto"/>
            <w:bottom w:val="none" w:sz="0" w:space="0" w:color="auto"/>
            <w:right w:val="none" w:sz="0" w:space="0" w:color="auto"/>
          </w:divBdr>
        </w:div>
        <w:div w:id="974486775">
          <w:marLeft w:val="0"/>
          <w:marRight w:val="0"/>
          <w:marTop w:val="0"/>
          <w:marBottom w:val="0"/>
          <w:divBdr>
            <w:top w:val="none" w:sz="0" w:space="0" w:color="auto"/>
            <w:left w:val="none" w:sz="0" w:space="0" w:color="auto"/>
            <w:bottom w:val="none" w:sz="0" w:space="0" w:color="auto"/>
            <w:right w:val="none" w:sz="0" w:space="0" w:color="auto"/>
          </w:divBdr>
        </w:div>
        <w:div w:id="1068457695">
          <w:marLeft w:val="0"/>
          <w:marRight w:val="0"/>
          <w:marTop w:val="0"/>
          <w:marBottom w:val="0"/>
          <w:divBdr>
            <w:top w:val="none" w:sz="0" w:space="0" w:color="auto"/>
            <w:left w:val="none" w:sz="0" w:space="0" w:color="auto"/>
            <w:bottom w:val="none" w:sz="0" w:space="0" w:color="auto"/>
            <w:right w:val="none" w:sz="0" w:space="0" w:color="auto"/>
          </w:divBdr>
        </w:div>
        <w:div w:id="688527753">
          <w:marLeft w:val="0"/>
          <w:marRight w:val="0"/>
          <w:marTop w:val="0"/>
          <w:marBottom w:val="0"/>
          <w:divBdr>
            <w:top w:val="none" w:sz="0" w:space="0" w:color="auto"/>
            <w:left w:val="none" w:sz="0" w:space="0" w:color="auto"/>
            <w:bottom w:val="none" w:sz="0" w:space="0" w:color="auto"/>
            <w:right w:val="none" w:sz="0" w:space="0" w:color="auto"/>
          </w:divBdr>
        </w:div>
        <w:div w:id="933394705">
          <w:marLeft w:val="0"/>
          <w:marRight w:val="0"/>
          <w:marTop w:val="0"/>
          <w:marBottom w:val="0"/>
          <w:divBdr>
            <w:top w:val="none" w:sz="0" w:space="0" w:color="auto"/>
            <w:left w:val="none" w:sz="0" w:space="0" w:color="auto"/>
            <w:bottom w:val="none" w:sz="0" w:space="0" w:color="auto"/>
            <w:right w:val="none" w:sz="0" w:space="0" w:color="auto"/>
          </w:divBdr>
        </w:div>
        <w:div w:id="839389958">
          <w:marLeft w:val="0"/>
          <w:marRight w:val="0"/>
          <w:marTop w:val="0"/>
          <w:marBottom w:val="0"/>
          <w:divBdr>
            <w:top w:val="none" w:sz="0" w:space="0" w:color="auto"/>
            <w:left w:val="none" w:sz="0" w:space="0" w:color="auto"/>
            <w:bottom w:val="none" w:sz="0" w:space="0" w:color="auto"/>
            <w:right w:val="none" w:sz="0" w:space="0" w:color="auto"/>
          </w:divBdr>
        </w:div>
        <w:div w:id="1758208481">
          <w:marLeft w:val="0"/>
          <w:marRight w:val="0"/>
          <w:marTop w:val="0"/>
          <w:marBottom w:val="0"/>
          <w:divBdr>
            <w:top w:val="none" w:sz="0" w:space="0" w:color="auto"/>
            <w:left w:val="none" w:sz="0" w:space="0" w:color="auto"/>
            <w:bottom w:val="none" w:sz="0" w:space="0" w:color="auto"/>
            <w:right w:val="none" w:sz="0" w:space="0" w:color="auto"/>
          </w:divBdr>
        </w:div>
        <w:div w:id="1310672387">
          <w:marLeft w:val="0"/>
          <w:marRight w:val="0"/>
          <w:marTop w:val="0"/>
          <w:marBottom w:val="0"/>
          <w:divBdr>
            <w:top w:val="none" w:sz="0" w:space="0" w:color="auto"/>
            <w:left w:val="none" w:sz="0" w:space="0" w:color="auto"/>
            <w:bottom w:val="none" w:sz="0" w:space="0" w:color="auto"/>
            <w:right w:val="none" w:sz="0" w:space="0" w:color="auto"/>
          </w:divBdr>
        </w:div>
        <w:div w:id="1980914640">
          <w:marLeft w:val="0"/>
          <w:marRight w:val="0"/>
          <w:marTop w:val="0"/>
          <w:marBottom w:val="0"/>
          <w:divBdr>
            <w:top w:val="none" w:sz="0" w:space="0" w:color="auto"/>
            <w:left w:val="none" w:sz="0" w:space="0" w:color="auto"/>
            <w:bottom w:val="none" w:sz="0" w:space="0" w:color="auto"/>
            <w:right w:val="none" w:sz="0" w:space="0" w:color="auto"/>
          </w:divBdr>
        </w:div>
        <w:div w:id="1285113213">
          <w:marLeft w:val="0"/>
          <w:marRight w:val="0"/>
          <w:marTop w:val="0"/>
          <w:marBottom w:val="0"/>
          <w:divBdr>
            <w:top w:val="none" w:sz="0" w:space="0" w:color="auto"/>
            <w:left w:val="none" w:sz="0" w:space="0" w:color="auto"/>
            <w:bottom w:val="none" w:sz="0" w:space="0" w:color="auto"/>
            <w:right w:val="none" w:sz="0" w:space="0" w:color="auto"/>
          </w:divBdr>
        </w:div>
        <w:div w:id="2045791402">
          <w:marLeft w:val="0"/>
          <w:marRight w:val="0"/>
          <w:marTop w:val="0"/>
          <w:marBottom w:val="0"/>
          <w:divBdr>
            <w:top w:val="none" w:sz="0" w:space="0" w:color="auto"/>
            <w:left w:val="none" w:sz="0" w:space="0" w:color="auto"/>
            <w:bottom w:val="none" w:sz="0" w:space="0" w:color="auto"/>
            <w:right w:val="none" w:sz="0" w:space="0" w:color="auto"/>
          </w:divBdr>
        </w:div>
        <w:div w:id="839152728">
          <w:marLeft w:val="0"/>
          <w:marRight w:val="0"/>
          <w:marTop w:val="0"/>
          <w:marBottom w:val="0"/>
          <w:divBdr>
            <w:top w:val="none" w:sz="0" w:space="0" w:color="auto"/>
            <w:left w:val="none" w:sz="0" w:space="0" w:color="auto"/>
            <w:bottom w:val="none" w:sz="0" w:space="0" w:color="auto"/>
            <w:right w:val="none" w:sz="0" w:space="0" w:color="auto"/>
          </w:divBdr>
        </w:div>
        <w:div w:id="2054115325">
          <w:marLeft w:val="0"/>
          <w:marRight w:val="0"/>
          <w:marTop w:val="0"/>
          <w:marBottom w:val="0"/>
          <w:divBdr>
            <w:top w:val="none" w:sz="0" w:space="0" w:color="auto"/>
            <w:left w:val="none" w:sz="0" w:space="0" w:color="auto"/>
            <w:bottom w:val="none" w:sz="0" w:space="0" w:color="auto"/>
            <w:right w:val="none" w:sz="0" w:space="0" w:color="auto"/>
          </w:divBdr>
        </w:div>
        <w:div w:id="1001813696">
          <w:marLeft w:val="0"/>
          <w:marRight w:val="0"/>
          <w:marTop w:val="0"/>
          <w:marBottom w:val="0"/>
          <w:divBdr>
            <w:top w:val="none" w:sz="0" w:space="0" w:color="auto"/>
            <w:left w:val="none" w:sz="0" w:space="0" w:color="auto"/>
            <w:bottom w:val="none" w:sz="0" w:space="0" w:color="auto"/>
            <w:right w:val="none" w:sz="0" w:space="0" w:color="auto"/>
          </w:divBdr>
        </w:div>
        <w:div w:id="1485703078">
          <w:marLeft w:val="0"/>
          <w:marRight w:val="0"/>
          <w:marTop w:val="0"/>
          <w:marBottom w:val="0"/>
          <w:divBdr>
            <w:top w:val="none" w:sz="0" w:space="0" w:color="auto"/>
            <w:left w:val="none" w:sz="0" w:space="0" w:color="auto"/>
            <w:bottom w:val="none" w:sz="0" w:space="0" w:color="auto"/>
            <w:right w:val="none" w:sz="0" w:space="0" w:color="auto"/>
          </w:divBdr>
        </w:div>
        <w:div w:id="1997224866">
          <w:marLeft w:val="0"/>
          <w:marRight w:val="0"/>
          <w:marTop w:val="0"/>
          <w:marBottom w:val="0"/>
          <w:divBdr>
            <w:top w:val="none" w:sz="0" w:space="0" w:color="auto"/>
            <w:left w:val="none" w:sz="0" w:space="0" w:color="auto"/>
            <w:bottom w:val="none" w:sz="0" w:space="0" w:color="auto"/>
            <w:right w:val="none" w:sz="0" w:space="0" w:color="auto"/>
          </w:divBdr>
        </w:div>
        <w:div w:id="1536652869">
          <w:marLeft w:val="0"/>
          <w:marRight w:val="0"/>
          <w:marTop w:val="0"/>
          <w:marBottom w:val="0"/>
          <w:divBdr>
            <w:top w:val="none" w:sz="0" w:space="0" w:color="auto"/>
            <w:left w:val="none" w:sz="0" w:space="0" w:color="auto"/>
            <w:bottom w:val="none" w:sz="0" w:space="0" w:color="auto"/>
            <w:right w:val="none" w:sz="0" w:space="0" w:color="auto"/>
          </w:divBdr>
        </w:div>
        <w:div w:id="1722942380">
          <w:marLeft w:val="0"/>
          <w:marRight w:val="0"/>
          <w:marTop w:val="0"/>
          <w:marBottom w:val="0"/>
          <w:divBdr>
            <w:top w:val="none" w:sz="0" w:space="0" w:color="auto"/>
            <w:left w:val="none" w:sz="0" w:space="0" w:color="auto"/>
            <w:bottom w:val="none" w:sz="0" w:space="0" w:color="auto"/>
            <w:right w:val="none" w:sz="0" w:space="0" w:color="auto"/>
          </w:divBdr>
        </w:div>
      </w:divsChild>
    </w:div>
    <w:div w:id="1577207755">
      <w:bodyDiv w:val="1"/>
      <w:marLeft w:val="0"/>
      <w:marRight w:val="0"/>
      <w:marTop w:val="0"/>
      <w:marBottom w:val="0"/>
      <w:divBdr>
        <w:top w:val="none" w:sz="0" w:space="0" w:color="auto"/>
        <w:left w:val="none" w:sz="0" w:space="0" w:color="auto"/>
        <w:bottom w:val="none" w:sz="0" w:space="0" w:color="auto"/>
        <w:right w:val="none" w:sz="0" w:space="0" w:color="auto"/>
      </w:divBdr>
      <w:divsChild>
        <w:div w:id="732001401">
          <w:marLeft w:val="0"/>
          <w:marRight w:val="0"/>
          <w:marTop w:val="0"/>
          <w:marBottom w:val="0"/>
          <w:divBdr>
            <w:top w:val="none" w:sz="0" w:space="0" w:color="auto"/>
            <w:left w:val="none" w:sz="0" w:space="0" w:color="auto"/>
            <w:bottom w:val="none" w:sz="0" w:space="0" w:color="auto"/>
            <w:right w:val="none" w:sz="0" w:space="0" w:color="auto"/>
          </w:divBdr>
        </w:div>
        <w:div w:id="1939212398">
          <w:marLeft w:val="0"/>
          <w:marRight w:val="0"/>
          <w:marTop w:val="0"/>
          <w:marBottom w:val="0"/>
          <w:divBdr>
            <w:top w:val="none" w:sz="0" w:space="0" w:color="auto"/>
            <w:left w:val="none" w:sz="0" w:space="0" w:color="auto"/>
            <w:bottom w:val="none" w:sz="0" w:space="0" w:color="auto"/>
            <w:right w:val="none" w:sz="0" w:space="0" w:color="auto"/>
          </w:divBdr>
        </w:div>
        <w:div w:id="1924683163">
          <w:marLeft w:val="0"/>
          <w:marRight w:val="0"/>
          <w:marTop w:val="0"/>
          <w:marBottom w:val="0"/>
          <w:divBdr>
            <w:top w:val="none" w:sz="0" w:space="0" w:color="auto"/>
            <w:left w:val="none" w:sz="0" w:space="0" w:color="auto"/>
            <w:bottom w:val="none" w:sz="0" w:space="0" w:color="auto"/>
            <w:right w:val="none" w:sz="0" w:space="0" w:color="auto"/>
          </w:divBdr>
        </w:div>
        <w:div w:id="940071742">
          <w:marLeft w:val="0"/>
          <w:marRight w:val="0"/>
          <w:marTop w:val="0"/>
          <w:marBottom w:val="0"/>
          <w:divBdr>
            <w:top w:val="none" w:sz="0" w:space="0" w:color="auto"/>
            <w:left w:val="none" w:sz="0" w:space="0" w:color="auto"/>
            <w:bottom w:val="none" w:sz="0" w:space="0" w:color="auto"/>
            <w:right w:val="none" w:sz="0" w:space="0" w:color="auto"/>
          </w:divBdr>
        </w:div>
        <w:div w:id="123348541">
          <w:marLeft w:val="0"/>
          <w:marRight w:val="0"/>
          <w:marTop w:val="0"/>
          <w:marBottom w:val="0"/>
          <w:divBdr>
            <w:top w:val="none" w:sz="0" w:space="0" w:color="auto"/>
            <w:left w:val="none" w:sz="0" w:space="0" w:color="auto"/>
            <w:bottom w:val="none" w:sz="0" w:space="0" w:color="auto"/>
            <w:right w:val="none" w:sz="0" w:space="0" w:color="auto"/>
          </w:divBdr>
        </w:div>
        <w:div w:id="1948385457">
          <w:marLeft w:val="0"/>
          <w:marRight w:val="0"/>
          <w:marTop w:val="0"/>
          <w:marBottom w:val="0"/>
          <w:divBdr>
            <w:top w:val="none" w:sz="0" w:space="0" w:color="auto"/>
            <w:left w:val="none" w:sz="0" w:space="0" w:color="auto"/>
            <w:bottom w:val="none" w:sz="0" w:space="0" w:color="auto"/>
            <w:right w:val="none" w:sz="0" w:space="0" w:color="auto"/>
          </w:divBdr>
        </w:div>
        <w:div w:id="9453661">
          <w:marLeft w:val="0"/>
          <w:marRight w:val="0"/>
          <w:marTop w:val="0"/>
          <w:marBottom w:val="0"/>
          <w:divBdr>
            <w:top w:val="none" w:sz="0" w:space="0" w:color="auto"/>
            <w:left w:val="none" w:sz="0" w:space="0" w:color="auto"/>
            <w:bottom w:val="none" w:sz="0" w:space="0" w:color="auto"/>
            <w:right w:val="none" w:sz="0" w:space="0" w:color="auto"/>
          </w:divBdr>
        </w:div>
        <w:div w:id="1160732081">
          <w:marLeft w:val="0"/>
          <w:marRight w:val="0"/>
          <w:marTop w:val="0"/>
          <w:marBottom w:val="0"/>
          <w:divBdr>
            <w:top w:val="none" w:sz="0" w:space="0" w:color="auto"/>
            <w:left w:val="none" w:sz="0" w:space="0" w:color="auto"/>
            <w:bottom w:val="none" w:sz="0" w:space="0" w:color="auto"/>
            <w:right w:val="none" w:sz="0" w:space="0" w:color="auto"/>
          </w:divBdr>
        </w:div>
        <w:div w:id="2019577523">
          <w:marLeft w:val="0"/>
          <w:marRight w:val="0"/>
          <w:marTop w:val="0"/>
          <w:marBottom w:val="0"/>
          <w:divBdr>
            <w:top w:val="none" w:sz="0" w:space="0" w:color="auto"/>
            <w:left w:val="none" w:sz="0" w:space="0" w:color="auto"/>
            <w:bottom w:val="none" w:sz="0" w:space="0" w:color="auto"/>
            <w:right w:val="none" w:sz="0" w:space="0" w:color="auto"/>
          </w:divBdr>
        </w:div>
        <w:div w:id="1534921132">
          <w:marLeft w:val="0"/>
          <w:marRight w:val="0"/>
          <w:marTop w:val="0"/>
          <w:marBottom w:val="0"/>
          <w:divBdr>
            <w:top w:val="none" w:sz="0" w:space="0" w:color="auto"/>
            <w:left w:val="none" w:sz="0" w:space="0" w:color="auto"/>
            <w:bottom w:val="none" w:sz="0" w:space="0" w:color="auto"/>
            <w:right w:val="none" w:sz="0" w:space="0" w:color="auto"/>
          </w:divBdr>
        </w:div>
        <w:div w:id="385104749">
          <w:marLeft w:val="0"/>
          <w:marRight w:val="0"/>
          <w:marTop w:val="0"/>
          <w:marBottom w:val="0"/>
          <w:divBdr>
            <w:top w:val="none" w:sz="0" w:space="0" w:color="auto"/>
            <w:left w:val="none" w:sz="0" w:space="0" w:color="auto"/>
            <w:bottom w:val="none" w:sz="0" w:space="0" w:color="auto"/>
            <w:right w:val="none" w:sz="0" w:space="0" w:color="auto"/>
          </w:divBdr>
        </w:div>
        <w:div w:id="1643463532">
          <w:marLeft w:val="0"/>
          <w:marRight w:val="0"/>
          <w:marTop w:val="0"/>
          <w:marBottom w:val="0"/>
          <w:divBdr>
            <w:top w:val="none" w:sz="0" w:space="0" w:color="auto"/>
            <w:left w:val="none" w:sz="0" w:space="0" w:color="auto"/>
            <w:bottom w:val="none" w:sz="0" w:space="0" w:color="auto"/>
            <w:right w:val="none" w:sz="0" w:space="0" w:color="auto"/>
          </w:divBdr>
        </w:div>
        <w:div w:id="682979646">
          <w:marLeft w:val="0"/>
          <w:marRight w:val="0"/>
          <w:marTop w:val="0"/>
          <w:marBottom w:val="0"/>
          <w:divBdr>
            <w:top w:val="none" w:sz="0" w:space="0" w:color="auto"/>
            <w:left w:val="none" w:sz="0" w:space="0" w:color="auto"/>
            <w:bottom w:val="none" w:sz="0" w:space="0" w:color="auto"/>
            <w:right w:val="none" w:sz="0" w:space="0" w:color="auto"/>
          </w:divBdr>
        </w:div>
        <w:div w:id="342634042">
          <w:marLeft w:val="0"/>
          <w:marRight w:val="0"/>
          <w:marTop w:val="0"/>
          <w:marBottom w:val="0"/>
          <w:divBdr>
            <w:top w:val="none" w:sz="0" w:space="0" w:color="auto"/>
            <w:left w:val="none" w:sz="0" w:space="0" w:color="auto"/>
            <w:bottom w:val="none" w:sz="0" w:space="0" w:color="auto"/>
            <w:right w:val="none" w:sz="0" w:space="0" w:color="auto"/>
          </w:divBdr>
        </w:div>
        <w:div w:id="2135826260">
          <w:marLeft w:val="0"/>
          <w:marRight w:val="0"/>
          <w:marTop w:val="0"/>
          <w:marBottom w:val="0"/>
          <w:divBdr>
            <w:top w:val="none" w:sz="0" w:space="0" w:color="auto"/>
            <w:left w:val="none" w:sz="0" w:space="0" w:color="auto"/>
            <w:bottom w:val="none" w:sz="0" w:space="0" w:color="auto"/>
            <w:right w:val="none" w:sz="0" w:space="0" w:color="auto"/>
          </w:divBdr>
        </w:div>
        <w:div w:id="1620066302">
          <w:marLeft w:val="0"/>
          <w:marRight w:val="0"/>
          <w:marTop w:val="0"/>
          <w:marBottom w:val="0"/>
          <w:divBdr>
            <w:top w:val="none" w:sz="0" w:space="0" w:color="auto"/>
            <w:left w:val="none" w:sz="0" w:space="0" w:color="auto"/>
            <w:bottom w:val="none" w:sz="0" w:space="0" w:color="auto"/>
            <w:right w:val="none" w:sz="0" w:space="0" w:color="auto"/>
          </w:divBdr>
        </w:div>
        <w:div w:id="560138605">
          <w:marLeft w:val="0"/>
          <w:marRight w:val="0"/>
          <w:marTop w:val="0"/>
          <w:marBottom w:val="0"/>
          <w:divBdr>
            <w:top w:val="none" w:sz="0" w:space="0" w:color="auto"/>
            <w:left w:val="none" w:sz="0" w:space="0" w:color="auto"/>
            <w:bottom w:val="none" w:sz="0" w:space="0" w:color="auto"/>
            <w:right w:val="none" w:sz="0" w:space="0" w:color="auto"/>
          </w:divBdr>
        </w:div>
        <w:div w:id="592784334">
          <w:marLeft w:val="0"/>
          <w:marRight w:val="0"/>
          <w:marTop w:val="0"/>
          <w:marBottom w:val="0"/>
          <w:divBdr>
            <w:top w:val="none" w:sz="0" w:space="0" w:color="auto"/>
            <w:left w:val="none" w:sz="0" w:space="0" w:color="auto"/>
            <w:bottom w:val="none" w:sz="0" w:space="0" w:color="auto"/>
            <w:right w:val="none" w:sz="0" w:space="0" w:color="auto"/>
          </w:divBdr>
        </w:div>
        <w:div w:id="582109096">
          <w:marLeft w:val="0"/>
          <w:marRight w:val="0"/>
          <w:marTop w:val="0"/>
          <w:marBottom w:val="0"/>
          <w:divBdr>
            <w:top w:val="none" w:sz="0" w:space="0" w:color="auto"/>
            <w:left w:val="none" w:sz="0" w:space="0" w:color="auto"/>
            <w:bottom w:val="none" w:sz="0" w:space="0" w:color="auto"/>
            <w:right w:val="none" w:sz="0" w:space="0" w:color="auto"/>
          </w:divBdr>
        </w:div>
        <w:div w:id="597905057">
          <w:marLeft w:val="0"/>
          <w:marRight w:val="0"/>
          <w:marTop w:val="0"/>
          <w:marBottom w:val="0"/>
          <w:divBdr>
            <w:top w:val="none" w:sz="0" w:space="0" w:color="auto"/>
            <w:left w:val="none" w:sz="0" w:space="0" w:color="auto"/>
            <w:bottom w:val="none" w:sz="0" w:space="0" w:color="auto"/>
            <w:right w:val="none" w:sz="0" w:space="0" w:color="auto"/>
          </w:divBdr>
        </w:div>
        <w:div w:id="553927383">
          <w:marLeft w:val="0"/>
          <w:marRight w:val="0"/>
          <w:marTop w:val="0"/>
          <w:marBottom w:val="0"/>
          <w:divBdr>
            <w:top w:val="none" w:sz="0" w:space="0" w:color="auto"/>
            <w:left w:val="none" w:sz="0" w:space="0" w:color="auto"/>
            <w:bottom w:val="none" w:sz="0" w:space="0" w:color="auto"/>
            <w:right w:val="none" w:sz="0" w:space="0" w:color="auto"/>
          </w:divBdr>
        </w:div>
      </w:divsChild>
    </w:div>
    <w:div w:id="1745182341">
      <w:bodyDiv w:val="1"/>
      <w:marLeft w:val="0"/>
      <w:marRight w:val="0"/>
      <w:marTop w:val="0"/>
      <w:marBottom w:val="0"/>
      <w:divBdr>
        <w:top w:val="none" w:sz="0" w:space="0" w:color="auto"/>
        <w:left w:val="none" w:sz="0" w:space="0" w:color="auto"/>
        <w:bottom w:val="none" w:sz="0" w:space="0" w:color="auto"/>
        <w:right w:val="none" w:sz="0" w:space="0" w:color="auto"/>
      </w:divBdr>
      <w:divsChild>
        <w:div w:id="29458424">
          <w:marLeft w:val="0"/>
          <w:marRight w:val="0"/>
          <w:marTop w:val="0"/>
          <w:marBottom w:val="0"/>
          <w:divBdr>
            <w:top w:val="none" w:sz="0" w:space="0" w:color="auto"/>
            <w:left w:val="none" w:sz="0" w:space="0" w:color="auto"/>
            <w:bottom w:val="none" w:sz="0" w:space="0" w:color="auto"/>
            <w:right w:val="none" w:sz="0" w:space="0" w:color="auto"/>
          </w:divBdr>
        </w:div>
        <w:div w:id="2025861533">
          <w:marLeft w:val="0"/>
          <w:marRight w:val="0"/>
          <w:marTop w:val="0"/>
          <w:marBottom w:val="0"/>
          <w:divBdr>
            <w:top w:val="none" w:sz="0" w:space="0" w:color="auto"/>
            <w:left w:val="none" w:sz="0" w:space="0" w:color="auto"/>
            <w:bottom w:val="none" w:sz="0" w:space="0" w:color="auto"/>
            <w:right w:val="none" w:sz="0" w:space="0" w:color="auto"/>
          </w:divBdr>
        </w:div>
      </w:divsChild>
    </w:div>
    <w:div w:id="1778787705">
      <w:bodyDiv w:val="1"/>
      <w:marLeft w:val="0"/>
      <w:marRight w:val="0"/>
      <w:marTop w:val="0"/>
      <w:marBottom w:val="0"/>
      <w:divBdr>
        <w:top w:val="none" w:sz="0" w:space="0" w:color="auto"/>
        <w:left w:val="none" w:sz="0" w:space="0" w:color="auto"/>
        <w:bottom w:val="none" w:sz="0" w:space="0" w:color="auto"/>
        <w:right w:val="none" w:sz="0" w:space="0" w:color="auto"/>
      </w:divBdr>
      <w:divsChild>
        <w:div w:id="1989508845">
          <w:marLeft w:val="0"/>
          <w:marRight w:val="0"/>
          <w:marTop w:val="0"/>
          <w:marBottom w:val="0"/>
          <w:divBdr>
            <w:top w:val="none" w:sz="0" w:space="0" w:color="auto"/>
            <w:left w:val="none" w:sz="0" w:space="0" w:color="auto"/>
            <w:bottom w:val="none" w:sz="0" w:space="0" w:color="auto"/>
            <w:right w:val="none" w:sz="0" w:space="0" w:color="auto"/>
          </w:divBdr>
        </w:div>
        <w:div w:id="2072803064">
          <w:marLeft w:val="0"/>
          <w:marRight w:val="0"/>
          <w:marTop w:val="0"/>
          <w:marBottom w:val="0"/>
          <w:divBdr>
            <w:top w:val="none" w:sz="0" w:space="0" w:color="auto"/>
            <w:left w:val="none" w:sz="0" w:space="0" w:color="auto"/>
            <w:bottom w:val="none" w:sz="0" w:space="0" w:color="auto"/>
            <w:right w:val="none" w:sz="0" w:space="0" w:color="auto"/>
          </w:divBdr>
        </w:div>
        <w:div w:id="752971082">
          <w:marLeft w:val="0"/>
          <w:marRight w:val="0"/>
          <w:marTop w:val="0"/>
          <w:marBottom w:val="0"/>
          <w:divBdr>
            <w:top w:val="none" w:sz="0" w:space="0" w:color="auto"/>
            <w:left w:val="none" w:sz="0" w:space="0" w:color="auto"/>
            <w:bottom w:val="none" w:sz="0" w:space="0" w:color="auto"/>
            <w:right w:val="none" w:sz="0" w:space="0" w:color="auto"/>
          </w:divBdr>
        </w:div>
      </w:divsChild>
    </w:div>
    <w:div w:id="1783498205">
      <w:bodyDiv w:val="1"/>
      <w:marLeft w:val="0"/>
      <w:marRight w:val="0"/>
      <w:marTop w:val="0"/>
      <w:marBottom w:val="0"/>
      <w:divBdr>
        <w:top w:val="none" w:sz="0" w:space="0" w:color="auto"/>
        <w:left w:val="none" w:sz="0" w:space="0" w:color="auto"/>
        <w:bottom w:val="none" w:sz="0" w:space="0" w:color="auto"/>
        <w:right w:val="none" w:sz="0" w:space="0" w:color="auto"/>
      </w:divBdr>
      <w:divsChild>
        <w:div w:id="1431075530">
          <w:marLeft w:val="0"/>
          <w:marRight w:val="0"/>
          <w:marTop w:val="0"/>
          <w:marBottom w:val="0"/>
          <w:divBdr>
            <w:top w:val="none" w:sz="0" w:space="0" w:color="auto"/>
            <w:left w:val="none" w:sz="0" w:space="0" w:color="auto"/>
            <w:bottom w:val="none" w:sz="0" w:space="0" w:color="auto"/>
            <w:right w:val="none" w:sz="0" w:space="0" w:color="auto"/>
          </w:divBdr>
        </w:div>
        <w:div w:id="1409158752">
          <w:marLeft w:val="0"/>
          <w:marRight w:val="0"/>
          <w:marTop w:val="0"/>
          <w:marBottom w:val="0"/>
          <w:divBdr>
            <w:top w:val="none" w:sz="0" w:space="0" w:color="auto"/>
            <w:left w:val="none" w:sz="0" w:space="0" w:color="auto"/>
            <w:bottom w:val="none" w:sz="0" w:space="0" w:color="auto"/>
            <w:right w:val="none" w:sz="0" w:space="0" w:color="auto"/>
          </w:divBdr>
        </w:div>
        <w:div w:id="341323857">
          <w:marLeft w:val="0"/>
          <w:marRight w:val="0"/>
          <w:marTop w:val="0"/>
          <w:marBottom w:val="0"/>
          <w:divBdr>
            <w:top w:val="none" w:sz="0" w:space="0" w:color="auto"/>
            <w:left w:val="none" w:sz="0" w:space="0" w:color="auto"/>
            <w:bottom w:val="none" w:sz="0" w:space="0" w:color="auto"/>
            <w:right w:val="none" w:sz="0" w:space="0" w:color="auto"/>
          </w:divBdr>
        </w:div>
        <w:div w:id="817263323">
          <w:marLeft w:val="0"/>
          <w:marRight w:val="0"/>
          <w:marTop w:val="0"/>
          <w:marBottom w:val="0"/>
          <w:divBdr>
            <w:top w:val="none" w:sz="0" w:space="0" w:color="auto"/>
            <w:left w:val="none" w:sz="0" w:space="0" w:color="auto"/>
            <w:bottom w:val="none" w:sz="0" w:space="0" w:color="auto"/>
            <w:right w:val="none" w:sz="0" w:space="0" w:color="auto"/>
          </w:divBdr>
        </w:div>
        <w:div w:id="1583635268">
          <w:marLeft w:val="0"/>
          <w:marRight w:val="0"/>
          <w:marTop w:val="0"/>
          <w:marBottom w:val="0"/>
          <w:divBdr>
            <w:top w:val="none" w:sz="0" w:space="0" w:color="auto"/>
            <w:left w:val="none" w:sz="0" w:space="0" w:color="auto"/>
            <w:bottom w:val="none" w:sz="0" w:space="0" w:color="auto"/>
            <w:right w:val="none" w:sz="0" w:space="0" w:color="auto"/>
          </w:divBdr>
        </w:div>
        <w:div w:id="1658419584">
          <w:marLeft w:val="0"/>
          <w:marRight w:val="0"/>
          <w:marTop w:val="0"/>
          <w:marBottom w:val="0"/>
          <w:divBdr>
            <w:top w:val="none" w:sz="0" w:space="0" w:color="auto"/>
            <w:left w:val="none" w:sz="0" w:space="0" w:color="auto"/>
            <w:bottom w:val="none" w:sz="0" w:space="0" w:color="auto"/>
            <w:right w:val="none" w:sz="0" w:space="0" w:color="auto"/>
          </w:divBdr>
        </w:div>
        <w:div w:id="1122378729">
          <w:marLeft w:val="0"/>
          <w:marRight w:val="0"/>
          <w:marTop w:val="0"/>
          <w:marBottom w:val="0"/>
          <w:divBdr>
            <w:top w:val="none" w:sz="0" w:space="0" w:color="auto"/>
            <w:left w:val="none" w:sz="0" w:space="0" w:color="auto"/>
            <w:bottom w:val="none" w:sz="0" w:space="0" w:color="auto"/>
            <w:right w:val="none" w:sz="0" w:space="0" w:color="auto"/>
          </w:divBdr>
        </w:div>
        <w:div w:id="958146573">
          <w:marLeft w:val="0"/>
          <w:marRight w:val="0"/>
          <w:marTop w:val="0"/>
          <w:marBottom w:val="0"/>
          <w:divBdr>
            <w:top w:val="none" w:sz="0" w:space="0" w:color="auto"/>
            <w:left w:val="none" w:sz="0" w:space="0" w:color="auto"/>
            <w:bottom w:val="none" w:sz="0" w:space="0" w:color="auto"/>
            <w:right w:val="none" w:sz="0" w:space="0" w:color="auto"/>
          </w:divBdr>
        </w:div>
        <w:div w:id="43331681">
          <w:marLeft w:val="0"/>
          <w:marRight w:val="0"/>
          <w:marTop w:val="0"/>
          <w:marBottom w:val="0"/>
          <w:divBdr>
            <w:top w:val="none" w:sz="0" w:space="0" w:color="auto"/>
            <w:left w:val="none" w:sz="0" w:space="0" w:color="auto"/>
            <w:bottom w:val="none" w:sz="0" w:space="0" w:color="auto"/>
            <w:right w:val="none" w:sz="0" w:space="0" w:color="auto"/>
          </w:divBdr>
        </w:div>
        <w:div w:id="326830408">
          <w:marLeft w:val="0"/>
          <w:marRight w:val="0"/>
          <w:marTop w:val="0"/>
          <w:marBottom w:val="0"/>
          <w:divBdr>
            <w:top w:val="none" w:sz="0" w:space="0" w:color="auto"/>
            <w:left w:val="none" w:sz="0" w:space="0" w:color="auto"/>
            <w:bottom w:val="none" w:sz="0" w:space="0" w:color="auto"/>
            <w:right w:val="none" w:sz="0" w:space="0" w:color="auto"/>
          </w:divBdr>
        </w:div>
        <w:div w:id="389156514">
          <w:marLeft w:val="0"/>
          <w:marRight w:val="0"/>
          <w:marTop w:val="0"/>
          <w:marBottom w:val="0"/>
          <w:divBdr>
            <w:top w:val="none" w:sz="0" w:space="0" w:color="auto"/>
            <w:left w:val="none" w:sz="0" w:space="0" w:color="auto"/>
            <w:bottom w:val="none" w:sz="0" w:space="0" w:color="auto"/>
            <w:right w:val="none" w:sz="0" w:space="0" w:color="auto"/>
          </w:divBdr>
        </w:div>
        <w:div w:id="1589147876">
          <w:marLeft w:val="0"/>
          <w:marRight w:val="0"/>
          <w:marTop w:val="0"/>
          <w:marBottom w:val="0"/>
          <w:divBdr>
            <w:top w:val="none" w:sz="0" w:space="0" w:color="auto"/>
            <w:left w:val="none" w:sz="0" w:space="0" w:color="auto"/>
            <w:bottom w:val="none" w:sz="0" w:space="0" w:color="auto"/>
            <w:right w:val="none" w:sz="0" w:space="0" w:color="auto"/>
          </w:divBdr>
        </w:div>
        <w:div w:id="2019114728">
          <w:marLeft w:val="0"/>
          <w:marRight w:val="0"/>
          <w:marTop w:val="0"/>
          <w:marBottom w:val="0"/>
          <w:divBdr>
            <w:top w:val="none" w:sz="0" w:space="0" w:color="auto"/>
            <w:left w:val="none" w:sz="0" w:space="0" w:color="auto"/>
            <w:bottom w:val="none" w:sz="0" w:space="0" w:color="auto"/>
            <w:right w:val="none" w:sz="0" w:space="0" w:color="auto"/>
          </w:divBdr>
        </w:div>
        <w:div w:id="1610501041">
          <w:marLeft w:val="0"/>
          <w:marRight w:val="0"/>
          <w:marTop w:val="0"/>
          <w:marBottom w:val="0"/>
          <w:divBdr>
            <w:top w:val="none" w:sz="0" w:space="0" w:color="auto"/>
            <w:left w:val="none" w:sz="0" w:space="0" w:color="auto"/>
            <w:bottom w:val="none" w:sz="0" w:space="0" w:color="auto"/>
            <w:right w:val="none" w:sz="0" w:space="0" w:color="auto"/>
          </w:divBdr>
        </w:div>
        <w:div w:id="1440946801">
          <w:marLeft w:val="0"/>
          <w:marRight w:val="0"/>
          <w:marTop w:val="0"/>
          <w:marBottom w:val="0"/>
          <w:divBdr>
            <w:top w:val="none" w:sz="0" w:space="0" w:color="auto"/>
            <w:left w:val="none" w:sz="0" w:space="0" w:color="auto"/>
            <w:bottom w:val="none" w:sz="0" w:space="0" w:color="auto"/>
            <w:right w:val="none" w:sz="0" w:space="0" w:color="auto"/>
          </w:divBdr>
        </w:div>
        <w:div w:id="23330974">
          <w:marLeft w:val="0"/>
          <w:marRight w:val="0"/>
          <w:marTop w:val="0"/>
          <w:marBottom w:val="0"/>
          <w:divBdr>
            <w:top w:val="none" w:sz="0" w:space="0" w:color="auto"/>
            <w:left w:val="none" w:sz="0" w:space="0" w:color="auto"/>
            <w:bottom w:val="none" w:sz="0" w:space="0" w:color="auto"/>
            <w:right w:val="none" w:sz="0" w:space="0" w:color="auto"/>
          </w:divBdr>
        </w:div>
        <w:div w:id="935287225">
          <w:marLeft w:val="0"/>
          <w:marRight w:val="0"/>
          <w:marTop w:val="0"/>
          <w:marBottom w:val="0"/>
          <w:divBdr>
            <w:top w:val="none" w:sz="0" w:space="0" w:color="auto"/>
            <w:left w:val="none" w:sz="0" w:space="0" w:color="auto"/>
            <w:bottom w:val="none" w:sz="0" w:space="0" w:color="auto"/>
            <w:right w:val="none" w:sz="0" w:space="0" w:color="auto"/>
          </w:divBdr>
        </w:div>
        <w:div w:id="1098404936">
          <w:marLeft w:val="0"/>
          <w:marRight w:val="0"/>
          <w:marTop w:val="0"/>
          <w:marBottom w:val="0"/>
          <w:divBdr>
            <w:top w:val="none" w:sz="0" w:space="0" w:color="auto"/>
            <w:left w:val="none" w:sz="0" w:space="0" w:color="auto"/>
            <w:bottom w:val="none" w:sz="0" w:space="0" w:color="auto"/>
            <w:right w:val="none" w:sz="0" w:space="0" w:color="auto"/>
          </w:divBdr>
        </w:div>
        <w:div w:id="1958443730">
          <w:marLeft w:val="0"/>
          <w:marRight w:val="0"/>
          <w:marTop w:val="0"/>
          <w:marBottom w:val="0"/>
          <w:divBdr>
            <w:top w:val="none" w:sz="0" w:space="0" w:color="auto"/>
            <w:left w:val="none" w:sz="0" w:space="0" w:color="auto"/>
            <w:bottom w:val="none" w:sz="0" w:space="0" w:color="auto"/>
            <w:right w:val="none" w:sz="0" w:space="0" w:color="auto"/>
          </w:divBdr>
        </w:div>
      </w:divsChild>
    </w:div>
    <w:div w:id="1829441199">
      <w:bodyDiv w:val="1"/>
      <w:marLeft w:val="0"/>
      <w:marRight w:val="0"/>
      <w:marTop w:val="0"/>
      <w:marBottom w:val="0"/>
      <w:divBdr>
        <w:top w:val="none" w:sz="0" w:space="0" w:color="auto"/>
        <w:left w:val="none" w:sz="0" w:space="0" w:color="auto"/>
        <w:bottom w:val="none" w:sz="0" w:space="0" w:color="auto"/>
        <w:right w:val="none" w:sz="0" w:space="0" w:color="auto"/>
      </w:divBdr>
      <w:divsChild>
        <w:div w:id="75631576">
          <w:marLeft w:val="0"/>
          <w:marRight w:val="0"/>
          <w:marTop w:val="0"/>
          <w:marBottom w:val="0"/>
          <w:divBdr>
            <w:top w:val="none" w:sz="0" w:space="0" w:color="auto"/>
            <w:left w:val="none" w:sz="0" w:space="0" w:color="auto"/>
            <w:bottom w:val="none" w:sz="0" w:space="0" w:color="auto"/>
            <w:right w:val="none" w:sz="0" w:space="0" w:color="auto"/>
          </w:divBdr>
        </w:div>
        <w:div w:id="1960454574">
          <w:marLeft w:val="0"/>
          <w:marRight w:val="0"/>
          <w:marTop w:val="0"/>
          <w:marBottom w:val="0"/>
          <w:divBdr>
            <w:top w:val="none" w:sz="0" w:space="0" w:color="auto"/>
            <w:left w:val="none" w:sz="0" w:space="0" w:color="auto"/>
            <w:bottom w:val="none" w:sz="0" w:space="0" w:color="auto"/>
            <w:right w:val="none" w:sz="0" w:space="0" w:color="auto"/>
          </w:divBdr>
        </w:div>
        <w:div w:id="383335215">
          <w:marLeft w:val="0"/>
          <w:marRight w:val="0"/>
          <w:marTop w:val="0"/>
          <w:marBottom w:val="0"/>
          <w:divBdr>
            <w:top w:val="none" w:sz="0" w:space="0" w:color="auto"/>
            <w:left w:val="none" w:sz="0" w:space="0" w:color="auto"/>
            <w:bottom w:val="none" w:sz="0" w:space="0" w:color="auto"/>
            <w:right w:val="none" w:sz="0" w:space="0" w:color="auto"/>
          </w:divBdr>
        </w:div>
        <w:div w:id="406461783">
          <w:marLeft w:val="0"/>
          <w:marRight w:val="0"/>
          <w:marTop w:val="0"/>
          <w:marBottom w:val="0"/>
          <w:divBdr>
            <w:top w:val="none" w:sz="0" w:space="0" w:color="auto"/>
            <w:left w:val="none" w:sz="0" w:space="0" w:color="auto"/>
            <w:bottom w:val="none" w:sz="0" w:space="0" w:color="auto"/>
            <w:right w:val="none" w:sz="0" w:space="0" w:color="auto"/>
          </w:divBdr>
        </w:div>
        <w:div w:id="790367286">
          <w:marLeft w:val="0"/>
          <w:marRight w:val="0"/>
          <w:marTop w:val="0"/>
          <w:marBottom w:val="0"/>
          <w:divBdr>
            <w:top w:val="none" w:sz="0" w:space="0" w:color="auto"/>
            <w:left w:val="none" w:sz="0" w:space="0" w:color="auto"/>
            <w:bottom w:val="none" w:sz="0" w:space="0" w:color="auto"/>
            <w:right w:val="none" w:sz="0" w:space="0" w:color="auto"/>
          </w:divBdr>
        </w:div>
        <w:div w:id="1951743655">
          <w:marLeft w:val="0"/>
          <w:marRight w:val="0"/>
          <w:marTop w:val="0"/>
          <w:marBottom w:val="0"/>
          <w:divBdr>
            <w:top w:val="none" w:sz="0" w:space="0" w:color="auto"/>
            <w:left w:val="none" w:sz="0" w:space="0" w:color="auto"/>
            <w:bottom w:val="none" w:sz="0" w:space="0" w:color="auto"/>
            <w:right w:val="none" w:sz="0" w:space="0" w:color="auto"/>
          </w:divBdr>
        </w:div>
        <w:div w:id="519273200">
          <w:marLeft w:val="0"/>
          <w:marRight w:val="0"/>
          <w:marTop w:val="0"/>
          <w:marBottom w:val="0"/>
          <w:divBdr>
            <w:top w:val="none" w:sz="0" w:space="0" w:color="auto"/>
            <w:left w:val="none" w:sz="0" w:space="0" w:color="auto"/>
            <w:bottom w:val="none" w:sz="0" w:space="0" w:color="auto"/>
            <w:right w:val="none" w:sz="0" w:space="0" w:color="auto"/>
          </w:divBdr>
        </w:div>
        <w:div w:id="29770723">
          <w:marLeft w:val="0"/>
          <w:marRight w:val="0"/>
          <w:marTop w:val="0"/>
          <w:marBottom w:val="0"/>
          <w:divBdr>
            <w:top w:val="none" w:sz="0" w:space="0" w:color="auto"/>
            <w:left w:val="none" w:sz="0" w:space="0" w:color="auto"/>
            <w:bottom w:val="none" w:sz="0" w:space="0" w:color="auto"/>
            <w:right w:val="none" w:sz="0" w:space="0" w:color="auto"/>
          </w:divBdr>
        </w:div>
        <w:div w:id="1780490714">
          <w:marLeft w:val="0"/>
          <w:marRight w:val="0"/>
          <w:marTop w:val="0"/>
          <w:marBottom w:val="0"/>
          <w:divBdr>
            <w:top w:val="none" w:sz="0" w:space="0" w:color="auto"/>
            <w:left w:val="none" w:sz="0" w:space="0" w:color="auto"/>
            <w:bottom w:val="none" w:sz="0" w:space="0" w:color="auto"/>
            <w:right w:val="none" w:sz="0" w:space="0" w:color="auto"/>
          </w:divBdr>
        </w:div>
        <w:div w:id="1039669157">
          <w:marLeft w:val="0"/>
          <w:marRight w:val="0"/>
          <w:marTop w:val="0"/>
          <w:marBottom w:val="0"/>
          <w:divBdr>
            <w:top w:val="none" w:sz="0" w:space="0" w:color="auto"/>
            <w:left w:val="none" w:sz="0" w:space="0" w:color="auto"/>
            <w:bottom w:val="none" w:sz="0" w:space="0" w:color="auto"/>
            <w:right w:val="none" w:sz="0" w:space="0" w:color="auto"/>
          </w:divBdr>
        </w:div>
        <w:div w:id="364670932">
          <w:marLeft w:val="0"/>
          <w:marRight w:val="0"/>
          <w:marTop w:val="0"/>
          <w:marBottom w:val="0"/>
          <w:divBdr>
            <w:top w:val="none" w:sz="0" w:space="0" w:color="auto"/>
            <w:left w:val="none" w:sz="0" w:space="0" w:color="auto"/>
            <w:bottom w:val="none" w:sz="0" w:space="0" w:color="auto"/>
            <w:right w:val="none" w:sz="0" w:space="0" w:color="auto"/>
          </w:divBdr>
        </w:div>
        <w:div w:id="803231349">
          <w:marLeft w:val="0"/>
          <w:marRight w:val="0"/>
          <w:marTop w:val="0"/>
          <w:marBottom w:val="0"/>
          <w:divBdr>
            <w:top w:val="none" w:sz="0" w:space="0" w:color="auto"/>
            <w:left w:val="none" w:sz="0" w:space="0" w:color="auto"/>
            <w:bottom w:val="none" w:sz="0" w:space="0" w:color="auto"/>
            <w:right w:val="none" w:sz="0" w:space="0" w:color="auto"/>
          </w:divBdr>
        </w:div>
        <w:div w:id="1614241191">
          <w:marLeft w:val="0"/>
          <w:marRight w:val="0"/>
          <w:marTop w:val="0"/>
          <w:marBottom w:val="0"/>
          <w:divBdr>
            <w:top w:val="none" w:sz="0" w:space="0" w:color="auto"/>
            <w:left w:val="none" w:sz="0" w:space="0" w:color="auto"/>
            <w:bottom w:val="none" w:sz="0" w:space="0" w:color="auto"/>
            <w:right w:val="none" w:sz="0" w:space="0" w:color="auto"/>
          </w:divBdr>
        </w:div>
        <w:div w:id="2019886920">
          <w:marLeft w:val="0"/>
          <w:marRight w:val="0"/>
          <w:marTop w:val="0"/>
          <w:marBottom w:val="0"/>
          <w:divBdr>
            <w:top w:val="none" w:sz="0" w:space="0" w:color="auto"/>
            <w:left w:val="none" w:sz="0" w:space="0" w:color="auto"/>
            <w:bottom w:val="none" w:sz="0" w:space="0" w:color="auto"/>
            <w:right w:val="none" w:sz="0" w:space="0" w:color="auto"/>
          </w:divBdr>
        </w:div>
        <w:div w:id="1753428031">
          <w:marLeft w:val="0"/>
          <w:marRight w:val="0"/>
          <w:marTop w:val="0"/>
          <w:marBottom w:val="0"/>
          <w:divBdr>
            <w:top w:val="none" w:sz="0" w:space="0" w:color="auto"/>
            <w:left w:val="none" w:sz="0" w:space="0" w:color="auto"/>
            <w:bottom w:val="none" w:sz="0" w:space="0" w:color="auto"/>
            <w:right w:val="none" w:sz="0" w:space="0" w:color="auto"/>
          </w:divBdr>
        </w:div>
      </w:divsChild>
    </w:div>
    <w:div w:id="2006126708">
      <w:bodyDiv w:val="1"/>
      <w:marLeft w:val="0"/>
      <w:marRight w:val="0"/>
      <w:marTop w:val="0"/>
      <w:marBottom w:val="0"/>
      <w:divBdr>
        <w:top w:val="none" w:sz="0" w:space="0" w:color="auto"/>
        <w:left w:val="none" w:sz="0" w:space="0" w:color="auto"/>
        <w:bottom w:val="none" w:sz="0" w:space="0" w:color="auto"/>
        <w:right w:val="none" w:sz="0" w:space="0" w:color="auto"/>
      </w:divBdr>
      <w:divsChild>
        <w:div w:id="235482257">
          <w:marLeft w:val="0"/>
          <w:marRight w:val="0"/>
          <w:marTop w:val="0"/>
          <w:marBottom w:val="0"/>
          <w:divBdr>
            <w:top w:val="none" w:sz="0" w:space="0" w:color="auto"/>
            <w:left w:val="none" w:sz="0" w:space="0" w:color="auto"/>
            <w:bottom w:val="none" w:sz="0" w:space="0" w:color="auto"/>
            <w:right w:val="none" w:sz="0" w:space="0" w:color="auto"/>
          </w:divBdr>
        </w:div>
        <w:div w:id="1302148440">
          <w:marLeft w:val="0"/>
          <w:marRight w:val="0"/>
          <w:marTop w:val="0"/>
          <w:marBottom w:val="0"/>
          <w:divBdr>
            <w:top w:val="none" w:sz="0" w:space="0" w:color="auto"/>
            <w:left w:val="none" w:sz="0" w:space="0" w:color="auto"/>
            <w:bottom w:val="none" w:sz="0" w:space="0" w:color="auto"/>
            <w:right w:val="none" w:sz="0" w:space="0" w:color="auto"/>
          </w:divBdr>
        </w:div>
      </w:divsChild>
    </w:div>
    <w:div w:id="2107916252">
      <w:bodyDiv w:val="1"/>
      <w:marLeft w:val="0"/>
      <w:marRight w:val="0"/>
      <w:marTop w:val="0"/>
      <w:marBottom w:val="0"/>
      <w:divBdr>
        <w:top w:val="none" w:sz="0" w:space="0" w:color="auto"/>
        <w:left w:val="none" w:sz="0" w:space="0" w:color="auto"/>
        <w:bottom w:val="none" w:sz="0" w:space="0" w:color="auto"/>
        <w:right w:val="none" w:sz="0" w:space="0" w:color="auto"/>
      </w:divBdr>
      <w:divsChild>
        <w:div w:id="1172573084">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797187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t.edu.ru" TargetMode="External"/><Relationship Id="rId18" Type="http://schemas.openxmlformats.org/officeDocument/2006/relationships/hyperlink" Target="https://www.google.com/url?q=http://www.ed.gov.ru&amp;sa=D&amp;usg=AFQjCNFPVf9Gaq3ej6OfIK8xkpPXUhxvOw" TargetMode="External"/><Relationship Id="rId26" Type="http://schemas.openxmlformats.org/officeDocument/2006/relationships/hyperlink" Target="https://www.google.com/url?q=http://effects.rur&amp;sa=D&amp;usg=AFQjCNGhHpZF-Az_SYMYEhmjUOsTza9yzw" TargetMode="External"/><Relationship Id="rId3" Type="http://schemas.openxmlformats.org/officeDocument/2006/relationships/styles" Target="styles.xml"/><Relationship Id="rId21" Type="http://schemas.openxmlformats.org/officeDocument/2006/relationships/hyperlink" Target="https://www.google.com/url?q=http://4ege.ru/fizika&amp;sa=D&amp;usg=AFQjCNGl3_smf6z0NTPVmfcsYePgvkVnQA" TargetMode="External"/><Relationship Id="rId7" Type="http://schemas.openxmlformats.org/officeDocument/2006/relationships/endnotes" Target="endnotes.xml"/><Relationship Id="rId12" Type="http://schemas.openxmlformats.org/officeDocument/2006/relationships/hyperlink" Target="http://infourok.ru/go.html?href=http%3A%2F%2Fwww.edu.ru" TargetMode="External"/><Relationship Id="rId17" Type="http://schemas.openxmlformats.org/officeDocument/2006/relationships/hyperlink" Target="https://www.google.com/url?q=http://www.firo.ru/&amp;sa=D&amp;usg=AFQjCNETsN67vmsyQsO7kQDAhHOGagSPUg" TargetMode="External"/><Relationship Id="rId25" Type="http://schemas.openxmlformats.org/officeDocument/2006/relationships/hyperlink" Target="https://www.google.com/url?q=http://phys-i.narod.ru&amp;sa=D&amp;usg=AFQjCNHLPXGmorj4_WrsdeiQsPqcwAvTLA" TargetMode="External"/><Relationship Id="rId2" Type="http://schemas.openxmlformats.org/officeDocument/2006/relationships/numbering" Target="numbering.xml"/><Relationship Id="rId16" Type="http://schemas.openxmlformats.org/officeDocument/2006/relationships/hyperlink" Target="https://www.google.com/url?q=http://mon.gov.ru/&amp;sa=D&amp;usg=AFQjCNGZ-ilEpnhYd5zxfwMsppzyC41I0Q" TargetMode="External"/><Relationship Id="rId20" Type="http://schemas.openxmlformats.org/officeDocument/2006/relationships/hyperlink" Target="https://www.google.com/url?q=http://statgrad.mioo.ru/&amp;sa=D&amp;usg=AFQjCNEcRZCY3mbi9sFT5kS3mg1JsSvY4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s://www.google.com/url?q=http://festival.1september.ru&amp;sa=D&amp;usg=AFQjCNH5sslGBEw99vJjOP2ubqul_E1_9Q" TargetMode="External"/><Relationship Id="rId5" Type="http://schemas.openxmlformats.org/officeDocument/2006/relationships/webSettings" Target="webSettings.xml"/><Relationship Id="rId15" Type="http://schemas.openxmlformats.org/officeDocument/2006/relationships/hyperlink" Target="http://infourok.ru/go.html?href=http%3A%2F%2Fschool-collection.edu.ru%2F" TargetMode="External"/><Relationship Id="rId23" Type="http://schemas.openxmlformats.org/officeDocument/2006/relationships/hyperlink" Target="https://www.google.com/url?q=http://www.educom.ru/ru/information/&amp;sa=D&amp;usg=AFQjCNGIvRIeU-ZEIp-53DZvyqafNtsLNQ"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google.com/url?q=http://www.ict.edu.ru/&amp;sa=D&amp;usg=AFQjCNGwNZBMf82PLVWqTL_jCP73Vwc4SQ"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ublic.ru/" TargetMode="External"/><Relationship Id="rId22" Type="http://schemas.openxmlformats.org/officeDocument/2006/relationships/hyperlink" Target="https://www.google.com/url?q=http://window.edu.ru/resource&amp;sa=D&amp;usg=AFQjCNEXIXhogpaTMrQbEH_exMrbXjvxh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53380-CCB5-4CF8-BBEA-4AA67875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13162</Words>
  <Characters>75029</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Пользователь</cp:lastModifiedBy>
  <cp:revision>18</cp:revision>
  <cp:lastPrinted>2017-11-26T11:19:00Z</cp:lastPrinted>
  <dcterms:created xsi:type="dcterms:W3CDTF">2017-06-21T14:44:00Z</dcterms:created>
  <dcterms:modified xsi:type="dcterms:W3CDTF">2019-06-14T13:28:00Z</dcterms:modified>
</cp:coreProperties>
</file>